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46FD" w:rsidRPr="00E74E68" w:rsidRDefault="006346FD" w:rsidP="00BC2E2E"/>
    <w:p w:rsidR="006346FD" w:rsidRPr="00E74E68" w:rsidRDefault="006346FD" w:rsidP="00BC2E2E"/>
    <w:p w:rsidR="006346FD" w:rsidRPr="00E74E68" w:rsidRDefault="006346FD" w:rsidP="00BC2E2E"/>
    <w:p w:rsidR="006346FD" w:rsidRPr="00E74E68" w:rsidRDefault="001B2740" w:rsidP="00BC2E2E">
      <w:bookmarkStart w:id="0" w:name="_GoBack"/>
      <w:r>
        <w:rPr>
          <w:noProof/>
        </w:rPr>
        <w:drawing>
          <wp:inline distT="0" distB="0" distL="0" distR="0">
            <wp:extent cx="6001180" cy="8488393"/>
            <wp:effectExtent l="0" t="0" r="0" b="8255"/>
            <wp:docPr id="1" name="Рисунок 1" descr="C:\Users\rozova\Google Диск\рабочая\архивное копирование\2019\договоры аренды\ИСК аукцион\1 лист документац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zova\Google Диск\рабочая\архивное копирование\2019\договоры аренды\ИСК аукцион\1 лист документации.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08120" cy="8498209"/>
                    </a:xfrm>
                    <a:prstGeom prst="rect">
                      <a:avLst/>
                    </a:prstGeom>
                    <a:noFill/>
                    <a:ln>
                      <a:noFill/>
                    </a:ln>
                  </pic:spPr>
                </pic:pic>
              </a:graphicData>
            </a:graphic>
          </wp:inline>
        </w:drawing>
      </w:r>
      <w:bookmarkEnd w:id="0"/>
    </w:p>
    <w:bookmarkStart w:id="1" w:name="_Toc294618177" w:displacedByCustomXml="next"/>
    <w:sdt>
      <w:sdtPr>
        <w:rPr>
          <w:rFonts w:ascii="Times New Roman" w:eastAsia="Times New Roman" w:hAnsi="Times New Roman" w:cs="Times New Roman"/>
          <w:sz w:val="20"/>
          <w:lang w:eastAsia="ru-RU"/>
        </w:rPr>
        <w:id w:val="1368255191"/>
        <w:docPartObj>
          <w:docPartGallery w:val="Table of Contents"/>
          <w:docPartUnique/>
        </w:docPartObj>
      </w:sdtPr>
      <w:sdtEndPr>
        <w:rPr>
          <w:rFonts w:asciiTheme="minorHAnsi" w:eastAsiaTheme="minorHAnsi" w:hAnsiTheme="minorHAnsi" w:cstheme="minorBidi"/>
          <w:sz w:val="22"/>
          <w:lang w:eastAsia="en-US"/>
        </w:rPr>
      </w:sdtEndPr>
      <w:sdtContent>
        <w:p w:rsidR="009C2654" w:rsidRDefault="00CF22ED" w:rsidP="004A4D04">
          <w:pPr>
            <w:pStyle w:val="afff1"/>
          </w:pPr>
          <w:r>
            <w:t>СОДЕРЖАНИЕ</w:t>
          </w:r>
        </w:p>
        <w:p w:rsidR="00317C21" w:rsidRDefault="00CF22ED">
          <w:pPr>
            <w:pStyle w:val="afff5"/>
            <w:tabs>
              <w:tab w:val="right" w:leader="dot" w:pos="9373"/>
            </w:tabs>
            <w:rPr>
              <w:rFonts w:asciiTheme="minorHAnsi" w:eastAsiaTheme="minorEastAsia" w:hAnsiTheme="minorHAnsi" w:cstheme="minorBidi"/>
              <w:noProof/>
              <w:sz w:val="22"/>
            </w:rPr>
          </w:pPr>
          <w:r>
            <w:rPr>
              <w:rFonts w:asciiTheme="minorHAnsi" w:eastAsiaTheme="minorHAnsi" w:hAnsiTheme="minorHAnsi" w:cstheme="minorBidi"/>
              <w:sz w:val="22"/>
              <w:lang w:eastAsia="en-US"/>
            </w:rPr>
            <w:fldChar w:fldCharType="begin"/>
          </w:r>
          <w:r>
            <w:instrText xml:space="preserve"> TOC \a </w:instrText>
          </w:r>
          <w:r>
            <w:rPr>
              <w:rFonts w:asciiTheme="minorHAnsi" w:eastAsiaTheme="minorHAnsi" w:hAnsiTheme="minorHAnsi" w:cstheme="minorBidi"/>
              <w:sz w:val="22"/>
              <w:lang w:eastAsia="en-US"/>
            </w:rPr>
            <w:fldChar w:fldCharType="separate"/>
          </w:r>
          <w:r w:rsidR="00317C21">
            <w:rPr>
              <w:noProof/>
            </w:rPr>
            <w:t>1. Общие положения аукциона</w:t>
          </w:r>
          <w:r w:rsidR="00317C21">
            <w:rPr>
              <w:noProof/>
            </w:rPr>
            <w:tab/>
          </w:r>
          <w:r w:rsidR="00317C21">
            <w:rPr>
              <w:noProof/>
            </w:rPr>
            <w:fldChar w:fldCharType="begin"/>
          </w:r>
          <w:r w:rsidR="00317C21">
            <w:rPr>
              <w:noProof/>
            </w:rPr>
            <w:instrText xml:space="preserve"> PAGEREF _Toc6310773 \h </w:instrText>
          </w:r>
          <w:r w:rsidR="00317C21">
            <w:rPr>
              <w:noProof/>
            </w:rPr>
          </w:r>
          <w:r w:rsidR="00317C21">
            <w:rPr>
              <w:noProof/>
            </w:rPr>
            <w:fldChar w:fldCharType="separate"/>
          </w:r>
          <w:r w:rsidR="00060B76">
            <w:rPr>
              <w:noProof/>
            </w:rPr>
            <w:t>3</w:t>
          </w:r>
          <w:r w:rsidR="00317C21">
            <w:rPr>
              <w:noProof/>
            </w:rPr>
            <w:fldChar w:fldCharType="end"/>
          </w:r>
        </w:p>
        <w:p w:rsidR="00317C21" w:rsidRDefault="00317C21">
          <w:pPr>
            <w:pStyle w:val="afff5"/>
            <w:tabs>
              <w:tab w:val="right" w:leader="dot" w:pos="9373"/>
            </w:tabs>
            <w:rPr>
              <w:rFonts w:asciiTheme="minorHAnsi" w:eastAsiaTheme="minorEastAsia" w:hAnsiTheme="minorHAnsi" w:cstheme="minorBidi"/>
              <w:noProof/>
              <w:sz w:val="22"/>
            </w:rPr>
          </w:pPr>
          <w:r>
            <w:rPr>
              <w:noProof/>
            </w:rPr>
            <w:t>2. Термины и определения</w:t>
          </w:r>
          <w:r>
            <w:rPr>
              <w:noProof/>
            </w:rPr>
            <w:tab/>
          </w:r>
          <w:r>
            <w:rPr>
              <w:noProof/>
            </w:rPr>
            <w:fldChar w:fldCharType="begin"/>
          </w:r>
          <w:r>
            <w:rPr>
              <w:noProof/>
            </w:rPr>
            <w:instrText xml:space="preserve"> PAGEREF _Toc6310774 \h </w:instrText>
          </w:r>
          <w:r>
            <w:rPr>
              <w:noProof/>
            </w:rPr>
          </w:r>
          <w:r>
            <w:rPr>
              <w:noProof/>
            </w:rPr>
            <w:fldChar w:fldCharType="separate"/>
          </w:r>
          <w:r w:rsidR="00060B76">
            <w:rPr>
              <w:noProof/>
            </w:rPr>
            <w:t>6</w:t>
          </w:r>
          <w:r>
            <w:rPr>
              <w:noProof/>
            </w:rPr>
            <w:fldChar w:fldCharType="end"/>
          </w:r>
        </w:p>
        <w:p w:rsidR="00317C21" w:rsidRDefault="00317C21">
          <w:pPr>
            <w:pStyle w:val="afff5"/>
            <w:tabs>
              <w:tab w:val="right" w:leader="dot" w:pos="9373"/>
            </w:tabs>
            <w:rPr>
              <w:rFonts w:asciiTheme="minorHAnsi" w:eastAsiaTheme="minorEastAsia" w:hAnsiTheme="minorHAnsi" w:cstheme="minorBidi"/>
              <w:noProof/>
              <w:sz w:val="22"/>
            </w:rPr>
          </w:pPr>
          <w:r>
            <w:rPr>
              <w:noProof/>
            </w:rPr>
            <w:t>3. Требования к содержанию, составу и форме заявки на участие в аукционе. Порядок подачи заявки на участие в аукционе.</w:t>
          </w:r>
          <w:r>
            <w:rPr>
              <w:noProof/>
            </w:rPr>
            <w:tab/>
          </w:r>
          <w:r>
            <w:rPr>
              <w:noProof/>
            </w:rPr>
            <w:fldChar w:fldCharType="begin"/>
          </w:r>
          <w:r>
            <w:rPr>
              <w:noProof/>
            </w:rPr>
            <w:instrText xml:space="preserve"> PAGEREF _Toc6310775 \h </w:instrText>
          </w:r>
          <w:r>
            <w:rPr>
              <w:noProof/>
            </w:rPr>
          </w:r>
          <w:r>
            <w:rPr>
              <w:noProof/>
            </w:rPr>
            <w:fldChar w:fldCharType="separate"/>
          </w:r>
          <w:r w:rsidR="00060B76">
            <w:rPr>
              <w:noProof/>
            </w:rPr>
            <w:t>7</w:t>
          </w:r>
          <w:r>
            <w:rPr>
              <w:noProof/>
            </w:rPr>
            <w:fldChar w:fldCharType="end"/>
          </w:r>
        </w:p>
        <w:p w:rsidR="00317C21" w:rsidRDefault="00317C21">
          <w:pPr>
            <w:pStyle w:val="afff5"/>
            <w:tabs>
              <w:tab w:val="right" w:leader="dot" w:pos="9373"/>
            </w:tabs>
            <w:rPr>
              <w:rFonts w:asciiTheme="minorHAnsi" w:eastAsiaTheme="minorEastAsia" w:hAnsiTheme="minorHAnsi" w:cstheme="minorBidi"/>
              <w:noProof/>
              <w:sz w:val="22"/>
            </w:rPr>
          </w:pPr>
          <w:r>
            <w:rPr>
              <w:noProof/>
            </w:rPr>
            <w:t>4. Требования к оформлению заявки на участие в аукционе</w:t>
          </w:r>
          <w:r>
            <w:rPr>
              <w:noProof/>
            </w:rPr>
            <w:tab/>
          </w:r>
          <w:r>
            <w:rPr>
              <w:noProof/>
            </w:rPr>
            <w:fldChar w:fldCharType="begin"/>
          </w:r>
          <w:r>
            <w:rPr>
              <w:noProof/>
            </w:rPr>
            <w:instrText xml:space="preserve"> PAGEREF _Toc6310776 \h </w:instrText>
          </w:r>
          <w:r>
            <w:rPr>
              <w:noProof/>
            </w:rPr>
          </w:r>
          <w:r>
            <w:rPr>
              <w:noProof/>
            </w:rPr>
            <w:fldChar w:fldCharType="separate"/>
          </w:r>
          <w:r w:rsidR="00060B76">
            <w:rPr>
              <w:noProof/>
            </w:rPr>
            <w:t>8</w:t>
          </w:r>
          <w:r>
            <w:rPr>
              <w:noProof/>
            </w:rPr>
            <w:fldChar w:fldCharType="end"/>
          </w:r>
        </w:p>
        <w:p w:rsidR="00317C21" w:rsidRDefault="00317C21">
          <w:pPr>
            <w:pStyle w:val="afff5"/>
            <w:tabs>
              <w:tab w:val="right" w:leader="dot" w:pos="9373"/>
            </w:tabs>
            <w:rPr>
              <w:rFonts w:asciiTheme="minorHAnsi" w:eastAsiaTheme="minorEastAsia" w:hAnsiTheme="minorHAnsi" w:cstheme="minorBidi"/>
              <w:noProof/>
              <w:sz w:val="22"/>
            </w:rPr>
          </w:pPr>
          <w:r>
            <w:rPr>
              <w:noProof/>
            </w:rPr>
            <w:t>5. Требования о внесении задатка, размер задатка, срок и порядок внесения задатка</w:t>
          </w:r>
          <w:r>
            <w:rPr>
              <w:noProof/>
            </w:rPr>
            <w:tab/>
          </w:r>
          <w:r>
            <w:rPr>
              <w:noProof/>
            </w:rPr>
            <w:fldChar w:fldCharType="begin"/>
          </w:r>
          <w:r>
            <w:rPr>
              <w:noProof/>
            </w:rPr>
            <w:instrText xml:space="preserve"> PAGEREF _Toc6310777 \h </w:instrText>
          </w:r>
          <w:r>
            <w:rPr>
              <w:noProof/>
            </w:rPr>
          </w:r>
          <w:r>
            <w:rPr>
              <w:noProof/>
            </w:rPr>
            <w:fldChar w:fldCharType="separate"/>
          </w:r>
          <w:r w:rsidR="00060B76">
            <w:rPr>
              <w:noProof/>
            </w:rPr>
            <w:t>10</w:t>
          </w:r>
          <w:r>
            <w:rPr>
              <w:noProof/>
            </w:rPr>
            <w:fldChar w:fldCharType="end"/>
          </w:r>
        </w:p>
        <w:p w:rsidR="00317C21" w:rsidRDefault="00317C21">
          <w:pPr>
            <w:pStyle w:val="afff5"/>
            <w:tabs>
              <w:tab w:val="right" w:leader="dot" w:pos="9373"/>
            </w:tabs>
            <w:rPr>
              <w:rFonts w:asciiTheme="minorHAnsi" w:eastAsiaTheme="minorEastAsia" w:hAnsiTheme="minorHAnsi" w:cstheme="minorBidi"/>
              <w:noProof/>
              <w:sz w:val="22"/>
            </w:rPr>
          </w:pPr>
          <w:r>
            <w:rPr>
              <w:noProof/>
            </w:rPr>
            <w:t>6. Требования и условия допуска к участию в  аукционе</w:t>
          </w:r>
          <w:r>
            <w:rPr>
              <w:noProof/>
            </w:rPr>
            <w:tab/>
          </w:r>
          <w:r>
            <w:rPr>
              <w:noProof/>
            </w:rPr>
            <w:fldChar w:fldCharType="begin"/>
          </w:r>
          <w:r>
            <w:rPr>
              <w:noProof/>
            </w:rPr>
            <w:instrText xml:space="preserve"> PAGEREF _Toc6310778 \h </w:instrText>
          </w:r>
          <w:r>
            <w:rPr>
              <w:noProof/>
            </w:rPr>
          </w:r>
          <w:r>
            <w:rPr>
              <w:noProof/>
            </w:rPr>
            <w:fldChar w:fldCharType="separate"/>
          </w:r>
          <w:r w:rsidR="00060B76">
            <w:rPr>
              <w:noProof/>
            </w:rPr>
            <w:t>10</w:t>
          </w:r>
          <w:r>
            <w:rPr>
              <w:noProof/>
            </w:rPr>
            <w:fldChar w:fldCharType="end"/>
          </w:r>
        </w:p>
        <w:p w:rsidR="00317C21" w:rsidRDefault="00317C21">
          <w:pPr>
            <w:pStyle w:val="afff5"/>
            <w:tabs>
              <w:tab w:val="right" w:leader="dot" w:pos="9373"/>
            </w:tabs>
            <w:rPr>
              <w:rFonts w:asciiTheme="minorHAnsi" w:eastAsiaTheme="minorEastAsia" w:hAnsiTheme="minorHAnsi" w:cstheme="minorBidi"/>
              <w:noProof/>
              <w:sz w:val="22"/>
            </w:rPr>
          </w:pPr>
          <w:r>
            <w:rPr>
              <w:noProof/>
            </w:rPr>
            <w:t>7. Порядок рассмотрения заявок на участие в аукционе</w:t>
          </w:r>
          <w:r>
            <w:rPr>
              <w:noProof/>
            </w:rPr>
            <w:tab/>
          </w:r>
          <w:r>
            <w:rPr>
              <w:noProof/>
            </w:rPr>
            <w:fldChar w:fldCharType="begin"/>
          </w:r>
          <w:r>
            <w:rPr>
              <w:noProof/>
            </w:rPr>
            <w:instrText xml:space="preserve"> PAGEREF _Toc6310779 \h </w:instrText>
          </w:r>
          <w:r>
            <w:rPr>
              <w:noProof/>
            </w:rPr>
          </w:r>
          <w:r>
            <w:rPr>
              <w:noProof/>
            </w:rPr>
            <w:fldChar w:fldCharType="separate"/>
          </w:r>
          <w:r w:rsidR="00060B76">
            <w:rPr>
              <w:noProof/>
            </w:rPr>
            <w:t>11</w:t>
          </w:r>
          <w:r>
            <w:rPr>
              <w:noProof/>
            </w:rPr>
            <w:fldChar w:fldCharType="end"/>
          </w:r>
        </w:p>
        <w:p w:rsidR="00317C21" w:rsidRDefault="00317C21">
          <w:pPr>
            <w:pStyle w:val="afff5"/>
            <w:tabs>
              <w:tab w:val="right" w:leader="dot" w:pos="9373"/>
            </w:tabs>
            <w:rPr>
              <w:rFonts w:asciiTheme="minorHAnsi" w:eastAsiaTheme="minorEastAsia" w:hAnsiTheme="minorHAnsi" w:cstheme="minorBidi"/>
              <w:noProof/>
              <w:sz w:val="22"/>
            </w:rPr>
          </w:pPr>
          <w:r>
            <w:rPr>
              <w:noProof/>
            </w:rPr>
            <w:t>8. Порядок проведения аукциона</w:t>
          </w:r>
          <w:r>
            <w:rPr>
              <w:noProof/>
            </w:rPr>
            <w:tab/>
          </w:r>
          <w:r>
            <w:rPr>
              <w:noProof/>
            </w:rPr>
            <w:fldChar w:fldCharType="begin"/>
          </w:r>
          <w:r>
            <w:rPr>
              <w:noProof/>
            </w:rPr>
            <w:instrText xml:space="preserve"> PAGEREF _Toc6310780 \h </w:instrText>
          </w:r>
          <w:r>
            <w:rPr>
              <w:noProof/>
            </w:rPr>
          </w:r>
          <w:r>
            <w:rPr>
              <w:noProof/>
            </w:rPr>
            <w:fldChar w:fldCharType="separate"/>
          </w:r>
          <w:r w:rsidR="00060B76">
            <w:rPr>
              <w:noProof/>
            </w:rPr>
            <w:t>11</w:t>
          </w:r>
          <w:r>
            <w:rPr>
              <w:noProof/>
            </w:rPr>
            <w:fldChar w:fldCharType="end"/>
          </w:r>
        </w:p>
        <w:p w:rsidR="00317C21" w:rsidRDefault="00317C21">
          <w:pPr>
            <w:pStyle w:val="afff5"/>
            <w:tabs>
              <w:tab w:val="right" w:leader="dot" w:pos="9373"/>
            </w:tabs>
            <w:rPr>
              <w:rFonts w:asciiTheme="minorHAnsi" w:eastAsiaTheme="minorEastAsia" w:hAnsiTheme="minorHAnsi" w:cstheme="minorBidi"/>
              <w:noProof/>
              <w:sz w:val="22"/>
            </w:rPr>
          </w:pPr>
          <w:r>
            <w:rPr>
              <w:noProof/>
            </w:rPr>
            <w:t>9. Порядок заключения договора аренды</w:t>
          </w:r>
          <w:r>
            <w:rPr>
              <w:noProof/>
            </w:rPr>
            <w:tab/>
          </w:r>
          <w:r>
            <w:rPr>
              <w:noProof/>
            </w:rPr>
            <w:fldChar w:fldCharType="begin"/>
          </w:r>
          <w:r>
            <w:rPr>
              <w:noProof/>
            </w:rPr>
            <w:instrText xml:space="preserve"> PAGEREF _Toc6310781 \h </w:instrText>
          </w:r>
          <w:r>
            <w:rPr>
              <w:noProof/>
            </w:rPr>
          </w:r>
          <w:r>
            <w:rPr>
              <w:noProof/>
            </w:rPr>
            <w:fldChar w:fldCharType="separate"/>
          </w:r>
          <w:r w:rsidR="00060B76">
            <w:rPr>
              <w:noProof/>
            </w:rPr>
            <w:t>13</w:t>
          </w:r>
          <w:r>
            <w:rPr>
              <w:noProof/>
            </w:rPr>
            <w:fldChar w:fldCharType="end"/>
          </w:r>
        </w:p>
        <w:p w:rsidR="00317C21" w:rsidRDefault="00317C21">
          <w:pPr>
            <w:pStyle w:val="afff5"/>
            <w:tabs>
              <w:tab w:val="right" w:leader="dot" w:pos="9373"/>
            </w:tabs>
            <w:rPr>
              <w:rFonts w:asciiTheme="minorHAnsi" w:eastAsiaTheme="minorEastAsia" w:hAnsiTheme="minorHAnsi" w:cstheme="minorBidi"/>
              <w:noProof/>
              <w:sz w:val="22"/>
            </w:rPr>
          </w:pPr>
          <w:r>
            <w:rPr>
              <w:noProof/>
            </w:rPr>
            <w:t>10. Недействительность результатов аукциона</w:t>
          </w:r>
          <w:r>
            <w:rPr>
              <w:noProof/>
            </w:rPr>
            <w:tab/>
          </w:r>
          <w:r>
            <w:rPr>
              <w:noProof/>
            </w:rPr>
            <w:fldChar w:fldCharType="begin"/>
          </w:r>
          <w:r>
            <w:rPr>
              <w:noProof/>
            </w:rPr>
            <w:instrText xml:space="preserve"> PAGEREF _Toc6310782 \h </w:instrText>
          </w:r>
          <w:r>
            <w:rPr>
              <w:noProof/>
            </w:rPr>
          </w:r>
          <w:r>
            <w:rPr>
              <w:noProof/>
            </w:rPr>
            <w:fldChar w:fldCharType="separate"/>
          </w:r>
          <w:r w:rsidR="00060B76">
            <w:rPr>
              <w:noProof/>
            </w:rPr>
            <w:t>14</w:t>
          </w:r>
          <w:r>
            <w:rPr>
              <w:noProof/>
            </w:rPr>
            <w:fldChar w:fldCharType="end"/>
          </w:r>
        </w:p>
        <w:p w:rsidR="00317C21" w:rsidRDefault="00317C21">
          <w:pPr>
            <w:pStyle w:val="afff5"/>
            <w:tabs>
              <w:tab w:val="right" w:leader="dot" w:pos="9373"/>
            </w:tabs>
            <w:rPr>
              <w:rFonts w:asciiTheme="minorHAnsi" w:eastAsiaTheme="minorEastAsia" w:hAnsiTheme="minorHAnsi" w:cstheme="minorBidi"/>
              <w:noProof/>
              <w:sz w:val="22"/>
            </w:rPr>
          </w:pPr>
          <w:r>
            <w:rPr>
              <w:noProof/>
            </w:rPr>
            <w:t>11. Заключительные положения</w:t>
          </w:r>
          <w:r>
            <w:rPr>
              <w:noProof/>
            </w:rPr>
            <w:tab/>
          </w:r>
          <w:r>
            <w:rPr>
              <w:noProof/>
            </w:rPr>
            <w:fldChar w:fldCharType="begin"/>
          </w:r>
          <w:r>
            <w:rPr>
              <w:noProof/>
            </w:rPr>
            <w:instrText xml:space="preserve"> PAGEREF _Toc6310783 \h </w:instrText>
          </w:r>
          <w:r>
            <w:rPr>
              <w:noProof/>
            </w:rPr>
          </w:r>
          <w:r>
            <w:rPr>
              <w:noProof/>
            </w:rPr>
            <w:fldChar w:fldCharType="separate"/>
          </w:r>
          <w:r w:rsidR="00060B76">
            <w:rPr>
              <w:noProof/>
            </w:rPr>
            <w:t>14</w:t>
          </w:r>
          <w:r>
            <w:rPr>
              <w:noProof/>
            </w:rPr>
            <w:fldChar w:fldCharType="end"/>
          </w:r>
        </w:p>
        <w:p w:rsidR="00317C21" w:rsidRDefault="00317C21">
          <w:pPr>
            <w:pStyle w:val="afff5"/>
            <w:tabs>
              <w:tab w:val="right" w:leader="dot" w:pos="9373"/>
            </w:tabs>
            <w:rPr>
              <w:rFonts w:asciiTheme="minorHAnsi" w:eastAsiaTheme="minorEastAsia" w:hAnsiTheme="minorHAnsi" w:cstheme="minorBidi"/>
              <w:noProof/>
              <w:sz w:val="22"/>
            </w:rPr>
          </w:pPr>
          <w:r>
            <w:rPr>
              <w:noProof/>
            </w:rPr>
            <w:t>ИНФОРМАЦИОННАЯ КАРТА (Приложение №1)</w:t>
          </w:r>
          <w:r>
            <w:rPr>
              <w:noProof/>
            </w:rPr>
            <w:tab/>
          </w:r>
          <w:r>
            <w:rPr>
              <w:noProof/>
            </w:rPr>
            <w:fldChar w:fldCharType="begin"/>
          </w:r>
          <w:r>
            <w:rPr>
              <w:noProof/>
            </w:rPr>
            <w:instrText xml:space="preserve"> PAGEREF _Toc6310784 \h </w:instrText>
          </w:r>
          <w:r>
            <w:rPr>
              <w:noProof/>
            </w:rPr>
          </w:r>
          <w:r>
            <w:rPr>
              <w:noProof/>
            </w:rPr>
            <w:fldChar w:fldCharType="separate"/>
          </w:r>
          <w:r w:rsidR="00060B76">
            <w:rPr>
              <w:noProof/>
            </w:rPr>
            <w:t>15</w:t>
          </w:r>
          <w:r>
            <w:rPr>
              <w:noProof/>
            </w:rPr>
            <w:fldChar w:fldCharType="end"/>
          </w:r>
        </w:p>
        <w:p w:rsidR="00317C21" w:rsidRDefault="00317C21">
          <w:pPr>
            <w:pStyle w:val="afff5"/>
            <w:tabs>
              <w:tab w:val="right" w:leader="dot" w:pos="9373"/>
            </w:tabs>
            <w:rPr>
              <w:rFonts w:asciiTheme="minorHAnsi" w:eastAsiaTheme="minorEastAsia" w:hAnsiTheme="minorHAnsi" w:cstheme="minorBidi"/>
              <w:noProof/>
              <w:sz w:val="22"/>
            </w:rPr>
          </w:pPr>
          <w:r>
            <w:rPr>
              <w:noProof/>
            </w:rPr>
            <w:t>ЗАПРОС НА РАЗЪЯСНЕНИЕ УСЛОВИЙ ДОКУМЕНТАЦИИ ОБ АУКЦИОНЕ (Приложение №2)</w:t>
          </w:r>
          <w:r>
            <w:rPr>
              <w:noProof/>
            </w:rPr>
            <w:tab/>
          </w:r>
          <w:r>
            <w:rPr>
              <w:noProof/>
            </w:rPr>
            <w:fldChar w:fldCharType="begin"/>
          </w:r>
          <w:r>
            <w:rPr>
              <w:noProof/>
            </w:rPr>
            <w:instrText xml:space="preserve"> PAGEREF _Toc6310785 \h </w:instrText>
          </w:r>
          <w:r>
            <w:rPr>
              <w:noProof/>
            </w:rPr>
          </w:r>
          <w:r>
            <w:rPr>
              <w:noProof/>
            </w:rPr>
            <w:fldChar w:fldCharType="separate"/>
          </w:r>
          <w:r w:rsidR="00060B76">
            <w:rPr>
              <w:noProof/>
            </w:rPr>
            <w:t>18</w:t>
          </w:r>
          <w:r>
            <w:rPr>
              <w:noProof/>
            </w:rPr>
            <w:fldChar w:fldCharType="end"/>
          </w:r>
        </w:p>
        <w:p w:rsidR="00317C21" w:rsidRDefault="00317C21">
          <w:pPr>
            <w:pStyle w:val="afff5"/>
            <w:tabs>
              <w:tab w:val="right" w:leader="dot" w:pos="9373"/>
            </w:tabs>
            <w:rPr>
              <w:rFonts w:asciiTheme="minorHAnsi" w:eastAsiaTheme="minorEastAsia" w:hAnsiTheme="minorHAnsi" w:cstheme="minorBidi"/>
              <w:noProof/>
              <w:sz w:val="22"/>
            </w:rPr>
          </w:pPr>
          <w:r>
            <w:rPr>
              <w:noProof/>
            </w:rPr>
            <w:t>ЗАЯВКА НА УЧАСТИЕ В АУКЦИОНЕ (Приложение №3)</w:t>
          </w:r>
          <w:r>
            <w:rPr>
              <w:noProof/>
            </w:rPr>
            <w:tab/>
          </w:r>
          <w:r>
            <w:rPr>
              <w:noProof/>
            </w:rPr>
            <w:fldChar w:fldCharType="begin"/>
          </w:r>
          <w:r>
            <w:rPr>
              <w:noProof/>
            </w:rPr>
            <w:instrText xml:space="preserve"> PAGEREF _Toc6310786 \h </w:instrText>
          </w:r>
          <w:r>
            <w:rPr>
              <w:noProof/>
            </w:rPr>
          </w:r>
          <w:r>
            <w:rPr>
              <w:noProof/>
            </w:rPr>
            <w:fldChar w:fldCharType="separate"/>
          </w:r>
          <w:r w:rsidR="00060B76">
            <w:rPr>
              <w:noProof/>
            </w:rPr>
            <w:t>19</w:t>
          </w:r>
          <w:r>
            <w:rPr>
              <w:noProof/>
            </w:rPr>
            <w:fldChar w:fldCharType="end"/>
          </w:r>
        </w:p>
        <w:p w:rsidR="00317C21" w:rsidRDefault="00317C21">
          <w:pPr>
            <w:pStyle w:val="afff5"/>
            <w:tabs>
              <w:tab w:val="right" w:leader="dot" w:pos="9373"/>
            </w:tabs>
            <w:rPr>
              <w:rFonts w:asciiTheme="minorHAnsi" w:eastAsiaTheme="minorEastAsia" w:hAnsiTheme="minorHAnsi" w:cstheme="minorBidi"/>
              <w:noProof/>
              <w:sz w:val="22"/>
            </w:rPr>
          </w:pPr>
          <w:r>
            <w:rPr>
              <w:noProof/>
            </w:rPr>
            <w:t>ЗАЯВЛЕНИЕ ОБ ОТСУТСТВИИ ОГРАНИЧЕНИЙ ДЛЯ УЧАСТИ В АУКЦИОНЕ (Приложение №4)</w:t>
          </w:r>
          <w:r>
            <w:rPr>
              <w:noProof/>
            </w:rPr>
            <w:tab/>
          </w:r>
          <w:r>
            <w:rPr>
              <w:noProof/>
            </w:rPr>
            <w:fldChar w:fldCharType="begin"/>
          </w:r>
          <w:r>
            <w:rPr>
              <w:noProof/>
            </w:rPr>
            <w:instrText xml:space="preserve"> PAGEREF _Toc6310787 \h </w:instrText>
          </w:r>
          <w:r>
            <w:rPr>
              <w:noProof/>
            </w:rPr>
          </w:r>
          <w:r>
            <w:rPr>
              <w:noProof/>
            </w:rPr>
            <w:fldChar w:fldCharType="separate"/>
          </w:r>
          <w:r w:rsidR="00060B76">
            <w:rPr>
              <w:noProof/>
            </w:rPr>
            <w:t>21</w:t>
          </w:r>
          <w:r>
            <w:rPr>
              <w:noProof/>
            </w:rPr>
            <w:fldChar w:fldCharType="end"/>
          </w:r>
        </w:p>
        <w:p w:rsidR="00317C21" w:rsidRDefault="00317C21">
          <w:pPr>
            <w:pStyle w:val="afff5"/>
            <w:tabs>
              <w:tab w:val="right" w:leader="dot" w:pos="9373"/>
            </w:tabs>
            <w:rPr>
              <w:rFonts w:asciiTheme="minorHAnsi" w:eastAsiaTheme="minorEastAsia" w:hAnsiTheme="minorHAnsi" w:cstheme="minorBidi"/>
              <w:noProof/>
              <w:sz w:val="22"/>
            </w:rPr>
          </w:pPr>
          <w:r>
            <w:rPr>
              <w:noProof/>
            </w:rPr>
            <w:t>ДОВЕРЕННОСТЬ (Приложение №5)</w:t>
          </w:r>
          <w:r>
            <w:rPr>
              <w:noProof/>
            </w:rPr>
            <w:tab/>
          </w:r>
          <w:r>
            <w:rPr>
              <w:noProof/>
            </w:rPr>
            <w:fldChar w:fldCharType="begin"/>
          </w:r>
          <w:r>
            <w:rPr>
              <w:noProof/>
            </w:rPr>
            <w:instrText xml:space="preserve"> PAGEREF _Toc6310788 \h </w:instrText>
          </w:r>
          <w:r>
            <w:rPr>
              <w:noProof/>
            </w:rPr>
          </w:r>
          <w:r>
            <w:rPr>
              <w:noProof/>
            </w:rPr>
            <w:fldChar w:fldCharType="separate"/>
          </w:r>
          <w:r w:rsidR="00060B76">
            <w:rPr>
              <w:noProof/>
            </w:rPr>
            <w:t>22</w:t>
          </w:r>
          <w:r>
            <w:rPr>
              <w:noProof/>
            </w:rPr>
            <w:fldChar w:fldCharType="end"/>
          </w:r>
        </w:p>
        <w:p w:rsidR="00317C21" w:rsidRDefault="00317C21">
          <w:pPr>
            <w:pStyle w:val="afff5"/>
            <w:tabs>
              <w:tab w:val="right" w:leader="dot" w:pos="9373"/>
            </w:tabs>
            <w:rPr>
              <w:rFonts w:asciiTheme="minorHAnsi" w:eastAsiaTheme="minorEastAsia" w:hAnsiTheme="minorHAnsi" w:cstheme="minorBidi"/>
              <w:noProof/>
              <w:sz w:val="22"/>
            </w:rPr>
          </w:pPr>
          <w:r>
            <w:rPr>
              <w:noProof/>
            </w:rPr>
            <w:t>АКТ ПРОВЕДЕНИЯ ОСМОТРА НЕДВИЖИМОГО ИМУЩЕСТВА (Приложение №6)</w:t>
          </w:r>
          <w:r>
            <w:rPr>
              <w:noProof/>
            </w:rPr>
            <w:tab/>
          </w:r>
          <w:r>
            <w:rPr>
              <w:noProof/>
            </w:rPr>
            <w:fldChar w:fldCharType="begin"/>
          </w:r>
          <w:r>
            <w:rPr>
              <w:noProof/>
            </w:rPr>
            <w:instrText xml:space="preserve"> PAGEREF _Toc6310789 \h </w:instrText>
          </w:r>
          <w:r>
            <w:rPr>
              <w:noProof/>
            </w:rPr>
          </w:r>
          <w:r>
            <w:rPr>
              <w:noProof/>
            </w:rPr>
            <w:fldChar w:fldCharType="separate"/>
          </w:r>
          <w:r w:rsidR="00060B76">
            <w:rPr>
              <w:noProof/>
            </w:rPr>
            <w:t>23</w:t>
          </w:r>
          <w:r>
            <w:rPr>
              <w:noProof/>
            </w:rPr>
            <w:fldChar w:fldCharType="end"/>
          </w:r>
        </w:p>
        <w:p w:rsidR="00317C21" w:rsidRDefault="00317C21">
          <w:pPr>
            <w:pStyle w:val="afff5"/>
            <w:tabs>
              <w:tab w:val="right" w:leader="dot" w:pos="9373"/>
            </w:tabs>
            <w:rPr>
              <w:rFonts w:asciiTheme="minorHAnsi" w:eastAsiaTheme="minorEastAsia" w:hAnsiTheme="minorHAnsi" w:cstheme="minorBidi"/>
              <w:noProof/>
              <w:sz w:val="22"/>
            </w:rPr>
          </w:pPr>
          <w:r>
            <w:rPr>
              <w:noProof/>
            </w:rPr>
            <w:t>ОПИСЬ ДОКУМЕНТОВ (Приложение №7)</w:t>
          </w:r>
          <w:r>
            <w:rPr>
              <w:noProof/>
            </w:rPr>
            <w:tab/>
          </w:r>
          <w:r>
            <w:rPr>
              <w:noProof/>
            </w:rPr>
            <w:fldChar w:fldCharType="begin"/>
          </w:r>
          <w:r>
            <w:rPr>
              <w:noProof/>
            </w:rPr>
            <w:instrText xml:space="preserve"> PAGEREF _Toc6310790 \h </w:instrText>
          </w:r>
          <w:r>
            <w:rPr>
              <w:noProof/>
            </w:rPr>
          </w:r>
          <w:r>
            <w:rPr>
              <w:noProof/>
            </w:rPr>
            <w:fldChar w:fldCharType="separate"/>
          </w:r>
          <w:r w:rsidR="00060B76">
            <w:rPr>
              <w:noProof/>
            </w:rPr>
            <w:t>24</w:t>
          </w:r>
          <w:r>
            <w:rPr>
              <w:noProof/>
            </w:rPr>
            <w:fldChar w:fldCharType="end"/>
          </w:r>
        </w:p>
        <w:p w:rsidR="00317C21" w:rsidRDefault="00317C21">
          <w:pPr>
            <w:pStyle w:val="afff5"/>
            <w:tabs>
              <w:tab w:val="right" w:leader="dot" w:pos="9373"/>
            </w:tabs>
            <w:rPr>
              <w:rFonts w:asciiTheme="minorHAnsi" w:eastAsiaTheme="minorEastAsia" w:hAnsiTheme="minorHAnsi" w:cstheme="minorBidi"/>
              <w:noProof/>
              <w:sz w:val="22"/>
            </w:rPr>
          </w:pPr>
          <w:r>
            <w:rPr>
              <w:noProof/>
            </w:rPr>
            <w:t>УВЕДОМЛЕНИЕ ОБ ОТЗЫВЕ ЗАЯВКИ (Приложение №8)</w:t>
          </w:r>
          <w:r>
            <w:rPr>
              <w:noProof/>
            </w:rPr>
            <w:tab/>
          </w:r>
          <w:r>
            <w:rPr>
              <w:noProof/>
            </w:rPr>
            <w:fldChar w:fldCharType="begin"/>
          </w:r>
          <w:r>
            <w:rPr>
              <w:noProof/>
            </w:rPr>
            <w:instrText xml:space="preserve"> PAGEREF _Toc6310791 \h </w:instrText>
          </w:r>
          <w:r>
            <w:rPr>
              <w:noProof/>
            </w:rPr>
          </w:r>
          <w:r>
            <w:rPr>
              <w:noProof/>
            </w:rPr>
            <w:fldChar w:fldCharType="separate"/>
          </w:r>
          <w:r w:rsidR="00060B76">
            <w:rPr>
              <w:noProof/>
            </w:rPr>
            <w:t>27</w:t>
          </w:r>
          <w:r>
            <w:rPr>
              <w:noProof/>
            </w:rPr>
            <w:fldChar w:fldCharType="end"/>
          </w:r>
        </w:p>
        <w:p w:rsidR="00317C21" w:rsidRDefault="00317C21">
          <w:pPr>
            <w:pStyle w:val="afff5"/>
            <w:tabs>
              <w:tab w:val="right" w:leader="dot" w:pos="9373"/>
            </w:tabs>
            <w:rPr>
              <w:rFonts w:asciiTheme="minorHAnsi" w:eastAsiaTheme="minorEastAsia" w:hAnsiTheme="minorHAnsi" w:cstheme="minorBidi"/>
              <w:noProof/>
              <w:sz w:val="22"/>
            </w:rPr>
          </w:pPr>
          <w:r>
            <w:rPr>
              <w:noProof/>
            </w:rPr>
            <w:t>АНКЕТА УЧАСТНИКА АУКЦИОНА (Приложение №9)</w:t>
          </w:r>
          <w:r>
            <w:rPr>
              <w:noProof/>
            </w:rPr>
            <w:tab/>
          </w:r>
          <w:r>
            <w:rPr>
              <w:noProof/>
            </w:rPr>
            <w:fldChar w:fldCharType="begin"/>
          </w:r>
          <w:r>
            <w:rPr>
              <w:noProof/>
            </w:rPr>
            <w:instrText xml:space="preserve"> PAGEREF _Toc6310792 \h </w:instrText>
          </w:r>
          <w:r>
            <w:rPr>
              <w:noProof/>
            </w:rPr>
          </w:r>
          <w:r>
            <w:rPr>
              <w:noProof/>
            </w:rPr>
            <w:fldChar w:fldCharType="separate"/>
          </w:r>
          <w:r w:rsidR="00060B76">
            <w:rPr>
              <w:noProof/>
            </w:rPr>
            <w:t>28</w:t>
          </w:r>
          <w:r>
            <w:rPr>
              <w:noProof/>
            </w:rPr>
            <w:fldChar w:fldCharType="end"/>
          </w:r>
        </w:p>
        <w:p w:rsidR="00317C21" w:rsidRDefault="00317C21">
          <w:pPr>
            <w:pStyle w:val="afff5"/>
            <w:tabs>
              <w:tab w:val="right" w:leader="dot" w:pos="9373"/>
            </w:tabs>
            <w:rPr>
              <w:rFonts w:asciiTheme="minorHAnsi" w:eastAsiaTheme="minorEastAsia" w:hAnsiTheme="minorHAnsi" w:cstheme="minorBidi"/>
              <w:noProof/>
              <w:sz w:val="22"/>
            </w:rPr>
          </w:pPr>
          <w:r>
            <w:rPr>
              <w:noProof/>
            </w:rPr>
            <w:t>ТЕХНИЧЕСКАЯ ЧАСТЬ ОБЪЕКТА АУКЦИОНА</w:t>
          </w:r>
          <w:r>
            <w:rPr>
              <w:noProof/>
            </w:rPr>
            <w:tab/>
          </w:r>
          <w:r>
            <w:rPr>
              <w:noProof/>
            </w:rPr>
            <w:fldChar w:fldCharType="begin"/>
          </w:r>
          <w:r>
            <w:rPr>
              <w:noProof/>
            </w:rPr>
            <w:instrText xml:space="preserve"> PAGEREF _Toc6310793 \h </w:instrText>
          </w:r>
          <w:r>
            <w:rPr>
              <w:noProof/>
            </w:rPr>
          </w:r>
          <w:r>
            <w:rPr>
              <w:noProof/>
            </w:rPr>
            <w:fldChar w:fldCharType="separate"/>
          </w:r>
          <w:r w:rsidR="00060B76">
            <w:rPr>
              <w:noProof/>
            </w:rPr>
            <w:t>30</w:t>
          </w:r>
          <w:r>
            <w:rPr>
              <w:noProof/>
            </w:rPr>
            <w:fldChar w:fldCharType="end"/>
          </w:r>
        </w:p>
        <w:p w:rsidR="00317C21" w:rsidRDefault="00317C21">
          <w:pPr>
            <w:pStyle w:val="afff5"/>
            <w:tabs>
              <w:tab w:val="right" w:leader="dot" w:pos="9373"/>
            </w:tabs>
            <w:rPr>
              <w:rFonts w:asciiTheme="minorHAnsi" w:eastAsiaTheme="minorEastAsia" w:hAnsiTheme="minorHAnsi" w:cstheme="minorBidi"/>
              <w:noProof/>
              <w:sz w:val="22"/>
            </w:rPr>
          </w:pPr>
          <w:r>
            <w:rPr>
              <w:noProof/>
            </w:rPr>
            <w:t>ПРОЕКТЫ ДОГОВОРОВ АРЕНДЫ</w:t>
          </w:r>
          <w:r>
            <w:rPr>
              <w:noProof/>
            </w:rPr>
            <w:tab/>
          </w:r>
          <w:r>
            <w:rPr>
              <w:noProof/>
            </w:rPr>
            <w:fldChar w:fldCharType="begin"/>
          </w:r>
          <w:r>
            <w:rPr>
              <w:noProof/>
            </w:rPr>
            <w:instrText xml:space="preserve"> PAGEREF _Toc6310794 \h </w:instrText>
          </w:r>
          <w:r>
            <w:rPr>
              <w:noProof/>
            </w:rPr>
          </w:r>
          <w:r>
            <w:rPr>
              <w:noProof/>
            </w:rPr>
            <w:fldChar w:fldCharType="separate"/>
          </w:r>
          <w:r w:rsidR="00060B76">
            <w:rPr>
              <w:noProof/>
            </w:rPr>
            <w:t>32</w:t>
          </w:r>
          <w:r>
            <w:rPr>
              <w:noProof/>
            </w:rPr>
            <w:fldChar w:fldCharType="end"/>
          </w:r>
        </w:p>
        <w:p w:rsidR="00317C21" w:rsidRDefault="00317C21">
          <w:pPr>
            <w:pStyle w:val="afff5"/>
            <w:tabs>
              <w:tab w:val="right" w:leader="dot" w:pos="9373"/>
            </w:tabs>
            <w:rPr>
              <w:rFonts w:asciiTheme="minorHAnsi" w:eastAsiaTheme="minorEastAsia" w:hAnsiTheme="minorHAnsi" w:cstheme="minorBidi"/>
              <w:noProof/>
              <w:sz w:val="22"/>
            </w:rPr>
          </w:pPr>
          <w:r>
            <w:rPr>
              <w:noProof/>
            </w:rPr>
            <w:t>ЛОТ №1</w:t>
          </w:r>
          <w:r>
            <w:rPr>
              <w:noProof/>
            </w:rPr>
            <w:tab/>
          </w:r>
          <w:r>
            <w:rPr>
              <w:noProof/>
            </w:rPr>
            <w:fldChar w:fldCharType="begin"/>
          </w:r>
          <w:r>
            <w:rPr>
              <w:noProof/>
            </w:rPr>
            <w:instrText xml:space="preserve"> PAGEREF _Toc6310795 \h </w:instrText>
          </w:r>
          <w:r>
            <w:rPr>
              <w:noProof/>
            </w:rPr>
          </w:r>
          <w:r>
            <w:rPr>
              <w:noProof/>
            </w:rPr>
            <w:fldChar w:fldCharType="separate"/>
          </w:r>
          <w:r w:rsidR="00060B76">
            <w:rPr>
              <w:noProof/>
            </w:rPr>
            <w:t>32</w:t>
          </w:r>
          <w:r>
            <w:rPr>
              <w:noProof/>
            </w:rPr>
            <w:fldChar w:fldCharType="end"/>
          </w:r>
        </w:p>
        <w:p w:rsidR="009C2654" w:rsidRDefault="00CF22ED">
          <w:r>
            <w:rPr>
              <w:b/>
              <w:bCs/>
              <w:noProof/>
            </w:rPr>
            <w:fldChar w:fldCharType="end"/>
          </w:r>
        </w:p>
      </w:sdtContent>
    </w:sdt>
    <w:p w:rsidR="009C2654" w:rsidRDefault="009C2654"/>
    <w:p w:rsidR="00613ECD" w:rsidRDefault="00613ECD" w:rsidP="00B2274A">
      <w:r>
        <w:br w:type="page"/>
      </w:r>
    </w:p>
    <w:p w:rsidR="006346FD" w:rsidRPr="00FB4D4F" w:rsidRDefault="006346FD" w:rsidP="00FB4D4F">
      <w:pPr>
        <w:pStyle w:val="1"/>
        <w:rPr>
          <w:spacing w:val="20"/>
        </w:rPr>
      </w:pPr>
      <w:bookmarkStart w:id="2" w:name="_Toc6310773"/>
      <w:r w:rsidRPr="00FB4D4F">
        <w:lastRenderedPageBreak/>
        <w:t>1. Общие положения аукциона</w:t>
      </w:r>
      <w:bookmarkEnd w:id="1"/>
      <w:bookmarkEnd w:id="2"/>
    </w:p>
    <w:p w:rsidR="00B15D8A" w:rsidRPr="00B15D8A" w:rsidRDefault="00B15D8A" w:rsidP="00B15D8A">
      <w:pPr>
        <w:widowControl w:val="0"/>
        <w:shd w:val="clear" w:color="auto" w:fill="FFFFFF"/>
        <w:tabs>
          <w:tab w:val="left" w:pos="1128"/>
        </w:tabs>
        <w:autoSpaceDE w:val="0"/>
        <w:autoSpaceDN w:val="0"/>
        <w:adjustRightInd w:val="0"/>
        <w:spacing w:after="0" w:line="360" w:lineRule="auto"/>
        <w:ind w:right="19"/>
        <w:jc w:val="both"/>
        <w:rPr>
          <w:rFonts w:eastAsia="Calibri"/>
          <w:bCs/>
          <w:szCs w:val="20"/>
          <w:lang w:eastAsia="en-US"/>
        </w:rPr>
      </w:pPr>
      <w:proofErr w:type="gramStart"/>
      <w:r w:rsidRPr="00B15D8A">
        <w:rPr>
          <w:szCs w:val="20"/>
        </w:rPr>
        <w:t xml:space="preserve">Настоящая документация об аукционе подготовлена в соответствии с </w:t>
      </w:r>
      <w:r w:rsidRPr="00B15D8A">
        <w:rPr>
          <w:rFonts w:eastAsia="Calibri"/>
          <w:bCs/>
          <w:szCs w:val="20"/>
          <w:lang w:eastAsia="en-US"/>
        </w:rPr>
        <w:t>Гражданским кодексом Российской Федерации, Федеральным законом от 23 ноября 2007 г. № 270-ФЗ «О Государственной корпорации по содействию разработке, производству и экспорту высокотехнологичной промышленной продукции «</w:t>
      </w:r>
      <w:proofErr w:type="spellStart"/>
      <w:r w:rsidRPr="00B15D8A">
        <w:rPr>
          <w:rFonts w:eastAsia="Calibri"/>
          <w:bCs/>
          <w:szCs w:val="20"/>
          <w:lang w:eastAsia="en-US"/>
        </w:rPr>
        <w:t>Ростех</w:t>
      </w:r>
      <w:proofErr w:type="spellEnd"/>
      <w:r w:rsidRPr="00B15D8A">
        <w:rPr>
          <w:rFonts w:eastAsia="Calibri"/>
          <w:bCs/>
          <w:szCs w:val="20"/>
          <w:lang w:eastAsia="en-US"/>
        </w:rPr>
        <w:t>», Федеральным законом от 26 декабря 1995 г. № 208-ФЗ «Об акционерных обществах», Уставом Общества, а также «Типовым положением об аренде недвижимого имущества хозяйственного общества акциями (долями в уставных</w:t>
      </w:r>
      <w:proofErr w:type="gramEnd"/>
      <w:r w:rsidRPr="00B15D8A">
        <w:rPr>
          <w:rFonts w:eastAsia="Calibri"/>
          <w:bCs/>
          <w:szCs w:val="20"/>
          <w:lang w:eastAsia="en-US"/>
        </w:rPr>
        <w:t xml:space="preserve"> </w:t>
      </w:r>
      <w:proofErr w:type="gramStart"/>
      <w:r w:rsidRPr="00B15D8A">
        <w:rPr>
          <w:rFonts w:eastAsia="Calibri"/>
          <w:bCs/>
          <w:szCs w:val="20"/>
          <w:lang w:eastAsia="en-US"/>
        </w:rPr>
        <w:t>капиталах</w:t>
      </w:r>
      <w:proofErr w:type="gramEnd"/>
      <w:r w:rsidRPr="00B15D8A">
        <w:rPr>
          <w:rFonts w:eastAsia="Calibri"/>
          <w:bCs/>
          <w:szCs w:val="20"/>
          <w:lang w:eastAsia="en-US"/>
        </w:rPr>
        <w:t>) которого владеет Государственная корпорация «</w:t>
      </w:r>
      <w:proofErr w:type="spellStart"/>
      <w:r w:rsidRPr="00B15D8A">
        <w:rPr>
          <w:rFonts w:eastAsia="Calibri"/>
          <w:bCs/>
          <w:szCs w:val="20"/>
          <w:lang w:eastAsia="en-US"/>
        </w:rPr>
        <w:t>Ростех</w:t>
      </w:r>
      <w:proofErr w:type="spellEnd"/>
      <w:r w:rsidRPr="00B15D8A">
        <w:rPr>
          <w:rFonts w:eastAsia="Calibri"/>
          <w:bCs/>
          <w:szCs w:val="20"/>
          <w:lang w:eastAsia="en-US"/>
        </w:rPr>
        <w:t>» или в отношении, которого Государственная корпорация «</w:t>
      </w:r>
      <w:proofErr w:type="spellStart"/>
      <w:r w:rsidRPr="00B15D8A">
        <w:rPr>
          <w:rFonts w:eastAsia="Calibri"/>
          <w:bCs/>
          <w:szCs w:val="20"/>
          <w:lang w:eastAsia="en-US"/>
        </w:rPr>
        <w:t>Ростех</w:t>
      </w:r>
      <w:proofErr w:type="spellEnd"/>
      <w:r w:rsidRPr="00B15D8A">
        <w:rPr>
          <w:rFonts w:eastAsia="Calibri"/>
          <w:bCs/>
          <w:szCs w:val="20"/>
          <w:lang w:eastAsia="en-US"/>
        </w:rPr>
        <w:t xml:space="preserve">» осуществляет права акционера от имени Российской Федерации». </w:t>
      </w:r>
    </w:p>
    <w:p w:rsidR="00B15D8A" w:rsidRPr="00B15D8A" w:rsidRDefault="00B15D8A" w:rsidP="00B15D8A">
      <w:pPr>
        <w:jc w:val="both"/>
      </w:pPr>
      <w:r w:rsidRPr="00B15D8A">
        <w:t>Условия аукциона, порядок и условия заключения договора с участником аукциона являются условиями публичной оферты, а подача заявки на участие в аукционе является акцептом такой оферты.</w:t>
      </w:r>
    </w:p>
    <w:p w:rsidR="00B15D8A" w:rsidRPr="00B15D8A" w:rsidRDefault="00B15D8A" w:rsidP="00B15D8A">
      <w:pPr>
        <w:rPr>
          <w:b/>
        </w:rPr>
      </w:pPr>
      <w:r w:rsidRPr="00B15D8A">
        <w:rPr>
          <w:b/>
        </w:rPr>
        <w:t>1.2. Организатор аукциона:</w:t>
      </w:r>
    </w:p>
    <w:p w:rsidR="00B15D8A" w:rsidRPr="00B15D8A" w:rsidRDefault="00B15D8A" w:rsidP="00B15D8A">
      <w:r w:rsidRPr="00B15D8A">
        <w:t>АО "НИИ " Вектор "</w:t>
      </w:r>
      <w:r w:rsidRPr="00B15D8A">
        <w:tab/>
      </w:r>
    </w:p>
    <w:p w:rsidR="00B15D8A" w:rsidRPr="00B15D8A" w:rsidRDefault="00B15D8A" w:rsidP="00B15D8A">
      <w:pPr>
        <w:rPr>
          <w:b/>
        </w:rPr>
      </w:pPr>
      <w:r w:rsidRPr="00B15D8A">
        <w:rPr>
          <w:b/>
        </w:rPr>
        <w:t>Место нахождения:</w:t>
      </w:r>
    </w:p>
    <w:p w:rsidR="00B15D8A" w:rsidRPr="00B15D8A" w:rsidRDefault="00B15D8A" w:rsidP="00B15D8A">
      <w:r w:rsidRPr="00B15D8A">
        <w:t>197376, г Санкт-Петербург, ул. Академика Павлова, д 14а, лит. А</w:t>
      </w:r>
    </w:p>
    <w:p w:rsidR="00B15D8A" w:rsidRPr="00B15D8A" w:rsidRDefault="00B15D8A" w:rsidP="00B15D8A">
      <w:pPr>
        <w:rPr>
          <w:b/>
        </w:rPr>
      </w:pPr>
      <w:r w:rsidRPr="00B15D8A">
        <w:rPr>
          <w:b/>
        </w:rPr>
        <w:t>Почтовый адрес:</w:t>
      </w:r>
    </w:p>
    <w:p w:rsidR="00B15D8A" w:rsidRPr="00B15D8A" w:rsidRDefault="00B15D8A" w:rsidP="00B15D8A">
      <w:r w:rsidRPr="00B15D8A">
        <w:t>197376, г Санкт-Петербург, ул. Академика Павлова, д 14а, лит. А</w:t>
      </w:r>
    </w:p>
    <w:p w:rsidR="00B15D8A" w:rsidRPr="00B15D8A" w:rsidRDefault="00B15D8A" w:rsidP="00B15D8A">
      <w:pPr>
        <w:rPr>
          <w:b/>
          <w:bCs/>
        </w:rPr>
      </w:pPr>
      <w:r w:rsidRPr="00B15D8A">
        <w:rPr>
          <w:b/>
        </w:rPr>
        <w:t>Адрес электронной почты</w:t>
      </w:r>
      <w:r w:rsidRPr="00B15D8A">
        <w:rPr>
          <w:b/>
          <w:bCs/>
        </w:rPr>
        <w:t>:</w:t>
      </w:r>
    </w:p>
    <w:p w:rsidR="00B15D8A" w:rsidRPr="00B15D8A" w:rsidRDefault="00124D25" w:rsidP="00B15D8A">
      <w:hyperlink r:id="rId10" w:history="1">
        <w:r w:rsidR="00B15D8A" w:rsidRPr="00B15D8A">
          <w:rPr>
            <w:color w:val="0563C1"/>
            <w:u w:val="single"/>
          </w:rPr>
          <w:t>nii@nii-vektor.ru</w:t>
        </w:r>
      </w:hyperlink>
      <w:r w:rsidR="00B15D8A" w:rsidRPr="00B15D8A">
        <w:t xml:space="preserve">, </w:t>
      </w:r>
      <w:hyperlink r:id="rId11" w:history="1">
        <w:r w:rsidR="00B15D8A" w:rsidRPr="00B15D8A">
          <w:rPr>
            <w:color w:val="0563C1"/>
            <w:u w:val="single"/>
          </w:rPr>
          <w:t>rozova@vkn.ru</w:t>
        </w:r>
      </w:hyperlink>
    </w:p>
    <w:p w:rsidR="00B15D8A" w:rsidRPr="00B15D8A" w:rsidRDefault="00B15D8A" w:rsidP="00B15D8A">
      <w:pPr>
        <w:rPr>
          <w:b/>
        </w:rPr>
      </w:pPr>
      <w:r w:rsidRPr="00B15D8A">
        <w:rPr>
          <w:b/>
        </w:rPr>
        <w:t>Контактный телефон:</w:t>
      </w:r>
    </w:p>
    <w:p w:rsidR="00B15D8A" w:rsidRPr="00B15D8A" w:rsidRDefault="00B15D8A" w:rsidP="00B15D8A">
      <w:r w:rsidRPr="00B15D8A">
        <w:t xml:space="preserve">+7812-438-76-32, +7812-234-14-40 </w:t>
      </w:r>
    </w:p>
    <w:p w:rsidR="00B15D8A" w:rsidRPr="00B15D8A" w:rsidRDefault="00B15D8A" w:rsidP="00B15D8A">
      <w:pPr>
        <w:rPr>
          <w:b/>
        </w:rPr>
      </w:pPr>
      <w:r w:rsidRPr="00B15D8A">
        <w:rPr>
          <w:b/>
        </w:rPr>
        <w:t>Ответственный исполнитель:</w:t>
      </w:r>
    </w:p>
    <w:p w:rsidR="00B15D8A" w:rsidRPr="00B15D8A" w:rsidRDefault="00B15D8A" w:rsidP="00B15D8A">
      <w:r w:rsidRPr="00B15D8A">
        <w:t xml:space="preserve">Розова Ольга Сергеевна, </w:t>
      </w:r>
      <w:proofErr w:type="spellStart"/>
      <w:r w:rsidR="00C41980">
        <w:t>Маер</w:t>
      </w:r>
      <w:proofErr w:type="spellEnd"/>
      <w:r w:rsidR="00C41980">
        <w:t xml:space="preserve"> Екатерина Олеговна</w:t>
      </w:r>
    </w:p>
    <w:p w:rsidR="00B15D8A" w:rsidRPr="00B15D8A" w:rsidRDefault="00B15D8A" w:rsidP="00B15D8A">
      <w:pPr>
        <w:rPr>
          <w:b/>
        </w:rPr>
      </w:pPr>
      <w:r w:rsidRPr="00B15D8A">
        <w:rPr>
          <w:b/>
        </w:rPr>
        <w:t>1.3. Предмет аукциона:</w:t>
      </w:r>
    </w:p>
    <w:p w:rsidR="002F6F59" w:rsidRPr="00605F97" w:rsidRDefault="00B15D8A" w:rsidP="000A2D53">
      <w:pPr>
        <w:rPr>
          <w:b/>
        </w:rPr>
        <w:sectPr w:rsidR="002F6F59" w:rsidRPr="00605F97" w:rsidSect="00513834">
          <w:footerReference w:type="even" r:id="rId12"/>
          <w:footerReference w:type="default" r:id="rId13"/>
          <w:footerReference w:type="first" r:id="rId14"/>
          <w:pgSz w:w="11906" w:h="16838"/>
          <w:pgMar w:top="993" w:right="964" w:bottom="964" w:left="1559" w:header="720" w:footer="720" w:gutter="0"/>
          <w:pgNumType w:start="1"/>
          <w:cols w:space="720"/>
          <w:titlePg/>
          <w:docGrid w:linePitch="360"/>
        </w:sectPr>
      </w:pPr>
      <w:r w:rsidRPr="00B15D8A">
        <w:t xml:space="preserve">Право заключения </w:t>
      </w:r>
      <w:r w:rsidR="000A2D53">
        <w:t>договор</w:t>
      </w:r>
      <w:r w:rsidR="009A4947">
        <w:t>а</w:t>
      </w:r>
      <w:r w:rsidR="000A2D53">
        <w:t xml:space="preserve"> аренды имущества, расположенного по адре</w:t>
      </w:r>
      <w:r w:rsidR="00C41980">
        <w:t>су</w:t>
      </w:r>
      <w:r w:rsidR="000A2D53">
        <w:t>:  197376, г. Санкт-Петербург, ул. Ак</w:t>
      </w:r>
      <w:r w:rsidR="00C41980">
        <w:t>адемика Павлова, д 14а, литер</w:t>
      </w:r>
      <w:proofErr w:type="gramStart"/>
      <w:r w:rsidR="00C41980">
        <w:t xml:space="preserve"> А</w:t>
      </w:r>
      <w:proofErr w:type="gramEnd"/>
      <w:r w:rsidRPr="00B15D8A">
        <w:br w:type="page"/>
      </w:r>
    </w:p>
    <w:p w:rsidR="00D15E05" w:rsidRDefault="006346FD" w:rsidP="00BC2E2E">
      <w:pPr>
        <w:rPr>
          <w:b/>
        </w:rPr>
      </w:pPr>
      <w:r w:rsidRPr="00122B5A">
        <w:rPr>
          <w:b/>
        </w:rPr>
        <w:lastRenderedPageBreak/>
        <w:t xml:space="preserve">1.4. </w:t>
      </w:r>
      <w:r w:rsidRPr="00BC2E2E">
        <w:rPr>
          <w:b/>
        </w:rPr>
        <w:t>Объект</w:t>
      </w:r>
      <w:r w:rsidRPr="00122B5A">
        <w:rPr>
          <w:b/>
        </w:rPr>
        <w:t xml:space="preserve"> </w:t>
      </w:r>
      <w:r w:rsidRPr="00BC2E2E">
        <w:rPr>
          <w:b/>
        </w:rPr>
        <w:t>аукциона</w:t>
      </w:r>
      <w:r w:rsidRPr="00122B5A">
        <w:rPr>
          <w:b/>
        </w:rPr>
        <w:t>:</w:t>
      </w:r>
    </w:p>
    <w:p w:rsidR="00C41980" w:rsidRPr="00122B5A" w:rsidRDefault="00C41980" w:rsidP="00BC2E2E">
      <w:pPr>
        <w:rPr>
          <w:b/>
        </w:rPr>
      </w:pPr>
    </w:p>
    <w:p w:rsidR="00C41980" w:rsidRDefault="00122B5A" w:rsidP="00122B5A">
      <w:pPr>
        <w:jc w:val="center"/>
        <w:rPr>
          <w:b/>
        </w:rPr>
      </w:pPr>
      <w:r w:rsidRPr="00122B5A">
        <w:rPr>
          <w:b/>
        </w:rPr>
        <w:t>Место расположения, описание, технические характеристики, целевое назначение недвижимого имущества,</w:t>
      </w:r>
      <w:r w:rsidRPr="00122B5A">
        <w:t xml:space="preserve"> </w:t>
      </w:r>
      <w:r w:rsidR="000A2D53" w:rsidRPr="000A2D53">
        <w:rPr>
          <w:b/>
        </w:rPr>
        <w:t>расположенного по адрес</w:t>
      </w:r>
      <w:r w:rsidR="00C41980">
        <w:rPr>
          <w:b/>
        </w:rPr>
        <w:t>у</w:t>
      </w:r>
      <w:r w:rsidR="000A2D53" w:rsidRPr="000A2D53">
        <w:rPr>
          <w:b/>
        </w:rPr>
        <w:t xml:space="preserve">:  </w:t>
      </w:r>
    </w:p>
    <w:p w:rsidR="00122B5A" w:rsidRDefault="000A2D53" w:rsidP="00122B5A">
      <w:pPr>
        <w:jc w:val="center"/>
        <w:rPr>
          <w:b/>
        </w:rPr>
      </w:pPr>
      <w:r w:rsidRPr="000A2D53">
        <w:rPr>
          <w:b/>
        </w:rPr>
        <w:t>197376, г. Санкт-Петербург, ул. Академика Павлова, д 14а, литер</w:t>
      </w:r>
      <w:proofErr w:type="gramStart"/>
      <w:r w:rsidRPr="000A2D53">
        <w:rPr>
          <w:b/>
        </w:rPr>
        <w:t xml:space="preserve"> </w:t>
      </w:r>
      <w:r w:rsidR="00C41980">
        <w:rPr>
          <w:b/>
        </w:rPr>
        <w:t>А</w:t>
      </w:r>
      <w:proofErr w:type="gramEnd"/>
    </w:p>
    <w:p w:rsidR="00C41980" w:rsidRDefault="00C41980" w:rsidP="00122B5A">
      <w:pPr>
        <w:jc w:val="center"/>
        <w:rPr>
          <w:b/>
        </w:rPr>
      </w:pPr>
    </w:p>
    <w:tbl>
      <w:tblPr>
        <w:tblStyle w:val="26"/>
        <w:tblW w:w="15135" w:type="dxa"/>
        <w:tblLook w:val="04A0" w:firstRow="1" w:lastRow="0" w:firstColumn="1" w:lastColumn="0" w:noHBand="0" w:noVBand="1"/>
      </w:tblPr>
      <w:tblGrid>
        <w:gridCol w:w="817"/>
        <w:gridCol w:w="1530"/>
        <w:gridCol w:w="1544"/>
        <w:gridCol w:w="1482"/>
        <w:gridCol w:w="2024"/>
        <w:gridCol w:w="1873"/>
        <w:gridCol w:w="1431"/>
        <w:gridCol w:w="2732"/>
        <w:gridCol w:w="1702"/>
      </w:tblGrid>
      <w:tr w:rsidR="00C41980" w:rsidRPr="00C41980" w:rsidTr="00C41980">
        <w:tc>
          <w:tcPr>
            <w:tcW w:w="817" w:type="dxa"/>
          </w:tcPr>
          <w:p w:rsidR="00C41980" w:rsidRPr="00C41980" w:rsidRDefault="00C41980" w:rsidP="00C41980">
            <w:pPr>
              <w:rPr>
                <w:sz w:val="18"/>
                <w:szCs w:val="18"/>
              </w:rPr>
            </w:pPr>
            <w:r w:rsidRPr="00C41980">
              <w:rPr>
                <w:sz w:val="18"/>
                <w:szCs w:val="18"/>
              </w:rPr>
              <w:t>№ Лота</w:t>
            </w:r>
          </w:p>
        </w:tc>
        <w:tc>
          <w:tcPr>
            <w:tcW w:w="1530" w:type="dxa"/>
          </w:tcPr>
          <w:p w:rsidR="00C41980" w:rsidRPr="00C41980" w:rsidRDefault="00C41980" w:rsidP="00C41980">
            <w:pPr>
              <w:rPr>
                <w:sz w:val="18"/>
                <w:szCs w:val="18"/>
              </w:rPr>
            </w:pPr>
            <w:r w:rsidRPr="00C41980">
              <w:rPr>
                <w:sz w:val="18"/>
                <w:szCs w:val="18"/>
              </w:rPr>
              <w:t>Адрес объекта</w:t>
            </w:r>
          </w:p>
        </w:tc>
        <w:tc>
          <w:tcPr>
            <w:tcW w:w="1544" w:type="dxa"/>
          </w:tcPr>
          <w:p w:rsidR="00C41980" w:rsidRPr="00C41980" w:rsidRDefault="00C41980" w:rsidP="00C41980">
            <w:pPr>
              <w:rPr>
                <w:sz w:val="18"/>
                <w:szCs w:val="18"/>
              </w:rPr>
            </w:pPr>
            <w:r w:rsidRPr="00C41980">
              <w:rPr>
                <w:sz w:val="18"/>
                <w:szCs w:val="18"/>
              </w:rPr>
              <w:t>Тип имущества</w:t>
            </w:r>
          </w:p>
        </w:tc>
        <w:tc>
          <w:tcPr>
            <w:tcW w:w="1482" w:type="dxa"/>
          </w:tcPr>
          <w:p w:rsidR="00C41980" w:rsidRPr="00C41980" w:rsidRDefault="00C41980" w:rsidP="00C41980">
            <w:pPr>
              <w:rPr>
                <w:sz w:val="18"/>
                <w:szCs w:val="18"/>
              </w:rPr>
            </w:pPr>
            <w:r w:rsidRPr="00C41980">
              <w:rPr>
                <w:sz w:val="18"/>
                <w:szCs w:val="18"/>
              </w:rPr>
              <w:t xml:space="preserve">Площадь сдаваемая в аренду, </w:t>
            </w:r>
            <w:proofErr w:type="spellStart"/>
            <w:r w:rsidRPr="00C41980">
              <w:rPr>
                <w:sz w:val="18"/>
                <w:szCs w:val="18"/>
              </w:rPr>
              <w:t>кв</w:t>
            </w:r>
            <w:proofErr w:type="gramStart"/>
            <w:r w:rsidRPr="00C41980">
              <w:rPr>
                <w:sz w:val="18"/>
                <w:szCs w:val="18"/>
              </w:rPr>
              <w:t>.м</w:t>
            </w:r>
            <w:proofErr w:type="spellEnd"/>
            <w:proofErr w:type="gramEnd"/>
          </w:p>
        </w:tc>
        <w:tc>
          <w:tcPr>
            <w:tcW w:w="2024" w:type="dxa"/>
          </w:tcPr>
          <w:p w:rsidR="00C41980" w:rsidRPr="00C41980" w:rsidRDefault="00C41980" w:rsidP="00C41980">
            <w:pPr>
              <w:rPr>
                <w:sz w:val="18"/>
                <w:szCs w:val="18"/>
              </w:rPr>
            </w:pPr>
            <w:r w:rsidRPr="00C41980">
              <w:rPr>
                <w:sz w:val="18"/>
                <w:szCs w:val="18"/>
              </w:rPr>
              <w:t>Характеристика объекта</w:t>
            </w:r>
          </w:p>
        </w:tc>
        <w:tc>
          <w:tcPr>
            <w:tcW w:w="1873" w:type="dxa"/>
          </w:tcPr>
          <w:p w:rsidR="00C41980" w:rsidRPr="00C41980" w:rsidRDefault="00C41980" w:rsidP="00C41980">
            <w:pPr>
              <w:rPr>
                <w:sz w:val="18"/>
                <w:szCs w:val="18"/>
              </w:rPr>
            </w:pPr>
            <w:r w:rsidRPr="00C41980">
              <w:rPr>
                <w:sz w:val="18"/>
                <w:szCs w:val="18"/>
              </w:rPr>
              <w:t>Целевое назначение объекта</w:t>
            </w:r>
          </w:p>
        </w:tc>
        <w:tc>
          <w:tcPr>
            <w:tcW w:w="1431" w:type="dxa"/>
          </w:tcPr>
          <w:p w:rsidR="00C41980" w:rsidRPr="00C41980" w:rsidRDefault="00C41980" w:rsidP="00C41980">
            <w:pPr>
              <w:rPr>
                <w:sz w:val="18"/>
                <w:szCs w:val="18"/>
              </w:rPr>
            </w:pPr>
            <w:r w:rsidRPr="00C41980">
              <w:rPr>
                <w:sz w:val="18"/>
                <w:szCs w:val="18"/>
              </w:rPr>
              <w:t>Срок действия договора аренды</w:t>
            </w:r>
          </w:p>
        </w:tc>
        <w:tc>
          <w:tcPr>
            <w:tcW w:w="2732" w:type="dxa"/>
          </w:tcPr>
          <w:p w:rsidR="00C41980" w:rsidRPr="00C41980" w:rsidRDefault="00C41980" w:rsidP="00C41980">
            <w:pPr>
              <w:rPr>
                <w:sz w:val="18"/>
                <w:szCs w:val="18"/>
              </w:rPr>
            </w:pPr>
            <w:r w:rsidRPr="00C41980">
              <w:rPr>
                <w:sz w:val="18"/>
                <w:szCs w:val="18"/>
              </w:rPr>
              <w:t>Начальная (минимальная) цена лота, руб.</w:t>
            </w:r>
          </w:p>
        </w:tc>
        <w:tc>
          <w:tcPr>
            <w:tcW w:w="1702" w:type="dxa"/>
          </w:tcPr>
          <w:p w:rsidR="00C41980" w:rsidRPr="00C41980" w:rsidRDefault="00C41980" w:rsidP="00C41980">
            <w:pPr>
              <w:rPr>
                <w:sz w:val="18"/>
                <w:szCs w:val="18"/>
              </w:rPr>
            </w:pPr>
            <w:r w:rsidRPr="00C41980">
              <w:rPr>
                <w:sz w:val="18"/>
                <w:szCs w:val="18"/>
              </w:rPr>
              <w:t>Вид собственности</w:t>
            </w:r>
          </w:p>
        </w:tc>
      </w:tr>
      <w:tr w:rsidR="009A4947" w:rsidRPr="00C41980" w:rsidTr="00C41980">
        <w:tc>
          <w:tcPr>
            <w:tcW w:w="817" w:type="dxa"/>
          </w:tcPr>
          <w:p w:rsidR="009A4947" w:rsidRPr="00C41980" w:rsidRDefault="009A4947" w:rsidP="00C41980">
            <w:pPr>
              <w:rPr>
                <w:sz w:val="18"/>
                <w:szCs w:val="18"/>
              </w:rPr>
            </w:pPr>
            <w:r w:rsidRPr="00C41980">
              <w:rPr>
                <w:sz w:val="18"/>
                <w:szCs w:val="18"/>
              </w:rPr>
              <w:t>1</w:t>
            </w:r>
          </w:p>
        </w:tc>
        <w:tc>
          <w:tcPr>
            <w:tcW w:w="1530" w:type="dxa"/>
          </w:tcPr>
          <w:p w:rsidR="009A4947" w:rsidRPr="00B62A8F" w:rsidRDefault="009A4947" w:rsidP="009826F9">
            <w:r w:rsidRPr="00B62A8F">
              <w:t>197376, г Санкт-Петербург, ул.. Академика Павлова, д 14а, литер</w:t>
            </w:r>
            <w:proofErr w:type="gramStart"/>
            <w:r w:rsidRPr="00B62A8F">
              <w:t xml:space="preserve"> А</w:t>
            </w:r>
            <w:proofErr w:type="gramEnd"/>
          </w:p>
        </w:tc>
        <w:tc>
          <w:tcPr>
            <w:tcW w:w="1544" w:type="dxa"/>
          </w:tcPr>
          <w:p w:rsidR="009A4947" w:rsidRPr="00B62A8F" w:rsidRDefault="009A4947" w:rsidP="009826F9">
            <w:r w:rsidRPr="00B62A8F">
              <w:t>помещение</w:t>
            </w:r>
          </w:p>
        </w:tc>
        <w:tc>
          <w:tcPr>
            <w:tcW w:w="1482" w:type="dxa"/>
          </w:tcPr>
          <w:p w:rsidR="009A4947" w:rsidRPr="00B62A8F" w:rsidRDefault="009A4947" w:rsidP="009826F9">
            <w:r w:rsidRPr="00B62A8F">
              <w:t>197,5</w:t>
            </w:r>
          </w:p>
        </w:tc>
        <w:tc>
          <w:tcPr>
            <w:tcW w:w="2024" w:type="dxa"/>
          </w:tcPr>
          <w:p w:rsidR="009A4947" w:rsidRPr="00B62A8F" w:rsidRDefault="009A4947" w:rsidP="009826F9">
            <w:r w:rsidRPr="00B62A8F">
              <w:t>П</w:t>
            </w:r>
            <w:r>
              <w:t>омещение 18-Н (комн. 26, 30-39)</w:t>
            </w:r>
          </w:p>
        </w:tc>
        <w:tc>
          <w:tcPr>
            <w:tcW w:w="1873" w:type="dxa"/>
          </w:tcPr>
          <w:p w:rsidR="009A4947" w:rsidRPr="00B62A8F" w:rsidRDefault="009A4947" w:rsidP="009826F9">
            <w:r w:rsidRPr="00B62A8F">
              <w:t>офисное</w:t>
            </w:r>
          </w:p>
        </w:tc>
        <w:tc>
          <w:tcPr>
            <w:tcW w:w="1431" w:type="dxa"/>
          </w:tcPr>
          <w:p w:rsidR="009A4947" w:rsidRPr="00B62A8F" w:rsidRDefault="009A4947" w:rsidP="009826F9">
            <w:r w:rsidRPr="00B62A8F">
              <w:t>11 месяцев</w:t>
            </w:r>
          </w:p>
        </w:tc>
        <w:tc>
          <w:tcPr>
            <w:tcW w:w="2732" w:type="dxa"/>
          </w:tcPr>
          <w:p w:rsidR="009A4947" w:rsidRDefault="009A4947" w:rsidP="009826F9">
            <w:proofErr w:type="gramStart"/>
            <w:r w:rsidRPr="00B62A8F">
              <w:t>В размере ежемесячного платежа 152 075  (сто пятьдесят две  тысячи семьдесят пять) рублей 00 копеек (без затрат на оплату коммунальных услуг и с учетом эксплуатационных расходов и НДС (НДС исчисляется по ставке установленной п.3 ст.164 НК РФ)</w:t>
            </w:r>
            <w:proofErr w:type="gramEnd"/>
          </w:p>
          <w:p w:rsidR="009A4947" w:rsidRPr="00B62A8F" w:rsidRDefault="009A4947" w:rsidP="009826F9">
            <w:r w:rsidRPr="009A4947">
              <w:t>*Начальная (минимальная) цена лота формируется на основании отчета об оценке №Н-29846/19 от 17.01.2019  года выполненног</w:t>
            </w:r>
            <w:proofErr w:type="gramStart"/>
            <w:r w:rsidRPr="009A4947">
              <w:t>о ООО</w:t>
            </w:r>
            <w:proofErr w:type="gramEnd"/>
            <w:r w:rsidRPr="009A4947">
              <w:t xml:space="preserve"> "ЛАИР".</w:t>
            </w:r>
          </w:p>
        </w:tc>
        <w:tc>
          <w:tcPr>
            <w:tcW w:w="1702" w:type="dxa"/>
          </w:tcPr>
          <w:p w:rsidR="009A4947" w:rsidRPr="00B62A8F" w:rsidRDefault="007368F8" w:rsidP="009826F9">
            <w:r>
              <w:t>на праве частной собственности</w:t>
            </w:r>
          </w:p>
        </w:tc>
      </w:tr>
    </w:tbl>
    <w:p w:rsidR="00C41980" w:rsidRDefault="00C41980" w:rsidP="00122B5A">
      <w:pPr>
        <w:jc w:val="center"/>
        <w:rPr>
          <w:b/>
        </w:rPr>
      </w:pPr>
    </w:p>
    <w:p w:rsidR="00C41980" w:rsidRDefault="00C41980" w:rsidP="00122B5A">
      <w:pPr>
        <w:jc w:val="center"/>
        <w:rPr>
          <w:b/>
        </w:rPr>
      </w:pPr>
    </w:p>
    <w:p w:rsidR="002F6F59" w:rsidRPr="005729E7" w:rsidRDefault="002F6F59">
      <w:pPr>
        <w:spacing w:after="160" w:line="259" w:lineRule="auto"/>
        <w:rPr>
          <w:b/>
          <w:bCs/>
        </w:rPr>
      </w:pPr>
      <w:r w:rsidRPr="005729E7">
        <w:rPr>
          <w:b/>
          <w:bCs/>
        </w:rPr>
        <w:br w:type="page"/>
      </w:r>
    </w:p>
    <w:p w:rsidR="002F6F59" w:rsidRPr="005729E7" w:rsidRDefault="002F6F59" w:rsidP="00DB3249">
      <w:pPr>
        <w:jc w:val="both"/>
        <w:rPr>
          <w:b/>
          <w:bCs/>
        </w:rPr>
        <w:sectPr w:rsidR="002F6F59" w:rsidRPr="005729E7" w:rsidSect="00A21920">
          <w:pgSz w:w="16838" w:h="11906" w:orient="landscape"/>
          <w:pgMar w:top="964" w:right="964" w:bottom="1559" w:left="992" w:header="720" w:footer="720" w:gutter="0"/>
          <w:cols w:space="720"/>
          <w:titlePg/>
          <w:docGrid w:linePitch="360"/>
        </w:sectPr>
      </w:pPr>
    </w:p>
    <w:p w:rsidR="00B53D09" w:rsidRPr="00B53D09" w:rsidRDefault="00B53D09" w:rsidP="00B53D09">
      <w:pPr>
        <w:jc w:val="both"/>
      </w:pPr>
      <w:r w:rsidRPr="00B53D09">
        <w:rPr>
          <w:b/>
          <w:bCs/>
        </w:rPr>
        <w:lastRenderedPageBreak/>
        <w:t xml:space="preserve">1.5. </w:t>
      </w:r>
      <w:r w:rsidRPr="00B53D09">
        <w:rPr>
          <w:b/>
        </w:rPr>
        <w:t xml:space="preserve">Начальная (минимальная) цена по лоту аукциона </w:t>
      </w:r>
      <w:r w:rsidRPr="00B53D09">
        <w:t>определена в соответствии с положениями Федерального закона от 29 июля 1998 г. № 135-ФЗ «Об оценочной деятельности в Российской Федерации».</w:t>
      </w:r>
    </w:p>
    <w:p w:rsidR="00B53D09" w:rsidRPr="00B53D09" w:rsidRDefault="00B53D09" w:rsidP="00B53D09">
      <w:pPr>
        <w:jc w:val="both"/>
        <w:rPr>
          <w:b/>
        </w:rPr>
      </w:pPr>
      <w:r w:rsidRPr="00B53D09">
        <w:rPr>
          <w:b/>
        </w:rPr>
        <w:t>1.6. Срок, место и порядок предоставления Документации об аукционе</w:t>
      </w:r>
    </w:p>
    <w:p w:rsidR="00B53D09" w:rsidRPr="00B53D09" w:rsidRDefault="00B53D09" w:rsidP="00B53D09">
      <w:pPr>
        <w:shd w:val="clear" w:color="auto" w:fill="FFFFFF"/>
        <w:spacing w:before="120"/>
        <w:ind w:left="24" w:right="24"/>
        <w:jc w:val="both"/>
        <w:rPr>
          <w:rFonts w:eastAsia="Calibri"/>
          <w:bCs/>
          <w:szCs w:val="20"/>
          <w:lang w:eastAsia="en-US"/>
        </w:rPr>
      </w:pPr>
      <w:r w:rsidRPr="00B53D09">
        <w:rPr>
          <w:szCs w:val="20"/>
        </w:rPr>
        <w:t xml:space="preserve">Документация об аукционе предоставляется на основании заявления любого заинтересованного лица, поданного в письменной форме, без взимания платы. Документация об аукционе на бумажном носителе предоставляется в течение 2 (двух) рабочих дней </w:t>
      </w:r>
      <w:proofErr w:type="gramStart"/>
      <w:r w:rsidRPr="00B53D09">
        <w:rPr>
          <w:szCs w:val="20"/>
        </w:rPr>
        <w:t>с даты получения</w:t>
      </w:r>
      <w:proofErr w:type="gramEnd"/>
      <w:r w:rsidRPr="00B53D09">
        <w:rPr>
          <w:szCs w:val="20"/>
        </w:rPr>
        <w:t xml:space="preserve"> соответствующего заявления по адресу:</w:t>
      </w:r>
      <w:r w:rsidRPr="00B53D09">
        <w:rPr>
          <w:color w:val="FF0000"/>
          <w:szCs w:val="20"/>
        </w:rPr>
        <w:t xml:space="preserve"> </w:t>
      </w:r>
      <w:r w:rsidRPr="00B53D09">
        <w:rPr>
          <w:szCs w:val="20"/>
        </w:rPr>
        <w:t xml:space="preserve">197376, г Санкт-Петербург, ул. Академика Павлова, д 14а, лит. </w:t>
      </w:r>
      <w:proofErr w:type="gramStart"/>
      <w:r w:rsidRPr="00B53D09">
        <w:rPr>
          <w:szCs w:val="20"/>
        </w:rPr>
        <w:t xml:space="preserve">А. Информацию об аукционе в форме электронного документа в любое время с момента официального размещения можно распечатать с </w:t>
      </w:r>
      <w:r w:rsidRPr="00B53D09">
        <w:rPr>
          <w:rFonts w:eastAsia="Calibri"/>
          <w:bCs/>
          <w:szCs w:val="20"/>
          <w:lang w:eastAsia="en-US"/>
        </w:rPr>
        <w:t>сайта официальной Электронной торговой площадки Государственной корпорации «</w:t>
      </w:r>
      <w:proofErr w:type="spellStart"/>
      <w:r w:rsidRPr="00B53D09">
        <w:rPr>
          <w:rFonts w:eastAsia="Calibri"/>
          <w:bCs/>
          <w:szCs w:val="20"/>
          <w:lang w:eastAsia="en-US"/>
        </w:rPr>
        <w:t>Ростех</w:t>
      </w:r>
      <w:proofErr w:type="spellEnd"/>
      <w:r w:rsidRPr="00B53D09">
        <w:rPr>
          <w:rFonts w:eastAsia="Calibri"/>
          <w:bCs/>
          <w:szCs w:val="20"/>
          <w:lang w:eastAsia="en-US"/>
        </w:rPr>
        <w:t xml:space="preserve">» </w:t>
      </w:r>
      <w:hyperlink r:id="rId15" w:history="1">
        <w:r w:rsidRPr="00B53D09">
          <w:rPr>
            <w:rFonts w:eastAsia="Calibri"/>
            <w:bCs/>
            <w:szCs w:val="20"/>
            <w:u w:val="single"/>
            <w:lang w:eastAsia="en-US"/>
          </w:rPr>
          <w:t>www.etprf.ru</w:t>
        </w:r>
      </w:hyperlink>
      <w:r w:rsidRPr="00B53D09">
        <w:rPr>
          <w:rFonts w:eastAsia="Calibri"/>
          <w:bCs/>
          <w:szCs w:val="20"/>
          <w:lang w:eastAsia="en-US"/>
        </w:rPr>
        <w:t xml:space="preserve"> в специальном разделе для размещения информации об аренде и с официального сайта АО «НИИ «Вектор» </w:t>
      </w:r>
      <w:hyperlink r:id="rId16" w:history="1">
        <w:r w:rsidRPr="00B53D09">
          <w:rPr>
            <w:rFonts w:eastAsia="Calibri"/>
            <w:bCs/>
            <w:color w:val="000000"/>
            <w:szCs w:val="20"/>
            <w:u w:val="single"/>
            <w:lang w:eastAsia="en-US"/>
          </w:rPr>
          <w:t>http://www.nii-vektor.ru</w:t>
        </w:r>
      </w:hyperlink>
      <w:r w:rsidRPr="00B53D09">
        <w:rPr>
          <w:rFonts w:eastAsia="Calibri"/>
          <w:bCs/>
          <w:szCs w:val="20"/>
          <w:lang w:eastAsia="en-US"/>
        </w:rPr>
        <w:t>, также извещение о проведении аукциона можно распечатать с сайта специализированной организации ООО</w:t>
      </w:r>
      <w:proofErr w:type="gramEnd"/>
      <w:r w:rsidRPr="00B53D09">
        <w:rPr>
          <w:rFonts w:eastAsia="Calibri"/>
          <w:bCs/>
          <w:szCs w:val="20"/>
          <w:lang w:eastAsia="en-US"/>
        </w:rPr>
        <w:t>«Р</w:t>
      </w:r>
      <w:proofErr w:type="gramStart"/>
      <w:r w:rsidRPr="00B53D09">
        <w:rPr>
          <w:rFonts w:eastAsia="Calibri"/>
          <w:bCs/>
          <w:szCs w:val="20"/>
          <w:lang w:eastAsia="en-US"/>
        </w:rPr>
        <w:t>Т-</w:t>
      </w:r>
      <w:proofErr w:type="gramEnd"/>
      <w:r w:rsidRPr="00B53D09">
        <w:rPr>
          <w:rFonts w:eastAsia="Calibri"/>
          <w:bCs/>
          <w:szCs w:val="20"/>
          <w:lang w:eastAsia="en-US"/>
        </w:rPr>
        <w:t xml:space="preserve"> Капитал» </w:t>
      </w:r>
      <w:r w:rsidRPr="00B53D09">
        <w:t>http://rt-capital.ru</w:t>
      </w:r>
      <w:r w:rsidRPr="00B53D09">
        <w:rPr>
          <w:rFonts w:eastAsia="Calibri"/>
          <w:bCs/>
          <w:szCs w:val="20"/>
          <w:lang w:eastAsia="en-US"/>
        </w:rPr>
        <w:t xml:space="preserve"> (далее - Сайты торгов).</w:t>
      </w:r>
    </w:p>
    <w:p w:rsidR="00B53D09" w:rsidRPr="00B53D09" w:rsidRDefault="00B53D09" w:rsidP="00B53D09">
      <w:pPr>
        <w:jc w:val="both"/>
      </w:pPr>
      <w:r w:rsidRPr="00B53D09">
        <w:t xml:space="preserve">Даты начала и окончания предоставления заинтересованному лицу Аукционной Документации - </w:t>
      </w:r>
      <w:r w:rsidR="005118E7">
        <w:t xml:space="preserve">                                   </w:t>
      </w:r>
      <w:r w:rsidR="00C41980" w:rsidRPr="00C41980">
        <w:t>с «2</w:t>
      </w:r>
      <w:r w:rsidR="009A4947">
        <w:t>4» апреля</w:t>
      </w:r>
      <w:r w:rsidR="00C41980" w:rsidRPr="00C41980">
        <w:t xml:space="preserve"> 2019 г. по «2</w:t>
      </w:r>
      <w:r w:rsidR="009A4947">
        <w:t>4</w:t>
      </w:r>
      <w:r w:rsidR="00C41980" w:rsidRPr="00C41980">
        <w:t xml:space="preserve">» </w:t>
      </w:r>
      <w:r w:rsidR="009A4947">
        <w:t>мая</w:t>
      </w:r>
      <w:r w:rsidR="00C41980" w:rsidRPr="00C41980">
        <w:t xml:space="preserve"> 2019 г. до 09:00 </w:t>
      </w:r>
      <w:r w:rsidRPr="00B53D09">
        <w:t xml:space="preserve"> включительно (время московское).</w:t>
      </w:r>
    </w:p>
    <w:p w:rsidR="00B53D09" w:rsidRPr="00B53D09" w:rsidRDefault="00B53D09" w:rsidP="00B53D09">
      <w:pPr>
        <w:jc w:val="both"/>
        <w:rPr>
          <w:b/>
        </w:rPr>
      </w:pPr>
      <w:r w:rsidRPr="00B53D09">
        <w:rPr>
          <w:b/>
        </w:rPr>
        <w:t>1.7. Срок, место и порядок предоставления разъяснений Документации об аукционе</w:t>
      </w:r>
    </w:p>
    <w:p w:rsidR="00B53D09" w:rsidRPr="00124631" w:rsidRDefault="00B53D09" w:rsidP="00B53D09">
      <w:pPr>
        <w:jc w:val="both"/>
      </w:pPr>
      <w:r w:rsidRPr="00B53D09">
        <w:t xml:space="preserve">Любое заинтересованное лицо вправе направить в письменной форме запрос о разъяснении положений Документации. В течение трех рабочих дней с даты поступления указанного запроса </w:t>
      </w:r>
      <w:r w:rsidRPr="00B53D09">
        <w:rPr>
          <w:szCs w:val="20"/>
        </w:rPr>
        <w:t xml:space="preserve">Организатор аукциона </w:t>
      </w:r>
      <w:r w:rsidRPr="00B53D09">
        <w:t xml:space="preserve">направляет в письменной форме разъяснения положений Документации, если указанный запрос поступил не </w:t>
      </w:r>
      <w:proofErr w:type="gramStart"/>
      <w:r w:rsidRPr="00124631">
        <w:t>позднее</w:t>
      </w:r>
      <w:proofErr w:type="gramEnd"/>
      <w:r w:rsidRPr="00124631">
        <w:t xml:space="preserve"> чем за три рабочих дня до даты окончания срока подачи заявок на участие в аукционе.</w:t>
      </w:r>
    </w:p>
    <w:p w:rsidR="00B53D09" w:rsidRPr="00B53D09" w:rsidRDefault="00B53D09" w:rsidP="00B53D09">
      <w:pPr>
        <w:jc w:val="both"/>
      </w:pPr>
      <w:r w:rsidRPr="00124631">
        <w:t xml:space="preserve">Даты начала и окончания предоставления заинтересованному лицу разъяснений положений Документации – </w:t>
      </w:r>
      <w:r w:rsidR="00C41980" w:rsidRPr="00124631">
        <w:t>с «2</w:t>
      </w:r>
      <w:r w:rsidR="009A4947">
        <w:t>4</w:t>
      </w:r>
      <w:r w:rsidR="00C41980" w:rsidRPr="00124631">
        <w:t xml:space="preserve">» </w:t>
      </w:r>
      <w:r w:rsidR="009A4947">
        <w:t>апреля</w:t>
      </w:r>
      <w:r w:rsidR="00C41980" w:rsidRPr="00124631">
        <w:t xml:space="preserve"> 2019 г. по «2</w:t>
      </w:r>
      <w:r w:rsidR="009A4947">
        <w:t>4</w:t>
      </w:r>
      <w:r w:rsidR="00C41980" w:rsidRPr="00124631">
        <w:t xml:space="preserve">» </w:t>
      </w:r>
      <w:r w:rsidR="009A4947">
        <w:t>мая</w:t>
      </w:r>
      <w:r w:rsidR="00C41980" w:rsidRPr="00124631">
        <w:t xml:space="preserve"> 2019 г. до 09:00 </w:t>
      </w:r>
      <w:r w:rsidRPr="00124631">
        <w:t>включительно (время московское).</w:t>
      </w:r>
    </w:p>
    <w:p w:rsidR="00B53D09" w:rsidRPr="00B53D09" w:rsidRDefault="00B53D09" w:rsidP="00B53D09">
      <w:pPr>
        <w:jc w:val="both"/>
        <w:rPr>
          <w:b/>
        </w:rPr>
      </w:pPr>
      <w:r w:rsidRPr="00B53D09">
        <w:rPr>
          <w:b/>
        </w:rPr>
        <w:t>1.8. Дата, время, график проведения осмотра имущества, права на которое передаются по договору аренды</w:t>
      </w:r>
    </w:p>
    <w:p w:rsidR="00B53D09" w:rsidRPr="00B53D09" w:rsidRDefault="00B53D09" w:rsidP="00B53D09">
      <w:pPr>
        <w:shd w:val="clear" w:color="auto" w:fill="FFFFFF"/>
        <w:spacing w:before="120"/>
        <w:ind w:left="24" w:right="24"/>
        <w:jc w:val="both"/>
      </w:pPr>
      <w:r w:rsidRPr="00B53D09">
        <w:rPr>
          <w:b/>
        </w:rPr>
        <w:t>1.8.1.</w:t>
      </w:r>
      <w:r w:rsidRPr="00B53D09">
        <w:t xml:space="preserve"> Осмотр обеспечивает Организатор аукциона на основании письменного заявления заинтересованного лица без взимания платы не реже, чем через каждые пять рабочих дней с даты размещения извещения о проведении аукциона на сайте </w:t>
      </w:r>
      <w:r w:rsidRPr="00B53D09">
        <w:rPr>
          <w:rFonts w:eastAsia="Calibri"/>
          <w:bCs/>
          <w:szCs w:val="20"/>
          <w:lang w:eastAsia="en-US"/>
        </w:rPr>
        <w:t>официальной Электронной торговой площадки Государственной корпорации «</w:t>
      </w:r>
      <w:proofErr w:type="spellStart"/>
      <w:r w:rsidRPr="00B53D09">
        <w:rPr>
          <w:rFonts w:eastAsia="Calibri"/>
          <w:bCs/>
          <w:szCs w:val="20"/>
          <w:lang w:eastAsia="en-US"/>
        </w:rPr>
        <w:t>Ростех</w:t>
      </w:r>
      <w:proofErr w:type="spellEnd"/>
      <w:r w:rsidRPr="00B53D09">
        <w:rPr>
          <w:rFonts w:eastAsia="Calibri"/>
          <w:bCs/>
          <w:szCs w:val="20"/>
          <w:lang w:eastAsia="en-US"/>
        </w:rPr>
        <w:t xml:space="preserve">» </w:t>
      </w:r>
      <w:hyperlink r:id="rId17" w:history="1">
        <w:r w:rsidRPr="00B53D09">
          <w:rPr>
            <w:rFonts w:eastAsia="Calibri"/>
            <w:bCs/>
            <w:szCs w:val="20"/>
            <w:lang w:eastAsia="en-US"/>
          </w:rPr>
          <w:t>www.etprf.ru</w:t>
        </w:r>
      </w:hyperlink>
      <w:r w:rsidRPr="00B53D09">
        <w:rPr>
          <w:rFonts w:eastAsia="Calibri"/>
          <w:bCs/>
          <w:szCs w:val="20"/>
          <w:lang w:eastAsia="en-US"/>
        </w:rPr>
        <w:t xml:space="preserve"> или на сайте специализированной организации ООО «Р</w:t>
      </w:r>
      <w:proofErr w:type="gramStart"/>
      <w:r w:rsidRPr="00B53D09">
        <w:rPr>
          <w:rFonts w:eastAsia="Calibri"/>
          <w:bCs/>
          <w:szCs w:val="20"/>
          <w:lang w:eastAsia="en-US"/>
        </w:rPr>
        <w:t>Т-</w:t>
      </w:r>
      <w:proofErr w:type="gramEnd"/>
      <w:r w:rsidRPr="00B53D09">
        <w:rPr>
          <w:rFonts w:eastAsia="Calibri"/>
          <w:bCs/>
          <w:szCs w:val="20"/>
          <w:lang w:eastAsia="en-US"/>
        </w:rPr>
        <w:t xml:space="preserve"> Капитал» </w:t>
      </w:r>
      <w:r w:rsidRPr="00B53D09">
        <w:t>http://rt-capital.ru, но не позднее, чем за два рабочих дня до даты окончания срока подачи заявок на участие в аукционе.</w:t>
      </w:r>
    </w:p>
    <w:p w:rsidR="00B53D09" w:rsidRPr="00B53D09" w:rsidRDefault="00B53D09" w:rsidP="00B53D09">
      <w:pPr>
        <w:jc w:val="both"/>
      </w:pPr>
      <w:r w:rsidRPr="00B53D09">
        <w:rPr>
          <w:b/>
        </w:rPr>
        <w:t>1.8.2.</w:t>
      </w:r>
      <w:r w:rsidRPr="00B53D09">
        <w:t xml:space="preserve"> Дата, время, график проведения осмотра имущества:</w:t>
      </w:r>
    </w:p>
    <w:p w:rsidR="00B53D09" w:rsidRPr="00B53D09" w:rsidRDefault="00C41980" w:rsidP="00B53D09">
      <w:pPr>
        <w:jc w:val="both"/>
      </w:pPr>
      <w:r w:rsidRPr="00C41980">
        <w:t>с «</w:t>
      </w:r>
      <w:r w:rsidR="009A4947">
        <w:t>24</w:t>
      </w:r>
      <w:r w:rsidRPr="00C41980">
        <w:t xml:space="preserve">» </w:t>
      </w:r>
      <w:r w:rsidR="009A4947">
        <w:t>апреля</w:t>
      </w:r>
      <w:r w:rsidRPr="00C41980">
        <w:t xml:space="preserve"> 2019 г. по «</w:t>
      </w:r>
      <w:r w:rsidR="009A4947">
        <w:t>22</w:t>
      </w:r>
      <w:r w:rsidRPr="00C41980">
        <w:t xml:space="preserve">» </w:t>
      </w:r>
      <w:r w:rsidR="009A4947">
        <w:t>мая</w:t>
      </w:r>
      <w:r w:rsidRPr="00C41980">
        <w:t xml:space="preserve"> 2019 г. </w:t>
      </w:r>
      <w:r w:rsidR="00CC543F">
        <w:t xml:space="preserve">с 10:00 </w:t>
      </w:r>
      <w:r w:rsidR="00B53D09" w:rsidRPr="00B53D09">
        <w:t xml:space="preserve">до 17:00 в рабочие дни (время московское).  </w:t>
      </w:r>
    </w:p>
    <w:p w:rsidR="00B53D09" w:rsidRPr="00B53D09" w:rsidRDefault="00B53D09" w:rsidP="00B53D09">
      <w:pPr>
        <w:jc w:val="both"/>
        <w:rPr>
          <w:b/>
        </w:rPr>
      </w:pPr>
      <w:r w:rsidRPr="00B53D09">
        <w:rPr>
          <w:b/>
        </w:rPr>
        <w:t>1.9. Место, дата начала, дата и время окончания срока подачи заявок на участие в аукционе</w:t>
      </w:r>
    </w:p>
    <w:p w:rsidR="00C41980" w:rsidRPr="00C41980" w:rsidRDefault="00C41980" w:rsidP="00C41980">
      <w:pPr>
        <w:jc w:val="both"/>
      </w:pPr>
      <w:r w:rsidRPr="00C41980">
        <w:t xml:space="preserve">Заявки на участие в аукционе подаются по адресу: 197376, г Санкт-Петербург, ул. Академика Павлова, д 14а, лит. </w:t>
      </w:r>
      <w:r w:rsidR="00527D95">
        <w:t xml:space="preserve">А, пом. 26-Н (комн. 10), 3 этаж. </w:t>
      </w:r>
    </w:p>
    <w:p w:rsidR="00527D95" w:rsidRPr="00124631" w:rsidRDefault="00527D95" w:rsidP="00C41980">
      <w:pPr>
        <w:jc w:val="both"/>
      </w:pPr>
      <w:r w:rsidRPr="00124631">
        <w:t xml:space="preserve"> Дата начала приема заявок:</w:t>
      </w:r>
    </w:p>
    <w:p w:rsidR="00C41980" w:rsidRPr="00124631" w:rsidRDefault="00527D95" w:rsidP="00C41980">
      <w:pPr>
        <w:jc w:val="both"/>
      </w:pPr>
      <w:r w:rsidRPr="00124631">
        <w:t xml:space="preserve"> </w:t>
      </w:r>
      <w:r w:rsidR="00C41980" w:rsidRPr="00124631">
        <w:t>«</w:t>
      </w:r>
      <w:r w:rsidR="009A4947">
        <w:t>24</w:t>
      </w:r>
      <w:r w:rsidR="00C41980" w:rsidRPr="00124631">
        <w:t xml:space="preserve">» </w:t>
      </w:r>
      <w:r w:rsidR="009A4947">
        <w:t>апреля</w:t>
      </w:r>
      <w:r w:rsidR="00C41980" w:rsidRPr="00124631">
        <w:t xml:space="preserve"> 2019 г.  с момента опубликования извещения о проведен</w:t>
      </w:r>
      <w:proofErr w:type="gramStart"/>
      <w:r w:rsidR="00C41980" w:rsidRPr="00124631">
        <w:t>ии ау</w:t>
      </w:r>
      <w:proofErr w:type="gramEnd"/>
      <w:r w:rsidR="00C41980" w:rsidRPr="00124631">
        <w:t>кциона.</w:t>
      </w:r>
    </w:p>
    <w:p w:rsidR="00C41980" w:rsidRPr="00124631" w:rsidRDefault="00C41980" w:rsidP="00C41980">
      <w:pPr>
        <w:jc w:val="both"/>
      </w:pPr>
      <w:r w:rsidRPr="00124631">
        <w:t>Окончание приёма заявок на участие в аукционе:</w:t>
      </w:r>
    </w:p>
    <w:p w:rsidR="00C41980" w:rsidRPr="00C41980" w:rsidRDefault="00C41980" w:rsidP="00C41980">
      <w:pPr>
        <w:jc w:val="both"/>
      </w:pPr>
      <w:r w:rsidRPr="00124631">
        <w:t xml:space="preserve"> «</w:t>
      </w:r>
      <w:r w:rsidR="009A4947">
        <w:t>27</w:t>
      </w:r>
      <w:r w:rsidRPr="00124631">
        <w:t xml:space="preserve">» </w:t>
      </w:r>
      <w:r w:rsidR="009A4947">
        <w:t>мая</w:t>
      </w:r>
      <w:r w:rsidRPr="00124631">
        <w:t xml:space="preserve"> 2019 г.  в 17:00, включительно (время московское).</w:t>
      </w:r>
    </w:p>
    <w:p w:rsidR="00B53D09" w:rsidRPr="00B53D09" w:rsidRDefault="00B53D09" w:rsidP="00B53D09">
      <w:pPr>
        <w:jc w:val="both"/>
        <w:rPr>
          <w:b/>
        </w:rPr>
      </w:pPr>
      <w:r w:rsidRPr="00B53D09">
        <w:rPr>
          <w:b/>
        </w:rPr>
        <w:t xml:space="preserve">1.10. Место, дата, время начала и окончания рассмотрения заявок на участие в аукционе </w:t>
      </w:r>
    </w:p>
    <w:p w:rsidR="00B53D09" w:rsidRPr="00B53D09" w:rsidRDefault="00B53D09" w:rsidP="00B53D09">
      <w:pPr>
        <w:jc w:val="both"/>
      </w:pPr>
      <w:r w:rsidRPr="00B53D09">
        <w:t>Начало рассмотрения заявок на участие в аукционе:</w:t>
      </w:r>
    </w:p>
    <w:p w:rsidR="00C41980" w:rsidRPr="00C41980" w:rsidRDefault="00C41980" w:rsidP="00C41980">
      <w:pPr>
        <w:jc w:val="both"/>
      </w:pPr>
      <w:r w:rsidRPr="00C41980">
        <w:t>«</w:t>
      </w:r>
      <w:r w:rsidR="009A4947">
        <w:t>28</w:t>
      </w:r>
      <w:r w:rsidRPr="00C41980">
        <w:t xml:space="preserve">» </w:t>
      </w:r>
      <w:r w:rsidR="009A4947">
        <w:t>мая</w:t>
      </w:r>
      <w:r w:rsidRPr="00C41980">
        <w:t xml:space="preserve"> 2019 г.  в 10:00 (время московское) по адресу: 197376, г Санкт-Петербург, ул. Академика Павлова, д 14а. </w:t>
      </w:r>
    </w:p>
    <w:p w:rsidR="00C41980" w:rsidRPr="00C41980" w:rsidRDefault="00C41980" w:rsidP="00C41980">
      <w:pPr>
        <w:jc w:val="both"/>
      </w:pPr>
      <w:r w:rsidRPr="00C41980">
        <w:t>Окончание рассмотрения заявок на участие в аукционе:</w:t>
      </w:r>
    </w:p>
    <w:p w:rsidR="00C41980" w:rsidRPr="00C41980" w:rsidRDefault="00C41980" w:rsidP="00C41980">
      <w:pPr>
        <w:jc w:val="both"/>
      </w:pPr>
      <w:r w:rsidRPr="00C41980">
        <w:t>«</w:t>
      </w:r>
      <w:r w:rsidR="009A4947">
        <w:t>28</w:t>
      </w:r>
      <w:r w:rsidRPr="00C41980">
        <w:t xml:space="preserve">» </w:t>
      </w:r>
      <w:r w:rsidR="009A4947">
        <w:t>мая</w:t>
      </w:r>
      <w:r w:rsidRPr="00C41980">
        <w:t xml:space="preserve"> 2019 г.  в 17:00 (время московское).</w:t>
      </w:r>
    </w:p>
    <w:p w:rsidR="00B53D09" w:rsidRPr="00B53D09" w:rsidRDefault="00B53D09" w:rsidP="00B53D09">
      <w:pPr>
        <w:jc w:val="both"/>
        <w:rPr>
          <w:b/>
        </w:rPr>
      </w:pPr>
      <w:r w:rsidRPr="00B53D09">
        <w:rPr>
          <w:b/>
        </w:rPr>
        <w:t xml:space="preserve">1.11. Место, дата и время проведения аукциона </w:t>
      </w:r>
    </w:p>
    <w:p w:rsidR="00C41980" w:rsidRPr="00C41980" w:rsidRDefault="00C41980" w:rsidP="00C41980">
      <w:pPr>
        <w:shd w:val="clear" w:color="auto" w:fill="FFFFFF"/>
        <w:spacing w:before="120"/>
        <w:ind w:left="24" w:right="24"/>
        <w:jc w:val="both"/>
      </w:pPr>
      <w:r w:rsidRPr="00C41980">
        <w:rPr>
          <w:b/>
        </w:rPr>
        <w:t>«2</w:t>
      </w:r>
      <w:r w:rsidR="009A4947">
        <w:rPr>
          <w:b/>
        </w:rPr>
        <w:t>9</w:t>
      </w:r>
      <w:r w:rsidRPr="00C41980">
        <w:rPr>
          <w:b/>
        </w:rPr>
        <w:t xml:space="preserve">» </w:t>
      </w:r>
      <w:r w:rsidR="009A4947">
        <w:rPr>
          <w:b/>
        </w:rPr>
        <w:t>мая</w:t>
      </w:r>
      <w:r w:rsidRPr="00C41980">
        <w:rPr>
          <w:b/>
        </w:rPr>
        <w:t xml:space="preserve"> 2019 г. в 12:00 </w:t>
      </w:r>
      <w:r w:rsidRPr="00C41980">
        <w:t>(время московское) по адресу: 197376, г Санкт-Петербург, ул. Академика Павлова, д 14а, лит. А, пом. 26-Н (комн. 10), 3 этаж.</w:t>
      </w:r>
    </w:p>
    <w:p w:rsidR="00C41980" w:rsidRPr="00C41980" w:rsidRDefault="00C41980" w:rsidP="00C41980">
      <w:pPr>
        <w:shd w:val="clear" w:color="auto" w:fill="FFFFFF"/>
        <w:spacing w:before="120"/>
        <w:ind w:left="24" w:right="24"/>
        <w:jc w:val="both"/>
        <w:rPr>
          <w:b/>
        </w:rPr>
      </w:pPr>
    </w:p>
    <w:p w:rsidR="00B53D09" w:rsidRPr="00B53D09" w:rsidRDefault="00B53D09" w:rsidP="00B53D09">
      <w:pPr>
        <w:shd w:val="clear" w:color="auto" w:fill="FFFFFF"/>
        <w:spacing w:before="120"/>
        <w:ind w:left="24" w:right="24"/>
        <w:jc w:val="both"/>
        <w:rPr>
          <w:rFonts w:eastAsia="Calibri"/>
          <w:bCs/>
          <w:color w:val="000000"/>
          <w:szCs w:val="20"/>
          <w:lang w:eastAsia="en-US"/>
        </w:rPr>
      </w:pPr>
      <w:r w:rsidRPr="00B53D09">
        <w:rPr>
          <w:b/>
        </w:rPr>
        <w:t>1.12.</w:t>
      </w:r>
      <w:r w:rsidRPr="00B53D09">
        <w:t xml:space="preserve"> Организатор аукциона по собственной инициативе или в соответствии с запросом заинтересованного лица вправе принять решение о внесении изменений в Документацию не </w:t>
      </w:r>
      <w:proofErr w:type="gramStart"/>
      <w:r w:rsidRPr="00B53D09">
        <w:t>позднее</w:t>
      </w:r>
      <w:proofErr w:type="gramEnd"/>
      <w:r w:rsidRPr="00B53D09">
        <w:t xml:space="preserve"> чем за пять дней до даты окончания подачи заявок на участие в аукционе. В течение одного дня </w:t>
      </w:r>
      <w:proofErr w:type="gramStart"/>
      <w:r w:rsidRPr="00B53D09">
        <w:t>с даты принятия</w:t>
      </w:r>
      <w:proofErr w:type="gramEnd"/>
      <w:r w:rsidRPr="00B53D09">
        <w:t xml:space="preserve"> указанного решения такие изменения размещаются </w:t>
      </w:r>
      <w:r w:rsidRPr="00B53D09">
        <w:rPr>
          <w:szCs w:val="20"/>
        </w:rPr>
        <w:t xml:space="preserve">Организатором аукциона </w:t>
      </w:r>
      <w:r w:rsidRPr="00B53D09">
        <w:t xml:space="preserve">на </w:t>
      </w:r>
      <w:r w:rsidRPr="00B53D09">
        <w:rPr>
          <w:szCs w:val="20"/>
        </w:rPr>
        <w:t>сайте</w:t>
      </w:r>
      <w:r w:rsidRPr="00B53D09">
        <w:rPr>
          <w:rFonts w:eastAsia="Calibri"/>
          <w:bCs/>
          <w:szCs w:val="20"/>
          <w:lang w:eastAsia="en-US"/>
        </w:rPr>
        <w:t xml:space="preserve"> официальной Электронной торговой площадки Государственной корпорации «</w:t>
      </w:r>
      <w:proofErr w:type="spellStart"/>
      <w:r w:rsidRPr="00B53D09">
        <w:rPr>
          <w:rFonts w:eastAsia="Calibri"/>
          <w:bCs/>
          <w:szCs w:val="20"/>
          <w:lang w:eastAsia="en-US"/>
        </w:rPr>
        <w:t>Ростех</w:t>
      </w:r>
      <w:proofErr w:type="spellEnd"/>
      <w:r w:rsidRPr="00B53D09">
        <w:rPr>
          <w:rFonts w:eastAsia="Calibri"/>
          <w:bCs/>
          <w:szCs w:val="20"/>
          <w:lang w:eastAsia="en-US"/>
        </w:rPr>
        <w:t xml:space="preserve">» </w:t>
      </w:r>
      <w:hyperlink r:id="rId18" w:history="1">
        <w:r w:rsidRPr="00B53D09">
          <w:rPr>
            <w:rFonts w:eastAsia="Calibri"/>
            <w:bCs/>
            <w:szCs w:val="20"/>
            <w:lang w:eastAsia="en-US"/>
          </w:rPr>
          <w:t>www.etprf.ru</w:t>
        </w:r>
      </w:hyperlink>
      <w:r w:rsidRPr="00B53D09">
        <w:rPr>
          <w:rFonts w:eastAsia="Calibri"/>
          <w:bCs/>
          <w:szCs w:val="20"/>
          <w:lang w:eastAsia="en-US"/>
        </w:rPr>
        <w:t xml:space="preserve"> в специальном разделе для размещения информации об аренде или на официальном сайте АО «НИИ «Вектор» </w:t>
      </w:r>
      <w:hyperlink r:id="rId19" w:history="1">
        <w:r w:rsidRPr="00B53D09">
          <w:rPr>
            <w:rFonts w:eastAsia="Calibri"/>
            <w:bCs/>
            <w:color w:val="000000"/>
            <w:szCs w:val="20"/>
            <w:u w:val="single"/>
            <w:lang w:eastAsia="en-US"/>
          </w:rPr>
          <w:t>http://www.nii-vektor.ru</w:t>
        </w:r>
      </w:hyperlink>
      <w:r w:rsidRPr="00B53D09">
        <w:rPr>
          <w:rFonts w:eastAsia="Calibri"/>
          <w:bCs/>
          <w:color w:val="000000"/>
          <w:szCs w:val="20"/>
          <w:lang w:eastAsia="en-US"/>
        </w:rPr>
        <w:t>.</w:t>
      </w:r>
    </w:p>
    <w:p w:rsidR="00B53D09" w:rsidRPr="00B53D09" w:rsidRDefault="00B53D09" w:rsidP="00B53D09">
      <w:pPr>
        <w:shd w:val="clear" w:color="auto" w:fill="FFFFFF"/>
        <w:spacing w:before="120"/>
        <w:ind w:left="24" w:right="24"/>
        <w:jc w:val="both"/>
      </w:pPr>
      <w:r w:rsidRPr="00B53D09">
        <w:rPr>
          <w:color w:val="000000"/>
        </w:rPr>
        <w:t xml:space="preserve">В течение двух рабочих дней </w:t>
      </w:r>
      <w:proofErr w:type="gramStart"/>
      <w:r w:rsidRPr="00B53D09">
        <w:rPr>
          <w:color w:val="000000"/>
        </w:rPr>
        <w:t>с даты принятия</w:t>
      </w:r>
      <w:proofErr w:type="gramEnd"/>
      <w:r w:rsidRPr="00B53D09">
        <w:rPr>
          <w:color w:val="000000"/>
        </w:rPr>
        <w:t xml:space="preserve"> указанного решения такие изменения направляются заказными письмами всем заявителям, которым была предоставлена Документация. При этом срок подачи заявок на участие в аукционе продлевается не менее чем на пятнадцать дней с даты размещения на сайте </w:t>
      </w:r>
      <w:r w:rsidRPr="00B53D09">
        <w:rPr>
          <w:rFonts w:eastAsia="Calibri"/>
          <w:bCs/>
          <w:color w:val="000000"/>
          <w:szCs w:val="20"/>
          <w:lang w:eastAsia="en-US"/>
        </w:rPr>
        <w:t>официальной Электронной торговой площадки Государственной корпорации «</w:t>
      </w:r>
      <w:proofErr w:type="spellStart"/>
      <w:r w:rsidRPr="00B53D09">
        <w:rPr>
          <w:rFonts w:eastAsia="Calibri"/>
          <w:bCs/>
          <w:color w:val="000000"/>
          <w:szCs w:val="20"/>
          <w:lang w:eastAsia="en-US"/>
        </w:rPr>
        <w:t>Ростех</w:t>
      </w:r>
      <w:proofErr w:type="spellEnd"/>
      <w:r w:rsidRPr="00B53D09">
        <w:rPr>
          <w:rFonts w:eastAsia="Calibri"/>
          <w:bCs/>
          <w:color w:val="000000"/>
          <w:szCs w:val="20"/>
          <w:lang w:eastAsia="en-US"/>
        </w:rPr>
        <w:t xml:space="preserve">» </w:t>
      </w:r>
      <w:hyperlink r:id="rId20" w:history="1">
        <w:r w:rsidRPr="00B53D09">
          <w:rPr>
            <w:rFonts w:eastAsia="Calibri"/>
            <w:bCs/>
            <w:color w:val="000000"/>
            <w:szCs w:val="20"/>
            <w:lang w:eastAsia="en-US"/>
          </w:rPr>
          <w:t>www.etprf.ru</w:t>
        </w:r>
      </w:hyperlink>
      <w:r w:rsidRPr="00B53D09">
        <w:rPr>
          <w:rFonts w:eastAsia="Calibri"/>
          <w:bCs/>
          <w:color w:val="000000"/>
          <w:szCs w:val="20"/>
          <w:lang w:eastAsia="en-US"/>
        </w:rPr>
        <w:t xml:space="preserve">, на официальном сайте АО «НИИ «Вектор» </w:t>
      </w:r>
      <w:hyperlink r:id="rId21" w:history="1">
        <w:r w:rsidRPr="00B53D09">
          <w:rPr>
            <w:rFonts w:eastAsia="Calibri"/>
            <w:bCs/>
            <w:color w:val="000000"/>
            <w:szCs w:val="20"/>
            <w:u w:val="single"/>
            <w:lang w:eastAsia="en-US"/>
          </w:rPr>
          <w:t>http://www.nii-vektor.ru</w:t>
        </w:r>
      </w:hyperlink>
      <w:r w:rsidRPr="00B53D09">
        <w:rPr>
          <w:rFonts w:eastAsia="Calibri"/>
          <w:bCs/>
          <w:color w:val="000000"/>
          <w:szCs w:val="20"/>
          <w:lang w:eastAsia="en-US"/>
        </w:rPr>
        <w:t xml:space="preserve">  и на са</w:t>
      </w:r>
      <w:r w:rsidRPr="00B53D09">
        <w:rPr>
          <w:rFonts w:eastAsia="Calibri"/>
          <w:bCs/>
          <w:szCs w:val="20"/>
          <w:lang w:eastAsia="en-US"/>
        </w:rPr>
        <w:t>йте специализированной организации ООО «Р</w:t>
      </w:r>
      <w:proofErr w:type="gramStart"/>
      <w:r w:rsidRPr="00B53D09">
        <w:rPr>
          <w:rFonts w:eastAsia="Calibri"/>
          <w:bCs/>
          <w:szCs w:val="20"/>
          <w:lang w:eastAsia="en-US"/>
        </w:rPr>
        <w:t>Т-</w:t>
      </w:r>
      <w:proofErr w:type="gramEnd"/>
      <w:r w:rsidRPr="00B53D09">
        <w:rPr>
          <w:rFonts w:eastAsia="Calibri"/>
          <w:bCs/>
          <w:szCs w:val="20"/>
          <w:lang w:eastAsia="en-US"/>
        </w:rPr>
        <w:t xml:space="preserve"> Капитал» </w:t>
      </w:r>
      <w:r w:rsidRPr="00B53D09">
        <w:t>http://rt-capital.ru</w:t>
      </w:r>
      <w:r w:rsidRPr="00B53D09">
        <w:rPr>
          <w:rFonts w:eastAsia="Calibri"/>
          <w:bCs/>
          <w:sz w:val="24"/>
          <w:szCs w:val="28"/>
          <w:lang w:eastAsia="en-US"/>
        </w:rPr>
        <w:t xml:space="preserve"> </w:t>
      </w:r>
      <w:r w:rsidRPr="00B53D09">
        <w:t>изменений, внесенных в Документацию, до даты окончания срока подачи заявок на участие в аукционе.</w:t>
      </w:r>
    </w:p>
    <w:p w:rsidR="00B53D09" w:rsidRPr="00B53D09" w:rsidRDefault="00B53D09" w:rsidP="00B53D09">
      <w:pPr>
        <w:jc w:val="both"/>
      </w:pPr>
      <w:r w:rsidRPr="005C326E">
        <w:rPr>
          <w:b/>
        </w:rPr>
        <w:t>1.13.</w:t>
      </w:r>
      <w:r w:rsidRPr="005C326E">
        <w:t xml:space="preserve"> Организатор аукциона вправе отказаться от проведения аукциона не </w:t>
      </w:r>
      <w:r w:rsidR="007D393E" w:rsidRPr="005C326E">
        <w:t>позднее,</w:t>
      </w:r>
      <w:r w:rsidRPr="005C326E">
        <w:t xml:space="preserve"> чем за пять  рабочих дня до даты окончания срока подачи заявок на участие в аукционе – не позднее «</w:t>
      </w:r>
      <w:r w:rsidR="009A4947">
        <w:t>20</w:t>
      </w:r>
      <w:r w:rsidRPr="005C326E">
        <w:t xml:space="preserve">» </w:t>
      </w:r>
      <w:r w:rsidR="009A4947">
        <w:t>мая</w:t>
      </w:r>
      <w:r w:rsidRPr="005C326E">
        <w:t xml:space="preserve"> 2019 г.</w:t>
      </w:r>
    </w:p>
    <w:p w:rsidR="00B53D09" w:rsidRPr="00B53D09" w:rsidRDefault="00B53D09" w:rsidP="00B53D09">
      <w:pPr>
        <w:jc w:val="both"/>
      </w:pPr>
    </w:p>
    <w:p w:rsidR="002E4FB1" w:rsidRPr="00BC2E2E" w:rsidRDefault="002E4FB1" w:rsidP="00DB3249">
      <w:pPr>
        <w:jc w:val="both"/>
      </w:pPr>
    </w:p>
    <w:p w:rsidR="00CA33D8" w:rsidRPr="00CA33D8" w:rsidRDefault="00643D93" w:rsidP="00BC2E2E">
      <w:pPr>
        <w:pStyle w:val="1"/>
      </w:pPr>
      <w:bookmarkStart w:id="3" w:name="_Toc294618178"/>
      <w:bookmarkStart w:id="4" w:name="_Toc6310774"/>
      <w:r>
        <w:t xml:space="preserve">2. </w:t>
      </w:r>
      <w:r w:rsidR="006346FD" w:rsidRPr="00E74E68">
        <w:t>Термины и определения</w:t>
      </w:r>
      <w:bookmarkEnd w:id="3"/>
      <w:bookmarkEnd w:id="4"/>
    </w:p>
    <w:p w:rsidR="006346FD" w:rsidRPr="00BC2E2E" w:rsidRDefault="006346FD" w:rsidP="00DB3249">
      <w:pPr>
        <w:jc w:val="both"/>
      </w:pPr>
      <w:r w:rsidRPr="00BC2E2E">
        <w:t>Термины, определения, использующиеся в Документации:</w:t>
      </w:r>
    </w:p>
    <w:p w:rsidR="006346FD" w:rsidRPr="00BC2E2E" w:rsidRDefault="006346FD" w:rsidP="00DB3249">
      <w:pPr>
        <w:jc w:val="both"/>
      </w:pPr>
      <w:r w:rsidRPr="00BC2E2E">
        <w:rPr>
          <w:b/>
        </w:rPr>
        <w:t>Аукцион</w:t>
      </w:r>
      <w:r w:rsidRPr="00BC2E2E">
        <w:t xml:space="preserve"> – форма торгов, победителем которых признается лицо, предложившее наиболее высокую цену договора либо действующий правообладатель, если он заявил о своем желании заключить договор по объявленной аукционистом наиболее высокой цене договора.</w:t>
      </w:r>
    </w:p>
    <w:p w:rsidR="006346FD" w:rsidRPr="00BC2E2E" w:rsidRDefault="006346FD" w:rsidP="00DB3249">
      <w:pPr>
        <w:jc w:val="both"/>
      </w:pPr>
      <w:r w:rsidRPr="00BC2E2E">
        <w:rPr>
          <w:b/>
        </w:rPr>
        <w:t>Аукционная комиссия</w:t>
      </w:r>
      <w:r w:rsidRPr="00BC2E2E">
        <w:t xml:space="preserve">  -  комиссия по проведению торгов в форме  аукциона на право заключения договоров аренды,  предусматривающих переход прав владения и (или) пользования в отношении недвижимого имущества закрепленного на праве собственности  за организатором аукциона, созданная Организатором аукциона для проведения аукционных  процедур в порядке, предусмотренном законодательством Российской Федерации.</w:t>
      </w:r>
    </w:p>
    <w:p w:rsidR="006346FD" w:rsidRPr="00BC2E2E" w:rsidRDefault="006346FD" w:rsidP="00DB3249">
      <w:pPr>
        <w:jc w:val="both"/>
      </w:pPr>
      <w:r w:rsidRPr="00176B3A">
        <w:rPr>
          <w:b/>
        </w:rPr>
        <w:t>Аукционист</w:t>
      </w:r>
      <w:r w:rsidRPr="00BC2E2E">
        <w:t xml:space="preserve"> – член аукционной комиссии, избранный путём открытого голосования большинством голосов членов Аукционной комиссии. </w:t>
      </w:r>
      <w:r w:rsidR="00093D38" w:rsidRPr="00093D38">
        <w:t>Также, роль аукциониста может выполнять  независимый специалист, привлеченный на аукцион по договору со специализированной организацией.</w:t>
      </w:r>
    </w:p>
    <w:p w:rsidR="006346FD" w:rsidRPr="00BC2E2E" w:rsidRDefault="006346FD" w:rsidP="00DB3249">
      <w:pPr>
        <w:jc w:val="both"/>
      </w:pPr>
      <w:r w:rsidRPr="00176B3A">
        <w:rPr>
          <w:b/>
        </w:rPr>
        <w:t xml:space="preserve">Участник аукциона </w:t>
      </w:r>
      <w:r w:rsidRPr="00BC2E2E">
        <w:t>- любое юридическое лицо независимо от организационно-правовой формы, формы собственности, места нахождения, а также места происхождения капитала или индивидуальный предприниматель, претендующие на заключение договора.</w:t>
      </w:r>
    </w:p>
    <w:p w:rsidR="006346FD" w:rsidRPr="00BC2E2E" w:rsidRDefault="006346FD" w:rsidP="00DB3249">
      <w:pPr>
        <w:jc w:val="both"/>
      </w:pPr>
      <w:r w:rsidRPr="00176B3A">
        <w:rPr>
          <w:b/>
        </w:rPr>
        <w:t>Действующий правообладатель</w:t>
      </w:r>
      <w:r w:rsidRPr="00BC2E2E">
        <w:t xml:space="preserve"> - участник аукциона, надлежащим образом исполнявший свои обязанности по ранее заключенному договору в отношении имущества, права на которое передаются по договору, и письменно уведомивший организатора аукциона о желании заключить договор.</w:t>
      </w:r>
    </w:p>
    <w:p w:rsidR="006346FD" w:rsidRPr="00BC2E2E" w:rsidRDefault="006346FD" w:rsidP="00DB3249">
      <w:pPr>
        <w:jc w:val="both"/>
      </w:pPr>
      <w:r w:rsidRPr="00176B3A">
        <w:rPr>
          <w:b/>
        </w:rPr>
        <w:t>Документация об аукционе</w:t>
      </w:r>
      <w:r w:rsidRPr="00BC2E2E">
        <w:t xml:space="preserve"> – Документация, утвержденная организатором аукциона, содержащая сведения о порядке проведения настоящего аукциона, предусмотренные действующим законодательством Российской Федерации.</w:t>
      </w:r>
    </w:p>
    <w:p w:rsidR="006346FD" w:rsidRPr="00BC2E2E" w:rsidRDefault="006346FD" w:rsidP="00DB3249">
      <w:pPr>
        <w:jc w:val="both"/>
      </w:pPr>
      <w:r w:rsidRPr="00176B3A">
        <w:rPr>
          <w:b/>
        </w:rPr>
        <w:t>Заявка на участие в аукционе</w:t>
      </w:r>
      <w:r w:rsidRPr="00BC2E2E">
        <w:t xml:space="preserve"> – письменное подтверждение согласия участника аукциона участвовать в аукционе на условиях, указанных в извещении о проведен</w:t>
      </w:r>
      <w:proofErr w:type="gramStart"/>
      <w:r w:rsidRPr="00BC2E2E">
        <w:t>ии ау</w:t>
      </w:r>
      <w:proofErr w:type="gramEnd"/>
      <w:r w:rsidRPr="00BC2E2E">
        <w:t>кциона и Документации об аукционе, поданное в срок и по форме, установленной Документацией об аукционе.</w:t>
      </w:r>
    </w:p>
    <w:p w:rsidR="006346FD" w:rsidRPr="00BC2E2E" w:rsidRDefault="006346FD" w:rsidP="00DB3249">
      <w:pPr>
        <w:jc w:val="both"/>
      </w:pPr>
      <w:r w:rsidRPr="00176B3A">
        <w:rPr>
          <w:b/>
        </w:rPr>
        <w:t xml:space="preserve">Лот </w:t>
      </w:r>
      <w:r w:rsidRPr="00BC2E2E">
        <w:t>– относительно самостоятельная часть предмета аукциона, в отношении которой в порядке, предусмотренном действующим законодательством, определяется лицо, получающее право на заключение отдельного договора аренды.</w:t>
      </w:r>
    </w:p>
    <w:p w:rsidR="006346FD" w:rsidRPr="00BC2E2E" w:rsidRDefault="006346FD" w:rsidP="00DB3249">
      <w:pPr>
        <w:jc w:val="both"/>
      </w:pPr>
      <w:r w:rsidRPr="00176B3A">
        <w:rPr>
          <w:b/>
        </w:rPr>
        <w:t>Предмет аукциона</w:t>
      </w:r>
      <w:r w:rsidRPr="00BC2E2E">
        <w:t xml:space="preserve"> -  право на заключение договоров аренды  недвижимого имущества. </w:t>
      </w:r>
    </w:p>
    <w:p w:rsidR="006346FD" w:rsidRPr="00BC2E2E" w:rsidRDefault="006346FD" w:rsidP="00DB3249">
      <w:pPr>
        <w:jc w:val="both"/>
      </w:pPr>
      <w:r w:rsidRPr="00176B3A">
        <w:rPr>
          <w:b/>
        </w:rPr>
        <w:t>Представитель участника аукциона</w:t>
      </w:r>
      <w:r w:rsidRPr="00BC2E2E">
        <w:t xml:space="preserve"> – лицо, представляющее интересы участника аукциона по доверенности, и принимающее непосредственное участие в процедуре аукциона, зарегистрированное для этого и получившее карточку участника аукциона в установленном порядке.</w:t>
      </w:r>
    </w:p>
    <w:p w:rsidR="00CA33D8" w:rsidRPr="00E74E68" w:rsidRDefault="00CA33D8" w:rsidP="00BC2E2E">
      <w:pPr>
        <w:pStyle w:val="affc"/>
      </w:pPr>
    </w:p>
    <w:p w:rsidR="00CA33D8" w:rsidRPr="00CA33D8" w:rsidRDefault="006346FD" w:rsidP="00BC2E2E">
      <w:pPr>
        <w:pStyle w:val="1"/>
      </w:pPr>
      <w:bookmarkStart w:id="5" w:name="_Toc294618179"/>
      <w:bookmarkStart w:id="6" w:name="_Toc6310775"/>
      <w:r w:rsidRPr="00E74E68">
        <w:t>3. Требования к содержанию, составу и форме заявки на участие в аукционе</w:t>
      </w:r>
      <w:r w:rsidR="00643D93">
        <w:t xml:space="preserve">. </w:t>
      </w:r>
      <w:r w:rsidRPr="00E74E68">
        <w:t>Порядок подачи заявки на участие в аукционе</w:t>
      </w:r>
      <w:r w:rsidR="00CA33D8">
        <w:t>.</w:t>
      </w:r>
      <w:bookmarkEnd w:id="5"/>
      <w:bookmarkEnd w:id="6"/>
    </w:p>
    <w:p w:rsidR="006346FD" w:rsidRPr="00E74E68" w:rsidRDefault="006346FD" w:rsidP="00DB3249">
      <w:pPr>
        <w:jc w:val="both"/>
      </w:pPr>
      <w:r w:rsidRPr="00E74E68">
        <w:rPr>
          <w:b/>
        </w:rPr>
        <w:t>3.1.</w:t>
      </w:r>
      <w:r w:rsidRPr="00E74E68">
        <w:t xml:space="preserve"> Заявка подается в срок, указанный в п. 1.</w:t>
      </w:r>
      <w:r w:rsidR="001A70FD">
        <w:t>9</w:t>
      </w:r>
      <w:r w:rsidR="001A70FD" w:rsidRPr="00E74E68">
        <w:t xml:space="preserve"> </w:t>
      </w:r>
      <w:r w:rsidRPr="00E74E68">
        <w:t>Документации и по форме, которая установлена в Приложении № 3 Документации.</w:t>
      </w:r>
    </w:p>
    <w:p w:rsidR="006346FD" w:rsidRPr="00E74E68" w:rsidRDefault="006346FD" w:rsidP="00DB3249">
      <w:pPr>
        <w:jc w:val="both"/>
      </w:pPr>
      <w:r w:rsidRPr="00E74E68">
        <w:t>Подача заявки является акцептом оферты в соответствии со статьей 438 Гражданского кодекса Российской Федерации.</w:t>
      </w:r>
    </w:p>
    <w:p w:rsidR="006346FD" w:rsidRPr="00E74E68" w:rsidRDefault="006346FD" w:rsidP="00DB3249">
      <w:pPr>
        <w:jc w:val="both"/>
      </w:pPr>
      <w:r w:rsidRPr="00E74E68">
        <w:rPr>
          <w:b/>
        </w:rPr>
        <w:t>3.2.</w:t>
      </w:r>
      <w:r w:rsidRPr="00E74E68">
        <w:t xml:space="preserve"> Заявка должна содержать сведения и документы о заявителе, подавшем такую заявку:</w:t>
      </w:r>
    </w:p>
    <w:p w:rsidR="006346FD" w:rsidRPr="00E74E68" w:rsidRDefault="006346FD" w:rsidP="00DB3249">
      <w:pPr>
        <w:jc w:val="both"/>
      </w:pPr>
      <w:proofErr w:type="gramStart"/>
      <w:r w:rsidRPr="00E74E68">
        <w:rPr>
          <w:b/>
        </w:rPr>
        <w:t>а)</w:t>
      </w:r>
      <w:r w:rsidRPr="00E74E68">
        <w:t xml:space="preserve"> фирменное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w:t>
      </w:r>
      <w:r w:rsidR="00B80015" w:rsidRPr="00B80015">
        <w:t>;</w:t>
      </w:r>
      <w:proofErr w:type="gramEnd"/>
    </w:p>
    <w:p w:rsidR="006346FD" w:rsidRPr="00E74E68" w:rsidRDefault="006346FD" w:rsidP="00DB3249">
      <w:pPr>
        <w:jc w:val="both"/>
      </w:pPr>
      <w:r w:rsidRPr="00E74E68">
        <w:rPr>
          <w:b/>
        </w:rPr>
        <w:t>б)</w:t>
      </w:r>
      <w:r w:rsidRPr="00E74E68">
        <w:t xml:space="preserve"> полученную не ранее чем за шесть месяцев до даты размещения на </w:t>
      </w:r>
      <w:r w:rsidR="00780277">
        <w:t xml:space="preserve">сайтах торгов </w:t>
      </w:r>
      <w:r w:rsidRPr="00E74E68">
        <w:t>извещения о проведен</w:t>
      </w:r>
      <w:proofErr w:type="gramStart"/>
      <w:r w:rsidRPr="00E74E68">
        <w:t>ии ау</w:t>
      </w:r>
      <w:proofErr w:type="gramEnd"/>
      <w:r w:rsidRPr="00E74E68">
        <w:t xml:space="preserve">кциона выписку из единого государственного реестра юридических лиц/индивидуальных предпринимателей или нотариально заверенную копию такой выписки; </w:t>
      </w:r>
    </w:p>
    <w:p w:rsidR="006346FD" w:rsidRPr="00E74E68" w:rsidRDefault="006346FD" w:rsidP="00DB3249">
      <w:pPr>
        <w:jc w:val="both"/>
      </w:pPr>
      <w:r w:rsidRPr="00E74E68">
        <w:rPr>
          <w:b/>
        </w:rPr>
        <w:t>в)</w:t>
      </w:r>
      <w:r w:rsidRPr="00E74E68">
        <w:t xml:space="preserve"> копии документов, удостоверяющих личность (для иных физических лиц),</w:t>
      </w:r>
    </w:p>
    <w:p w:rsidR="006346FD" w:rsidRPr="00E74E68" w:rsidRDefault="006346FD" w:rsidP="00DB3249">
      <w:pPr>
        <w:jc w:val="both"/>
      </w:pPr>
      <w:r w:rsidRPr="00E74E68">
        <w:rPr>
          <w:b/>
        </w:rPr>
        <w:t>г)</w:t>
      </w:r>
      <w:r w:rsidRPr="00E74E68">
        <w:t xml:space="preserve">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полученных не ранее чем за шесть меся</w:t>
      </w:r>
      <w:r w:rsidR="00780277">
        <w:t xml:space="preserve">цев до даты размещения на сайтах торгов </w:t>
      </w:r>
      <w:r w:rsidRPr="00E74E68">
        <w:t>извещения о проведен</w:t>
      </w:r>
      <w:proofErr w:type="gramStart"/>
      <w:r w:rsidRPr="00E74E68">
        <w:t>ии ау</w:t>
      </w:r>
      <w:proofErr w:type="gramEnd"/>
      <w:r w:rsidRPr="00E74E68">
        <w:t>кциона;</w:t>
      </w:r>
    </w:p>
    <w:p w:rsidR="006346FD" w:rsidRPr="00E74E68" w:rsidRDefault="006346FD" w:rsidP="00DB3249">
      <w:pPr>
        <w:jc w:val="both"/>
      </w:pPr>
      <w:r w:rsidRPr="00E74E68">
        <w:rPr>
          <w:b/>
        </w:rPr>
        <w:t>д)</w:t>
      </w:r>
      <w:r w:rsidRPr="00E74E68">
        <w:t xml:space="preserve">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аукционе должна содержать также доверенность на осуществление действий от имени заявителя, заверенную печатью заявителя и подписанную руководителем заявителя (для юридических лиц) или уполномоченным этим руководителем лицом,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аукционе должна содержать также документ, подтверждающий полномочия такого лица;</w:t>
      </w:r>
    </w:p>
    <w:p w:rsidR="006346FD" w:rsidRPr="00E74E68" w:rsidRDefault="006346FD" w:rsidP="00DB3249">
      <w:pPr>
        <w:jc w:val="both"/>
      </w:pPr>
      <w:r w:rsidRPr="00E74E68">
        <w:rPr>
          <w:b/>
        </w:rPr>
        <w:t>е)</w:t>
      </w:r>
      <w:r w:rsidRPr="00E74E68">
        <w:t xml:space="preserve"> копии учредительных документов заявителя (</w:t>
      </w:r>
      <w:proofErr w:type="gramStart"/>
      <w:r w:rsidRPr="00E74E68">
        <w:t>для</w:t>
      </w:r>
      <w:proofErr w:type="gramEnd"/>
      <w:r w:rsidRPr="00E74E68">
        <w:t xml:space="preserve"> юридических </w:t>
      </w:r>
      <w:proofErr w:type="spellStart"/>
      <w:r w:rsidR="00B10206">
        <w:t>с</w:t>
      </w:r>
      <w:r w:rsidRPr="00E74E68">
        <w:t>лиц</w:t>
      </w:r>
      <w:proofErr w:type="spellEnd"/>
      <w:r w:rsidRPr="00E74E68">
        <w:t>);</w:t>
      </w:r>
    </w:p>
    <w:p w:rsidR="006346FD" w:rsidRPr="00E74E68" w:rsidRDefault="006346FD" w:rsidP="00DB3249">
      <w:pPr>
        <w:jc w:val="both"/>
      </w:pPr>
      <w:r w:rsidRPr="00E74E68">
        <w:rPr>
          <w:b/>
        </w:rPr>
        <w:t>ж)</w:t>
      </w:r>
      <w:r w:rsidRPr="00E74E68">
        <w:t xml:space="preserve"> решение об одобрении или о совершении крупной сделки, либо копия такого решения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заявителя заключение договора, внесение задатка или обеспечение исполнения договора являются крупной сделкой;</w:t>
      </w:r>
    </w:p>
    <w:p w:rsidR="006346FD" w:rsidRDefault="006346FD" w:rsidP="00DB3249">
      <w:pPr>
        <w:jc w:val="both"/>
      </w:pPr>
      <w:r w:rsidRPr="00E74E68">
        <w:rPr>
          <w:b/>
        </w:rPr>
        <w:t>з)</w:t>
      </w:r>
      <w:r w:rsidRPr="00E74E68">
        <w:t xml:space="preserve"> 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p w:rsidR="00EB7DAE" w:rsidRPr="00E74E68" w:rsidRDefault="00EB7DAE" w:rsidP="00DB3249">
      <w:pPr>
        <w:jc w:val="both"/>
      </w:pPr>
      <w:r w:rsidRPr="00EB7DAE">
        <w:rPr>
          <w:b/>
        </w:rPr>
        <w:t>и)</w:t>
      </w:r>
      <w:r w:rsidRPr="00EB7DAE">
        <w:t xml:space="preserve"> заверенн</w:t>
      </w:r>
      <w:r>
        <w:t>ую</w:t>
      </w:r>
      <w:r w:rsidRPr="00EB7DAE">
        <w:t xml:space="preserve"> копи</w:t>
      </w:r>
      <w:r>
        <w:t>ю</w:t>
      </w:r>
      <w:r w:rsidRPr="00EB7DAE">
        <w:t xml:space="preserve"> бухгалтерской отчетности для юридических лиц на последнюю отчетную дату</w:t>
      </w:r>
      <w:r>
        <w:t>;</w:t>
      </w:r>
    </w:p>
    <w:p w:rsidR="006346FD" w:rsidRPr="00E74E68" w:rsidRDefault="00EB7DAE" w:rsidP="00DB3249">
      <w:pPr>
        <w:jc w:val="both"/>
      </w:pPr>
      <w:r>
        <w:rPr>
          <w:b/>
        </w:rPr>
        <w:t>к</w:t>
      </w:r>
      <w:r w:rsidR="006346FD" w:rsidRPr="00E74E68">
        <w:rPr>
          <w:b/>
        </w:rPr>
        <w:t>)</w:t>
      </w:r>
      <w:r w:rsidR="006346FD" w:rsidRPr="00E74E68">
        <w:t xml:space="preserve"> платежное поручение, подтверждающее перечисление задатка либо копия такого платежного поручения. </w:t>
      </w:r>
    </w:p>
    <w:p w:rsidR="006346FD" w:rsidRPr="00E74E68" w:rsidRDefault="006346FD" w:rsidP="00DB3249">
      <w:pPr>
        <w:jc w:val="both"/>
      </w:pPr>
      <w:r w:rsidRPr="00E74E68">
        <w:rPr>
          <w:b/>
        </w:rPr>
        <w:t>3.3.</w:t>
      </w:r>
      <w:r w:rsidRPr="00E74E68">
        <w:t xml:space="preserve"> Иные документы, за исключением документов и сведений, предусмотренных п. 3.2. Документации, заявителем в адрес </w:t>
      </w:r>
      <w:r w:rsidRPr="00E74E68">
        <w:rPr>
          <w:rStyle w:val="a8"/>
          <w:szCs w:val="20"/>
        </w:rPr>
        <w:t xml:space="preserve">Организатора аукциона </w:t>
      </w:r>
      <w:r w:rsidRPr="00E74E68">
        <w:t xml:space="preserve">не подаются. </w:t>
      </w:r>
    </w:p>
    <w:p w:rsidR="006346FD" w:rsidRPr="00E74E68" w:rsidRDefault="006346FD" w:rsidP="00DB3249">
      <w:pPr>
        <w:jc w:val="both"/>
      </w:pPr>
      <w:r w:rsidRPr="00E74E68">
        <w:rPr>
          <w:b/>
        </w:rPr>
        <w:t>3.4.</w:t>
      </w:r>
      <w:r w:rsidRPr="00E74E68">
        <w:t xml:space="preserve"> Каждая заявка, поступившая в срок, указанный в извещении о проведен</w:t>
      </w:r>
      <w:proofErr w:type="gramStart"/>
      <w:r w:rsidRPr="00E74E68">
        <w:t>ии ау</w:t>
      </w:r>
      <w:proofErr w:type="gramEnd"/>
      <w:r w:rsidRPr="00E74E68">
        <w:t xml:space="preserve">кциона, регистрируется </w:t>
      </w:r>
      <w:r w:rsidRPr="00E74E68">
        <w:rPr>
          <w:rStyle w:val="a8"/>
          <w:szCs w:val="20"/>
        </w:rPr>
        <w:t xml:space="preserve">Организатором аукциона </w:t>
      </w:r>
      <w:r w:rsidRPr="00E74E68">
        <w:t>в Журнале регистрации заявок с указанием:</w:t>
      </w:r>
    </w:p>
    <w:p w:rsidR="006346FD" w:rsidRPr="00E74E68" w:rsidRDefault="006346FD" w:rsidP="00DB3249">
      <w:pPr>
        <w:jc w:val="both"/>
      </w:pPr>
      <w:r w:rsidRPr="00E74E68">
        <w:t>- порядкового номера заявки;</w:t>
      </w:r>
    </w:p>
    <w:p w:rsidR="006346FD" w:rsidRPr="00E74E68" w:rsidRDefault="006346FD" w:rsidP="00DB3249">
      <w:pPr>
        <w:jc w:val="both"/>
      </w:pPr>
      <w:r w:rsidRPr="00E74E68">
        <w:t>- даты приёма заявки;</w:t>
      </w:r>
    </w:p>
    <w:p w:rsidR="006346FD" w:rsidRPr="00E74E68" w:rsidRDefault="006346FD" w:rsidP="00DB3249">
      <w:pPr>
        <w:jc w:val="both"/>
      </w:pPr>
      <w:r w:rsidRPr="00E74E68">
        <w:t>- времени приёма заявки (с указанием часа и минут);</w:t>
      </w:r>
    </w:p>
    <w:p w:rsidR="006346FD" w:rsidRPr="00E74E68" w:rsidRDefault="006346FD" w:rsidP="00DB3249">
      <w:pPr>
        <w:jc w:val="both"/>
      </w:pPr>
      <w:r w:rsidRPr="00E74E68">
        <w:t>- данных заявителя;</w:t>
      </w:r>
    </w:p>
    <w:p w:rsidR="006346FD" w:rsidRPr="00E74E68" w:rsidRDefault="006346FD" w:rsidP="00DB3249">
      <w:pPr>
        <w:jc w:val="both"/>
      </w:pPr>
      <w:r w:rsidRPr="00E74E68">
        <w:lastRenderedPageBreak/>
        <w:t>- почтового адреса заявителя;</w:t>
      </w:r>
    </w:p>
    <w:p w:rsidR="006346FD" w:rsidRPr="00E74E68" w:rsidRDefault="006346FD" w:rsidP="00DB3249">
      <w:pPr>
        <w:jc w:val="both"/>
      </w:pPr>
      <w:r w:rsidRPr="00E74E68">
        <w:t>- объекта аукциона (лот).</w:t>
      </w:r>
    </w:p>
    <w:p w:rsidR="006346FD" w:rsidRPr="00E74E68" w:rsidRDefault="006346FD" w:rsidP="00DB3249">
      <w:pPr>
        <w:jc w:val="both"/>
      </w:pPr>
      <w:r w:rsidRPr="00E74E68">
        <w:t xml:space="preserve">По требованию заявителя </w:t>
      </w:r>
      <w:r w:rsidRPr="00E74E68">
        <w:rPr>
          <w:rStyle w:val="a8"/>
          <w:szCs w:val="20"/>
        </w:rPr>
        <w:t xml:space="preserve">Организатор аукциона </w:t>
      </w:r>
      <w:r w:rsidRPr="00E74E68">
        <w:t>выдает расписку в получении такой заявки с указанием даты и времени ее получения.</w:t>
      </w:r>
    </w:p>
    <w:p w:rsidR="006346FD" w:rsidRPr="00E74E68" w:rsidRDefault="006346FD" w:rsidP="00DB3249">
      <w:pPr>
        <w:jc w:val="both"/>
      </w:pPr>
      <w:r w:rsidRPr="00E74E68">
        <w:rPr>
          <w:b/>
        </w:rPr>
        <w:t>3.5.</w:t>
      </w:r>
      <w:r w:rsidRPr="00E74E68">
        <w:t xml:space="preserve"> Полученные после окончания установленного срока приема заявок на участие в аукционе заявки не рассматриваются и в тот же день возвращаются соответствующим заявителям.</w:t>
      </w:r>
    </w:p>
    <w:p w:rsidR="006346FD" w:rsidRPr="00E74E68" w:rsidRDefault="006346FD" w:rsidP="00DB3249">
      <w:pPr>
        <w:jc w:val="both"/>
      </w:pPr>
      <w:r w:rsidRPr="00E74E68">
        <w:rPr>
          <w:b/>
        </w:rPr>
        <w:t>3.6.</w:t>
      </w:r>
      <w:r w:rsidRPr="00E74E68">
        <w:t xml:space="preserve"> Заявитель вправе отозвать заявку в любое время до установленных даты и времени начала рассмотрения заявок на участие в аукционе.</w:t>
      </w:r>
    </w:p>
    <w:p w:rsidR="006346FD" w:rsidRPr="00E74E68" w:rsidRDefault="006346FD" w:rsidP="00DB3249">
      <w:pPr>
        <w:jc w:val="both"/>
      </w:pPr>
      <w:r w:rsidRPr="00E74E68">
        <w:rPr>
          <w:b/>
        </w:rPr>
        <w:t>3.7.</w:t>
      </w:r>
      <w:r w:rsidRPr="00E74E68">
        <w:t xml:space="preserve"> Заявка отзывается путем направления уведомления по месту приема заявок, указанному в п. 1.9 Документации. Уведомление об отзыве заявки должно быть подписано уполномоченным лицом заявителя и удостоверено печатью (для юридического лица). В случае</w:t>
      </w:r>
      <w:proofErr w:type="gramStart"/>
      <w:r w:rsidRPr="00E74E68">
        <w:t>,</w:t>
      </w:r>
      <w:proofErr w:type="gramEnd"/>
      <w:r w:rsidRPr="00E74E68">
        <w:t xml:space="preserve"> если уведомление от имени заявителя подписано иным лицом, к уведомлению об отзыве заявки должна быть приложена доверенность на осуществление действий от имени заявителя.</w:t>
      </w:r>
    </w:p>
    <w:p w:rsidR="00CA33D8" w:rsidRDefault="006346FD" w:rsidP="00DB3249">
      <w:pPr>
        <w:jc w:val="both"/>
      </w:pPr>
      <w:r w:rsidRPr="00E74E68">
        <w:rPr>
          <w:b/>
        </w:rPr>
        <w:t>3.8.</w:t>
      </w:r>
      <w:r w:rsidRPr="00E74E68">
        <w:t xml:space="preserve">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 </w:t>
      </w:r>
    </w:p>
    <w:p w:rsidR="002E4FB1" w:rsidRPr="00E74E68" w:rsidRDefault="002E4FB1" w:rsidP="00DB3249">
      <w:pPr>
        <w:jc w:val="both"/>
      </w:pPr>
    </w:p>
    <w:p w:rsidR="00CA33D8" w:rsidRPr="00CA33D8" w:rsidRDefault="006346FD" w:rsidP="00BC2E2E">
      <w:pPr>
        <w:pStyle w:val="1"/>
      </w:pPr>
      <w:bookmarkStart w:id="7" w:name="_Toc294618180"/>
      <w:bookmarkStart w:id="8" w:name="_Toc6310776"/>
      <w:r w:rsidRPr="00E74E68">
        <w:t>4. Требования к оформлению заявки на участие в аукционе</w:t>
      </w:r>
      <w:bookmarkEnd w:id="7"/>
      <w:bookmarkEnd w:id="8"/>
    </w:p>
    <w:p w:rsidR="006346FD" w:rsidRPr="00E74E68" w:rsidRDefault="006346FD" w:rsidP="00DB3249">
      <w:pPr>
        <w:jc w:val="both"/>
      </w:pPr>
      <w:r w:rsidRPr="00E74E68">
        <w:rPr>
          <w:b/>
        </w:rPr>
        <w:t>4.1.</w:t>
      </w:r>
      <w:r w:rsidRPr="00E74E68">
        <w:t xml:space="preserve"> Заявка оформляется на русском языке, разборчивыми печатными буквами чернилами или шариковой ручкой синего или черного цвета либо машинописным текстом, удостоверяется подписью и  печатью (для юридического лица) заявителя. </w:t>
      </w:r>
    </w:p>
    <w:p w:rsidR="006346FD" w:rsidRPr="00E74E68" w:rsidRDefault="006346FD" w:rsidP="00DB3249">
      <w:pPr>
        <w:jc w:val="both"/>
      </w:pPr>
      <w:r w:rsidRPr="00E74E68">
        <w:rPr>
          <w:b/>
        </w:rPr>
        <w:t>4.2.</w:t>
      </w:r>
      <w:r w:rsidRPr="00E74E68">
        <w:t xml:space="preserve"> Сведения, содержащиеся в заявке, не должны допускать двусмысленного толкования.</w:t>
      </w:r>
    </w:p>
    <w:p w:rsidR="006346FD" w:rsidRPr="00E74E68" w:rsidRDefault="006346FD" w:rsidP="00DB3249">
      <w:pPr>
        <w:jc w:val="both"/>
      </w:pPr>
      <w:r w:rsidRPr="00E74E68">
        <w:rPr>
          <w:b/>
        </w:rPr>
        <w:t>4.3.</w:t>
      </w:r>
      <w:r w:rsidRPr="00E74E68">
        <w:t xml:space="preserve"> Все документы, входящие в состав заявки, должны быть оформлены с учётом следующих требований: </w:t>
      </w:r>
    </w:p>
    <w:p w:rsidR="006346FD" w:rsidRPr="00E74E68" w:rsidRDefault="006346FD" w:rsidP="00DB3249">
      <w:pPr>
        <w:jc w:val="both"/>
      </w:pPr>
      <w:r w:rsidRPr="00E74E68">
        <w:t xml:space="preserve">документы, прилагаемые в копиях, должны быть подписаны уполномоченным лицом и заверены печатью (для юридического лица) заявителя; </w:t>
      </w:r>
    </w:p>
    <w:p w:rsidR="006346FD" w:rsidRPr="00E74E68" w:rsidRDefault="006346FD" w:rsidP="00DB3249">
      <w:pPr>
        <w:jc w:val="both"/>
      </w:pPr>
      <w:r w:rsidRPr="00E74E68">
        <w:t>копии документов должны быть заверены нотариально в случае, если указание на это содержится в  Документации;</w:t>
      </w:r>
    </w:p>
    <w:p w:rsidR="006346FD" w:rsidRPr="00E74E68" w:rsidRDefault="006346FD" w:rsidP="00DB3249">
      <w:pPr>
        <w:jc w:val="both"/>
      </w:pPr>
      <w:r w:rsidRPr="00E74E68">
        <w:t xml:space="preserve">в документах не допускается применение факсимильных подписей, а так же наличие подчисток, исправлений, сокращений; </w:t>
      </w:r>
    </w:p>
    <w:p w:rsidR="006346FD" w:rsidRPr="00E74E68" w:rsidRDefault="006346FD" w:rsidP="00DB3249">
      <w:pPr>
        <w:jc w:val="both"/>
      </w:pPr>
      <w:r w:rsidRPr="00E74E68">
        <w:t>все страницы документов должны быть четкими и читаемыми (в том числе и представленные ксерокопии документов, включая надписи на оттисках печатей и штампов);</w:t>
      </w:r>
    </w:p>
    <w:p w:rsidR="006346FD" w:rsidRPr="00BC2E2E" w:rsidRDefault="006346FD" w:rsidP="00DB3249">
      <w:pPr>
        <w:jc w:val="both"/>
        <w:rPr>
          <w:spacing w:val="1"/>
        </w:rPr>
      </w:pPr>
      <w:r w:rsidRPr="00E74E68">
        <w:t xml:space="preserve">документы, в том числе и заявка, должны </w:t>
      </w:r>
      <w:r w:rsidRPr="00BC2E2E">
        <w:rPr>
          <w:spacing w:val="1"/>
        </w:rPr>
        <w:t xml:space="preserve">быть прошиты, пронумерованы, скреплены на прошивке </w:t>
      </w:r>
      <w:r w:rsidRPr="00BC2E2E">
        <w:rPr>
          <w:rStyle w:val="a8"/>
          <w:szCs w:val="20"/>
        </w:rPr>
        <w:t xml:space="preserve">печатью </w:t>
      </w:r>
      <w:r w:rsidRPr="00E74E68">
        <w:t xml:space="preserve">(для юридического лица) </w:t>
      </w:r>
      <w:r w:rsidRPr="00BC2E2E">
        <w:rPr>
          <w:rStyle w:val="a8"/>
          <w:szCs w:val="20"/>
        </w:rPr>
        <w:t>заявителя и подписью уполномоченного лица</w:t>
      </w:r>
      <w:r w:rsidRPr="00BC2E2E">
        <w:rPr>
          <w:spacing w:val="1"/>
        </w:rPr>
        <w:t>.</w:t>
      </w:r>
    </w:p>
    <w:p w:rsidR="002E4FB1" w:rsidRDefault="002E4FB1">
      <w:pPr>
        <w:spacing w:after="160" w:line="259" w:lineRule="auto"/>
        <w:rPr>
          <w:b/>
          <w:spacing w:val="1"/>
        </w:rPr>
      </w:pPr>
      <w:r>
        <w:rPr>
          <w:b/>
          <w:spacing w:val="1"/>
        </w:rPr>
        <w:br w:type="page"/>
      </w:r>
    </w:p>
    <w:p w:rsidR="002E4FB1" w:rsidRDefault="002E4FB1" w:rsidP="00DB3249">
      <w:pPr>
        <w:jc w:val="both"/>
        <w:rPr>
          <w:b/>
          <w:spacing w:val="1"/>
        </w:rPr>
        <w:sectPr w:rsidR="002E4FB1" w:rsidSect="00A21920">
          <w:pgSz w:w="11906" w:h="16838"/>
          <w:pgMar w:top="993" w:right="964" w:bottom="964" w:left="1559" w:header="720" w:footer="720" w:gutter="0"/>
          <w:cols w:space="720"/>
          <w:titlePg/>
          <w:docGrid w:linePitch="360"/>
        </w:sectPr>
      </w:pPr>
    </w:p>
    <w:p w:rsidR="006346FD" w:rsidRPr="00E74E68" w:rsidRDefault="006346FD" w:rsidP="00DB3249">
      <w:pPr>
        <w:jc w:val="both"/>
      </w:pPr>
      <w:r w:rsidRPr="00E74E68">
        <w:rPr>
          <w:b/>
          <w:spacing w:val="1"/>
        </w:rPr>
        <w:lastRenderedPageBreak/>
        <w:t>4.4.</w:t>
      </w:r>
      <w:r w:rsidRPr="00E74E68">
        <w:rPr>
          <w:spacing w:val="1"/>
        </w:rPr>
        <w:t xml:space="preserve"> Заявитель </w:t>
      </w:r>
      <w:r w:rsidRPr="00E74E68">
        <w:t>предоставляет оформленную заявку в папке-скоросшивателе.</w:t>
      </w:r>
    </w:p>
    <w:p w:rsidR="006346FD" w:rsidRPr="00E74E68" w:rsidRDefault="006346FD" w:rsidP="00DB3249">
      <w:pPr>
        <w:jc w:val="both"/>
      </w:pPr>
      <w:proofErr w:type="gramStart"/>
      <w:r w:rsidRPr="00E74E68">
        <w:t xml:space="preserve">На папке-скоросшивателе должны быть указаны сведения </w:t>
      </w:r>
      <w:r w:rsidR="00DA04B8" w:rsidRPr="00E74E68">
        <w:t>о заявителе</w:t>
      </w:r>
      <w:r w:rsidRPr="00E74E68">
        <w:t xml:space="preserve"> (наименование - для юридического лица, фамилия, имя, отчество – для физического лица, почтовый адрес), объект аукциона (лот).</w:t>
      </w:r>
      <w:proofErr w:type="gramEnd"/>
    </w:p>
    <w:p w:rsidR="006346FD" w:rsidRPr="00E74E68" w:rsidRDefault="006346FD" w:rsidP="00BC2E2E"/>
    <w:tbl>
      <w:tblPr>
        <w:tblW w:w="14771" w:type="dxa"/>
        <w:tblInd w:w="108" w:type="dxa"/>
        <w:tblLayout w:type="fixed"/>
        <w:tblLook w:val="0000" w:firstRow="0" w:lastRow="0" w:firstColumn="0" w:lastColumn="0" w:noHBand="0" w:noVBand="0"/>
      </w:tblPr>
      <w:tblGrid>
        <w:gridCol w:w="9668"/>
        <w:gridCol w:w="5103"/>
      </w:tblGrid>
      <w:tr w:rsidR="006346FD" w:rsidRPr="00C04916" w:rsidTr="002E4FB1">
        <w:trPr>
          <w:trHeight w:val="165"/>
        </w:trPr>
        <w:tc>
          <w:tcPr>
            <w:tcW w:w="9668" w:type="dxa"/>
            <w:tcBorders>
              <w:top w:val="single" w:sz="4" w:space="0" w:color="000000"/>
              <w:left w:val="single" w:sz="4" w:space="0" w:color="000000"/>
              <w:bottom w:val="single" w:sz="4" w:space="0" w:color="auto"/>
              <w:right w:val="single" w:sz="4" w:space="0" w:color="auto"/>
            </w:tcBorders>
          </w:tcPr>
          <w:p w:rsidR="006346FD" w:rsidRPr="00E74E68" w:rsidRDefault="006346FD" w:rsidP="00BC2E2E">
            <w:pPr>
              <w:pStyle w:val="af5"/>
            </w:pPr>
          </w:p>
        </w:tc>
        <w:tc>
          <w:tcPr>
            <w:tcW w:w="5103" w:type="dxa"/>
            <w:tcBorders>
              <w:top w:val="single" w:sz="4" w:space="0" w:color="000000"/>
              <w:left w:val="single" w:sz="4" w:space="0" w:color="auto"/>
              <w:bottom w:val="single" w:sz="4" w:space="0" w:color="auto"/>
              <w:right w:val="single" w:sz="4" w:space="0" w:color="000000"/>
            </w:tcBorders>
          </w:tcPr>
          <w:p w:rsidR="00CE331D" w:rsidRPr="00812057" w:rsidRDefault="00812057" w:rsidP="003C59DB">
            <w:r>
              <w:t>АО "НИИ "</w:t>
            </w:r>
            <w:r w:rsidR="0092770F">
              <w:t xml:space="preserve"> </w:t>
            </w:r>
            <w:r w:rsidR="0092770F" w:rsidRPr="0092770F">
              <w:t xml:space="preserve">Вектор </w:t>
            </w:r>
            <w:r>
              <w:t>"</w:t>
            </w:r>
            <w:r w:rsidR="00CE331D" w:rsidRPr="00812057">
              <w:t>,</w:t>
            </w:r>
          </w:p>
          <w:p w:rsidR="00C16735" w:rsidRDefault="003347EE" w:rsidP="00C16735">
            <w:r>
              <w:t xml:space="preserve">197376, г Санкт-Петербург, </w:t>
            </w:r>
            <w:r w:rsidR="00E13775">
              <w:t>ул.</w:t>
            </w:r>
            <w:r>
              <w:t xml:space="preserve"> Академика Павлова,</w:t>
            </w:r>
          </w:p>
          <w:p w:rsidR="006346FD" w:rsidRPr="003347EE" w:rsidRDefault="003347EE" w:rsidP="00C16735">
            <w:pPr>
              <w:rPr>
                <w:bCs/>
              </w:rPr>
            </w:pPr>
            <w:r>
              <w:t>д</w:t>
            </w:r>
            <w:r w:rsidR="00B80015">
              <w:t>.</w:t>
            </w:r>
            <w:r>
              <w:t xml:space="preserve"> </w:t>
            </w:r>
            <w:r w:rsidR="00E13775">
              <w:t>14а</w:t>
            </w:r>
          </w:p>
        </w:tc>
      </w:tr>
      <w:tr w:rsidR="006346FD" w:rsidRPr="00C04916" w:rsidTr="002E4FB1">
        <w:trPr>
          <w:trHeight w:val="3057"/>
        </w:trPr>
        <w:tc>
          <w:tcPr>
            <w:tcW w:w="14771" w:type="dxa"/>
            <w:gridSpan w:val="2"/>
            <w:tcBorders>
              <w:top w:val="single" w:sz="4" w:space="0" w:color="auto"/>
              <w:left w:val="single" w:sz="4" w:space="0" w:color="000000"/>
              <w:bottom w:val="single" w:sz="4" w:space="0" w:color="000000"/>
              <w:right w:val="single" w:sz="4" w:space="0" w:color="000000"/>
            </w:tcBorders>
          </w:tcPr>
          <w:p w:rsidR="006346FD" w:rsidRPr="003347EE" w:rsidRDefault="006346FD" w:rsidP="003C59DB"/>
          <w:p w:rsidR="006346FD" w:rsidRPr="002E4FB1" w:rsidRDefault="006346FD" w:rsidP="003C59DB">
            <w:pPr>
              <w:jc w:val="center"/>
              <w:rPr>
                <w:b/>
                <w:sz w:val="32"/>
              </w:rPr>
            </w:pPr>
            <w:r w:rsidRPr="002E4FB1">
              <w:rPr>
                <w:b/>
                <w:sz w:val="32"/>
              </w:rPr>
              <w:t>ЗАЯВКА НА УЧАСТИЕ В АУКЦИОНЕ ПО ЛОТУ №______</w:t>
            </w:r>
          </w:p>
          <w:p w:rsidR="006346FD" w:rsidRPr="003347EE" w:rsidRDefault="006346FD" w:rsidP="003C59DB"/>
          <w:p w:rsidR="00CE331D" w:rsidRPr="003347EE" w:rsidRDefault="006346FD" w:rsidP="003C59DB">
            <w:pPr>
              <w:rPr>
                <w:bCs/>
              </w:rPr>
            </w:pPr>
            <w:r w:rsidRPr="003347EE">
              <w:t>на право заключения договоров аренды недвижимого имущества, закрепленного на праве собственно</w:t>
            </w:r>
            <w:r w:rsidR="00DA04B8" w:rsidRPr="003347EE">
              <w:t>сти, расположенного по адресу:</w:t>
            </w:r>
          </w:p>
          <w:p w:rsidR="006346FD" w:rsidRPr="003347EE" w:rsidRDefault="006346FD" w:rsidP="003C59DB">
            <w:pPr>
              <w:rPr>
                <w:noProof/>
              </w:rPr>
            </w:pPr>
            <w:r w:rsidRPr="003347EE">
              <w:rPr>
                <w:noProof/>
              </w:rPr>
              <w:t>____________________________________________________________________________________</w:t>
            </w:r>
          </w:p>
          <w:p w:rsidR="006346FD" w:rsidRPr="003347EE" w:rsidRDefault="006346FD" w:rsidP="003C59DB">
            <w:r w:rsidRPr="003347EE">
              <w:t>Полное и сокращенное наименование участника аукциона</w:t>
            </w:r>
          </w:p>
          <w:p w:rsidR="006346FD" w:rsidRPr="003347EE" w:rsidRDefault="006346FD" w:rsidP="003C59DB">
            <w:r w:rsidRPr="003347EE">
              <w:t>____________________________________________________________________________________</w:t>
            </w:r>
          </w:p>
          <w:p w:rsidR="006346FD" w:rsidRPr="003347EE" w:rsidRDefault="006346FD" w:rsidP="003C59DB">
            <w:r w:rsidRPr="003347EE">
              <w:t>Почтовый адрес участника аукциона</w:t>
            </w:r>
          </w:p>
          <w:p w:rsidR="006346FD" w:rsidRPr="003347EE" w:rsidRDefault="006346FD" w:rsidP="003C59DB"/>
          <w:p w:rsidR="006346FD" w:rsidRPr="003347EE" w:rsidRDefault="006346FD" w:rsidP="004624A2">
            <w:r w:rsidRPr="003347EE">
              <w:t xml:space="preserve">Дата, время рассмотрения </w:t>
            </w:r>
            <w:r w:rsidR="00CE331D" w:rsidRPr="003347EE">
              <w:t xml:space="preserve">заявок на участие в аукционе </w:t>
            </w:r>
            <w:r>
              <w:t>«</w:t>
            </w:r>
            <w:r w:rsidR="004624A2">
              <w:t>___</w:t>
            </w:r>
            <w:r>
              <w:t xml:space="preserve">» </w:t>
            </w:r>
            <w:r w:rsidR="004624A2">
              <w:t>________</w:t>
            </w:r>
            <w:r>
              <w:t xml:space="preserve"> 20</w:t>
            </w:r>
            <w:r w:rsidR="004624A2">
              <w:t xml:space="preserve">19 </w:t>
            </w:r>
            <w:r>
              <w:t xml:space="preserve">г. в </w:t>
            </w:r>
            <w:r w:rsidR="004624A2">
              <w:t>10:00</w:t>
            </w:r>
            <w:r w:rsidR="001E593C">
              <w:t xml:space="preserve"> </w:t>
            </w:r>
            <w:r>
              <w:t>(время московское)</w:t>
            </w:r>
          </w:p>
        </w:tc>
      </w:tr>
      <w:tr w:rsidR="006346FD" w:rsidRPr="00C04916" w:rsidTr="002E4FB1">
        <w:trPr>
          <w:trHeight w:val="855"/>
        </w:trPr>
        <w:tc>
          <w:tcPr>
            <w:tcW w:w="14771" w:type="dxa"/>
            <w:gridSpan w:val="2"/>
            <w:tcBorders>
              <w:top w:val="single" w:sz="4" w:space="0" w:color="000000"/>
              <w:left w:val="single" w:sz="4" w:space="0" w:color="000000"/>
              <w:bottom w:val="single" w:sz="4" w:space="0" w:color="auto"/>
              <w:right w:val="single" w:sz="4" w:space="0" w:color="000000"/>
            </w:tcBorders>
          </w:tcPr>
          <w:p w:rsidR="006346FD" w:rsidRPr="003347EE" w:rsidRDefault="006346FD" w:rsidP="003C59DB">
            <w:pPr>
              <w:rPr>
                <w:b/>
              </w:rPr>
            </w:pPr>
            <w:r w:rsidRPr="003347EE">
              <w:t>(заполняется Организатором аукциона)</w:t>
            </w:r>
          </w:p>
          <w:p w:rsidR="006346FD" w:rsidRPr="003347EE" w:rsidRDefault="006346FD" w:rsidP="003C59DB">
            <w:r w:rsidRPr="003347EE">
              <w:t xml:space="preserve">                                           заявка на участие в аукционе поступила: </w:t>
            </w:r>
          </w:p>
          <w:p w:rsidR="006346FD" w:rsidRPr="003347EE" w:rsidRDefault="006346FD" w:rsidP="003C59DB">
            <w:r w:rsidRPr="003347EE">
              <w:t xml:space="preserve">                дата «______» _____________ 20______ г., время ______ час</w:t>
            </w:r>
            <w:proofErr w:type="gramStart"/>
            <w:r w:rsidRPr="003347EE">
              <w:t>.</w:t>
            </w:r>
            <w:proofErr w:type="gramEnd"/>
            <w:r w:rsidRPr="003347EE">
              <w:t xml:space="preserve"> _________ </w:t>
            </w:r>
            <w:proofErr w:type="gramStart"/>
            <w:r w:rsidRPr="003347EE">
              <w:t>м</w:t>
            </w:r>
            <w:proofErr w:type="gramEnd"/>
            <w:r w:rsidRPr="003347EE">
              <w:t>ин.</w:t>
            </w:r>
          </w:p>
        </w:tc>
      </w:tr>
      <w:tr w:rsidR="006346FD" w:rsidRPr="00E74E68" w:rsidTr="002E4FB1">
        <w:trPr>
          <w:trHeight w:val="570"/>
        </w:trPr>
        <w:tc>
          <w:tcPr>
            <w:tcW w:w="14771" w:type="dxa"/>
            <w:gridSpan w:val="2"/>
            <w:tcBorders>
              <w:top w:val="single" w:sz="4" w:space="0" w:color="auto"/>
              <w:left w:val="single" w:sz="4" w:space="0" w:color="000000"/>
              <w:bottom w:val="single" w:sz="4" w:space="0" w:color="000000"/>
              <w:right w:val="single" w:sz="4" w:space="0" w:color="000000"/>
            </w:tcBorders>
          </w:tcPr>
          <w:p w:rsidR="003C59DB" w:rsidRDefault="003C59DB" w:rsidP="003C59DB">
            <w:pPr>
              <w:rPr>
                <w:b/>
              </w:rPr>
            </w:pPr>
          </w:p>
          <w:p w:rsidR="006346FD" w:rsidRPr="003C59DB" w:rsidRDefault="006346FD" w:rsidP="003C59DB">
            <w:r w:rsidRPr="003C59DB">
              <w:t xml:space="preserve">Рег. № ЗАЯВКИ   </w:t>
            </w:r>
            <w:r w:rsidRPr="003C59DB">
              <w:rPr>
                <w:noProof/>
              </w:rPr>
              <w:t>______________________        ___________________</w:t>
            </w:r>
            <w:r w:rsidRPr="003C59DB">
              <w:t xml:space="preserve">_ (подпись)  </w:t>
            </w:r>
          </w:p>
        </w:tc>
      </w:tr>
    </w:tbl>
    <w:p w:rsidR="006346FD" w:rsidRPr="00E74E68" w:rsidRDefault="006346FD" w:rsidP="00BC2E2E"/>
    <w:p w:rsidR="002E4FB1" w:rsidRDefault="002E4FB1">
      <w:pPr>
        <w:spacing w:after="160" w:line="259" w:lineRule="auto"/>
        <w:rPr>
          <w:rStyle w:val="a8"/>
          <w:b/>
          <w:szCs w:val="20"/>
        </w:rPr>
      </w:pPr>
      <w:r>
        <w:rPr>
          <w:rStyle w:val="a8"/>
          <w:b/>
          <w:szCs w:val="20"/>
        </w:rPr>
        <w:br w:type="page"/>
      </w:r>
    </w:p>
    <w:p w:rsidR="002E4FB1" w:rsidRDefault="002E4FB1" w:rsidP="00BC2E2E">
      <w:pPr>
        <w:rPr>
          <w:rStyle w:val="a8"/>
          <w:b/>
          <w:szCs w:val="20"/>
        </w:rPr>
        <w:sectPr w:rsidR="002E4FB1" w:rsidSect="004764AD">
          <w:pgSz w:w="16838" w:h="11906" w:orient="landscape"/>
          <w:pgMar w:top="964" w:right="964" w:bottom="1559" w:left="992" w:header="720" w:footer="720" w:gutter="0"/>
          <w:cols w:space="720"/>
          <w:titlePg/>
          <w:docGrid w:linePitch="360"/>
        </w:sectPr>
      </w:pPr>
    </w:p>
    <w:p w:rsidR="006346FD" w:rsidRDefault="006346FD" w:rsidP="000B60BB">
      <w:pPr>
        <w:jc w:val="both"/>
        <w:rPr>
          <w:rStyle w:val="a8"/>
          <w:szCs w:val="20"/>
        </w:rPr>
      </w:pPr>
      <w:r w:rsidRPr="00E74E68">
        <w:rPr>
          <w:rStyle w:val="a8"/>
          <w:b/>
          <w:szCs w:val="20"/>
        </w:rPr>
        <w:lastRenderedPageBreak/>
        <w:t>4.5.</w:t>
      </w:r>
      <w:r w:rsidRPr="00E74E68">
        <w:rPr>
          <w:rStyle w:val="a8"/>
          <w:szCs w:val="20"/>
        </w:rPr>
        <w:t xml:space="preserve"> Документы, представленные заявителем к  Организатору аукциона в составе заявки, возврату не подлежат.</w:t>
      </w:r>
    </w:p>
    <w:p w:rsidR="00CA33D8" w:rsidRPr="00E74E68" w:rsidRDefault="00CA33D8" w:rsidP="00BC2E2E">
      <w:pPr>
        <w:rPr>
          <w:rStyle w:val="a8"/>
          <w:szCs w:val="20"/>
        </w:rPr>
      </w:pPr>
    </w:p>
    <w:p w:rsidR="006346FD" w:rsidRPr="00CA33D8" w:rsidRDefault="006346FD" w:rsidP="00BC2E2E">
      <w:pPr>
        <w:pStyle w:val="1"/>
      </w:pPr>
      <w:bookmarkStart w:id="9" w:name="_Toc294618181"/>
      <w:bookmarkStart w:id="10" w:name="_Toc6310777"/>
      <w:r w:rsidRPr="00E74E68">
        <w:t>5. Требования о внесении задатка, размер задатка, срок и порядок внесения задатка</w:t>
      </w:r>
      <w:bookmarkEnd w:id="9"/>
      <w:bookmarkEnd w:id="10"/>
    </w:p>
    <w:p w:rsidR="00FB2B10" w:rsidRPr="003C286A" w:rsidRDefault="00FB2B10" w:rsidP="000B60BB">
      <w:pPr>
        <w:tabs>
          <w:tab w:val="left" w:pos="9356"/>
        </w:tabs>
        <w:autoSpaceDE w:val="0"/>
        <w:autoSpaceDN w:val="0"/>
        <w:adjustRightInd w:val="0"/>
        <w:ind w:right="-1"/>
        <w:jc w:val="both"/>
      </w:pPr>
      <w:r w:rsidRPr="00E74E68">
        <w:rPr>
          <w:b/>
        </w:rPr>
        <w:t>5.1.</w:t>
      </w:r>
      <w:r w:rsidRPr="00E74E68">
        <w:t xml:space="preserve"> </w:t>
      </w:r>
      <w:r w:rsidRPr="003C286A">
        <w:t xml:space="preserve">Требование о внесении задатка, а также размер задатка, срок и порядок внесения задатка указаны в Информационной карте аукциона. </w:t>
      </w:r>
    </w:p>
    <w:p w:rsidR="00FB2B10" w:rsidRPr="00E74E68" w:rsidRDefault="00FB2B10" w:rsidP="000B60BB">
      <w:pPr>
        <w:jc w:val="both"/>
      </w:pPr>
      <w:r w:rsidRPr="00E74E68">
        <w:rPr>
          <w:b/>
        </w:rPr>
        <w:t>5</w:t>
      </w:r>
      <w:r>
        <w:rPr>
          <w:b/>
        </w:rPr>
        <w:t>.2</w:t>
      </w:r>
      <w:r w:rsidRPr="00E74E68">
        <w:rPr>
          <w:b/>
        </w:rPr>
        <w:t>.</w:t>
      </w:r>
      <w:r w:rsidRPr="00E74E68">
        <w:t xml:space="preserve"> В случае если заявителем подана заявка на участие в аукционе, в соответствии с требованиями Документации, соглашение о задатке считается совершенным в письменной форме, заключения договора о задатке не требуется.</w:t>
      </w:r>
    </w:p>
    <w:p w:rsidR="00FB2B10" w:rsidRPr="00E74E68" w:rsidRDefault="00FB2B10" w:rsidP="000B60BB">
      <w:pPr>
        <w:jc w:val="both"/>
      </w:pPr>
      <w:r>
        <w:rPr>
          <w:b/>
        </w:rPr>
        <w:t>5.3</w:t>
      </w:r>
      <w:r w:rsidRPr="00BC402F">
        <w:rPr>
          <w:b/>
        </w:rPr>
        <w:t>.</w:t>
      </w:r>
      <w:r w:rsidRPr="00E74E68">
        <w:t xml:space="preserve"> Порядок возврата задатка</w:t>
      </w:r>
    </w:p>
    <w:p w:rsidR="00FB2B10" w:rsidRPr="00E74E68" w:rsidRDefault="00FB2B10" w:rsidP="00FB2B10">
      <w:pPr>
        <w:jc w:val="both"/>
      </w:pPr>
      <w:r w:rsidRPr="00E74E68">
        <w:t>Организатор аукциона возвращает задаток заявителю в случаях, если:</w:t>
      </w:r>
    </w:p>
    <w:p w:rsidR="00FB2B10" w:rsidRPr="00E74E68" w:rsidRDefault="00FB2B10" w:rsidP="00FB2B10">
      <w:pPr>
        <w:jc w:val="both"/>
      </w:pPr>
      <w:r w:rsidRPr="00E74E68">
        <w:rPr>
          <w:b/>
        </w:rPr>
        <w:t>а)</w:t>
      </w:r>
      <w:r w:rsidRPr="00E74E68">
        <w:t xml:space="preserve"> Организатор аукциона отказался от проведения аукциона, задаток возвращается в течение пяти рабочих дней </w:t>
      </w:r>
      <w:proofErr w:type="gramStart"/>
      <w:r w:rsidRPr="00E74E68">
        <w:t>с даты принятия</w:t>
      </w:r>
      <w:proofErr w:type="gramEnd"/>
      <w:r w:rsidRPr="00E74E68">
        <w:t xml:space="preserve"> решения об отказе от проведения аукциона.</w:t>
      </w:r>
    </w:p>
    <w:p w:rsidR="00FB2B10" w:rsidRPr="00E74E68" w:rsidRDefault="00FB2B10" w:rsidP="00FB2B10">
      <w:pPr>
        <w:jc w:val="both"/>
      </w:pPr>
      <w:r w:rsidRPr="00E74E68">
        <w:rPr>
          <w:b/>
        </w:rPr>
        <w:t>б)</w:t>
      </w:r>
      <w:r w:rsidRPr="00E74E68">
        <w:t xml:space="preserve"> Заявитель не допущен к участию в аукционе, задаток возвращается в течение пяти рабочих дней </w:t>
      </w:r>
      <w:proofErr w:type="gramStart"/>
      <w:r w:rsidRPr="00E74E68">
        <w:t>с даты подписания</w:t>
      </w:r>
      <w:proofErr w:type="gramEnd"/>
      <w:r w:rsidRPr="00E74E68">
        <w:t xml:space="preserve"> протокола рассмотрения заявок.</w:t>
      </w:r>
    </w:p>
    <w:p w:rsidR="00FB2B10" w:rsidRPr="00E74E68" w:rsidRDefault="00FB2B10" w:rsidP="00FB2B10">
      <w:pPr>
        <w:jc w:val="both"/>
      </w:pPr>
      <w:r w:rsidRPr="00E74E68">
        <w:rPr>
          <w:b/>
        </w:rPr>
        <w:t>в)</w:t>
      </w:r>
      <w:r w:rsidRPr="00E74E68">
        <w:t xml:space="preserve"> Участнику аукциона, который участвовал в аукционе, но не стал победителем, задаток возвращается в течение пяти рабочих дней </w:t>
      </w:r>
      <w:proofErr w:type="gramStart"/>
      <w:r w:rsidRPr="00E74E68">
        <w:t>с даты подписания</w:t>
      </w:r>
      <w:proofErr w:type="gramEnd"/>
      <w:r w:rsidRPr="00E74E68">
        <w:t xml:space="preserve"> протокола аукциона. </w:t>
      </w:r>
    </w:p>
    <w:p w:rsidR="00FB2B10" w:rsidRPr="00E74E68" w:rsidRDefault="00FB2B10" w:rsidP="00FB2B10">
      <w:pPr>
        <w:jc w:val="both"/>
      </w:pPr>
      <w:r w:rsidRPr="00E74E68">
        <w:t xml:space="preserve">За исключением участника аукциона, который сделал предпоследнее предложение о цене договора. Задаток, внесенный участником аукциона, который сделал предпоследнее предложение о цене договора, возвращается такому участнику аукциона в течение пяти рабочих дней </w:t>
      </w:r>
      <w:proofErr w:type="gramStart"/>
      <w:r w:rsidRPr="00E74E68">
        <w:t>с даты подписания</w:t>
      </w:r>
      <w:proofErr w:type="gramEnd"/>
      <w:r w:rsidRPr="00E74E68">
        <w:t xml:space="preserve"> договора с победителем аукциона или с таким участником аукциона. В случае если один участник аукциона является одновременно победителем аукциона и участником аукциона, сделавшим предпоследнее предложение о цене договора, при уклонении указанного участника аукциона от заключения договора в качестве победителя аукциона задаток, внесенный таким участником, не возвращается. </w:t>
      </w:r>
      <w:proofErr w:type="gramStart"/>
      <w:r w:rsidRPr="00E74E68">
        <w:t>Тоже самое правило применяется и к участнику аукциона, сделавшим предпоследнее предложение о цене договора, в случае уклонении указанного участника аукциона от заключения договора.</w:t>
      </w:r>
      <w:proofErr w:type="gramEnd"/>
    </w:p>
    <w:p w:rsidR="00FB2B10" w:rsidRPr="00E74E68" w:rsidRDefault="00FB2B10" w:rsidP="00FB2B10">
      <w:pPr>
        <w:jc w:val="both"/>
      </w:pPr>
      <w:r w:rsidRPr="00E74E68">
        <w:rPr>
          <w:b/>
        </w:rPr>
        <w:t>г)</w:t>
      </w:r>
      <w:r w:rsidRPr="00E74E68">
        <w:t xml:space="preserve"> Заявка заявителя была получена после окончания установленного срока приема заявок на участие в аукционе, задаток возвращается в течение пяти рабочих дней </w:t>
      </w:r>
      <w:proofErr w:type="gramStart"/>
      <w:r w:rsidRPr="00E74E68">
        <w:t>с даты подписания</w:t>
      </w:r>
      <w:proofErr w:type="gramEnd"/>
      <w:r w:rsidRPr="00E74E68">
        <w:t xml:space="preserve"> протокола аукциона.</w:t>
      </w:r>
    </w:p>
    <w:p w:rsidR="00FB2B10" w:rsidRPr="00E74E68" w:rsidRDefault="00FB2B10" w:rsidP="00FB2B10">
      <w:pPr>
        <w:jc w:val="both"/>
      </w:pPr>
      <w:r w:rsidRPr="00E74E68">
        <w:rPr>
          <w:b/>
        </w:rPr>
        <w:t>д)</w:t>
      </w:r>
      <w:r w:rsidRPr="00E74E68">
        <w:t xml:space="preserve"> Заявитель отозвал заявку до установленных даты и времени начала рассмотрения заявок на участие в аукционе, задаток возвращается в течение пяти рабочих дней </w:t>
      </w:r>
      <w:proofErr w:type="gramStart"/>
      <w:r w:rsidRPr="00E74E68">
        <w:t>с даты поступления</w:t>
      </w:r>
      <w:proofErr w:type="gramEnd"/>
      <w:r w:rsidRPr="00E74E68">
        <w:t xml:space="preserve"> уведомления об отзыве заявки на участие в аукционе.</w:t>
      </w:r>
    </w:p>
    <w:p w:rsidR="00FB2B10" w:rsidRPr="00E74E68" w:rsidRDefault="00FB2B10" w:rsidP="00FB2B10">
      <w:pPr>
        <w:jc w:val="both"/>
      </w:pPr>
      <w:r w:rsidRPr="00E74E68">
        <w:rPr>
          <w:b/>
        </w:rPr>
        <w:t>е)</w:t>
      </w:r>
      <w:r w:rsidRPr="00E74E68">
        <w:t xml:space="preserve"> С победителем заключен договор аренды, в течение пяти рабочих дней </w:t>
      </w:r>
      <w:proofErr w:type="gramStart"/>
      <w:r w:rsidRPr="00E74E68">
        <w:t>с даты заключения</w:t>
      </w:r>
      <w:proofErr w:type="gramEnd"/>
      <w:r w:rsidRPr="00E74E68">
        <w:t xml:space="preserve"> договора.</w:t>
      </w:r>
    </w:p>
    <w:p w:rsidR="00CA33D8" w:rsidRDefault="00FB2B10" w:rsidP="00DB3249">
      <w:pPr>
        <w:jc w:val="both"/>
      </w:pPr>
      <w:r w:rsidRPr="00E74E68">
        <w:rPr>
          <w:b/>
        </w:rPr>
        <w:t>ж)</w:t>
      </w:r>
      <w:r w:rsidRPr="00E74E68">
        <w:t xml:space="preserve"> Участнику аукциона, сделавш</w:t>
      </w:r>
      <w:r w:rsidR="00CC4168">
        <w:t>ему</w:t>
      </w:r>
      <w:r w:rsidRPr="00E74E68">
        <w:t xml:space="preserve"> предпоследнее предложение о цене договора, в течение пяти рабочих дней </w:t>
      </w:r>
      <w:proofErr w:type="gramStart"/>
      <w:r w:rsidRPr="00E74E68">
        <w:t>с даты заключения</w:t>
      </w:r>
      <w:proofErr w:type="gramEnd"/>
      <w:r w:rsidRPr="00E74E68">
        <w:t xml:space="preserve"> договора с победителем аукциона или с таким участником аукциона.</w:t>
      </w:r>
    </w:p>
    <w:p w:rsidR="00FB2B10" w:rsidRPr="00E74E68" w:rsidRDefault="00FB2B10" w:rsidP="00DB3249">
      <w:pPr>
        <w:jc w:val="both"/>
      </w:pPr>
    </w:p>
    <w:p w:rsidR="006346FD" w:rsidRPr="00E74E68" w:rsidRDefault="006346FD" w:rsidP="00BC2E2E">
      <w:pPr>
        <w:pStyle w:val="1"/>
      </w:pPr>
      <w:bookmarkStart w:id="11" w:name="_Toc294618182"/>
      <w:bookmarkStart w:id="12" w:name="_Toc6310778"/>
      <w:r w:rsidRPr="00E74E68">
        <w:t>6. Требования и условия допуска к участию в  аукционе</w:t>
      </w:r>
      <w:bookmarkEnd w:id="11"/>
      <w:bookmarkEnd w:id="12"/>
    </w:p>
    <w:p w:rsidR="006346FD" w:rsidRPr="00E74E68" w:rsidRDefault="006346FD" w:rsidP="00DB3249">
      <w:pPr>
        <w:jc w:val="both"/>
      </w:pPr>
      <w:r w:rsidRPr="00E74E68">
        <w:rPr>
          <w:b/>
        </w:rPr>
        <w:t>6.1.</w:t>
      </w:r>
      <w:r w:rsidRPr="00E74E68">
        <w:t xml:space="preserve"> Участники аукционов должны соответствовать требованиям, установленным законодательством Российской Федерации к таким участникам.</w:t>
      </w:r>
    </w:p>
    <w:p w:rsidR="006346FD" w:rsidRPr="00E74E68" w:rsidRDefault="006346FD" w:rsidP="00DB3249">
      <w:pPr>
        <w:jc w:val="both"/>
      </w:pPr>
      <w:r w:rsidRPr="00E74E68">
        <w:t>Заявитель не допускается аукционной комиссией к участию в аукционе в случаях:</w:t>
      </w:r>
    </w:p>
    <w:p w:rsidR="006346FD" w:rsidRPr="00E74E68" w:rsidRDefault="006346FD" w:rsidP="00DB3249">
      <w:pPr>
        <w:jc w:val="both"/>
      </w:pPr>
      <w:r w:rsidRPr="00E74E68">
        <w:t>1) непредставления документов, определенных разделом 3 Документации, либо наличия в таких документах недостоверных сведений;</w:t>
      </w:r>
    </w:p>
    <w:p w:rsidR="006346FD" w:rsidRPr="00E74E68" w:rsidRDefault="006346FD" w:rsidP="00DB3249">
      <w:pPr>
        <w:jc w:val="both"/>
      </w:pPr>
      <w:r w:rsidRPr="00E74E68">
        <w:t>2) невнесения задатка;</w:t>
      </w:r>
    </w:p>
    <w:p w:rsidR="006346FD" w:rsidRPr="00E74E68" w:rsidRDefault="006346FD" w:rsidP="00DB3249">
      <w:pPr>
        <w:jc w:val="both"/>
      </w:pPr>
      <w:r w:rsidRPr="00E74E68">
        <w:t>3) несоответствия заявки требованиям Документации;</w:t>
      </w:r>
    </w:p>
    <w:p w:rsidR="006346FD" w:rsidRPr="00E74E68" w:rsidRDefault="006346FD" w:rsidP="00DB3249">
      <w:pPr>
        <w:jc w:val="both"/>
      </w:pPr>
      <w:r w:rsidRPr="00E74E68">
        <w:t>4) 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rsidR="006346FD" w:rsidRPr="00E74E68" w:rsidRDefault="006346FD" w:rsidP="00DB3249">
      <w:pPr>
        <w:jc w:val="both"/>
      </w:pPr>
      <w:r w:rsidRPr="00E74E68">
        <w:lastRenderedPageBreak/>
        <w:t>5) наличие решения о приостановлении деятельности заявителя в порядке, предусмотренном Кодексом Российской Федерации об административных правонарушениях, на день рассмотрения  заявки на участие в аукционе.</w:t>
      </w:r>
    </w:p>
    <w:p w:rsidR="006346FD" w:rsidRPr="00E74E68" w:rsidRDefault="006346FD" w:rsidP="00DB3249">
      <w:pPr>
        <w:jc w:val="both"/>
      </w:pPr>
      <w:r w:rsidRPr="00E74E68">
        <w:t>Кроме указанных в пункте 6.</w:t>
      </w:r>
      <w:r w:rsidR="00630987">
        <w:t>1</w:t>
      </w:r>
      <w:r w:rsidRPr="00E74E68">
        <w:t xml:space="preserve">. требований </w:t>
      </w:r>
      <w:r w:rsidRPr="00E74E68">
        <w:rPr>
          <w:rStyle w:val="a8"/>
          <w:szCs w:val="20"/>
        </w:rPr>
        <w:t xml:space="preserve">Организатор аукциона </w:t>
      </w:r>
      <w:r w:rsidRPr="00E74E68">
        <w:t>не вправе устанавливать иные требования к участникам аукциона.</w:t>
      </w:r>
    </w:p>
    <w:p w:rsidR="006346FD" w:rsidRPr="00E74E68" w:rsidRDefault="006346FD" w:rsidP="00DB3249">
      <w:pPr>
        <w:jc w:val="both"/>
      </w:pPr>
      <w:r w:rsidRPr="00E74E68">
        <w:rPr>
          <w:b/>
        </w:rPr>
        <w:t>6.2.</w:t>
      </w:r>
      <w:r w:rsidRPr="00E74E68">
        <w:t xml:space="preserve"> </w:t>
      </w:r>
      <w:r w:rsidRPr="00E74E68">
        <w:rPr>
          <w:rStyle w:val="a8"/>
          <w:szCs w:val="20"/>
        </w:rPr>
        <w:t xml:space="preserve">Организатор аукциона </w:t>
      </w:r>
      <w:r w:rsidRPr="00E74E68">
        <w:t>вправе запрашивать информацию и документы в целях проверки соответствия участника  аукциона требованиям, указанным в пункте 6.</w:t>
      </w:r>
      <w:r w:rsidR="00630987">
        <w:t>1</w:t>
      </w:r>
      <w:r w:rsidR="00630987" w:rsidRPr="00E74E68">
        <w:t xml:space="preserve"> </w:t>
      </w:r>
      <w:r w:rsidRPr="00E74E68">
        <w:t xml:space="preserve">у органов власти в соответствии с их компетенцией и иных лиц, за исключением лиц, подавших заявку на участие в соответствующем аукционе. При этом </w:t>
      </w:r>
      <w:r w:rsidRPr="00E74E68">
        <w:rPr>
          <w:rStyle w:val="a8"/>
          <w:szCs w:val="20"/>
        </w:rPr>
        <w:t xml:space="preserve">Организатор аукциона </w:t>
      </w:r>
      <w:r w:rsidRPr="00E74E68">
        <w:t>не вправе возлагать на участников аукционов обязанность подтверждать соответствие данным требованиям.</w:t>
      </w:r>
    </w:p>
    <w:p w:rsidR="006346FD" w:rsidRDefault="006346FD" w:rsidP="00DB3249">
      <w:pPr>
        <w:jc w:val="both"/>
      </w:pPr>
      <w:r w:rsidRPr="00E74E68">
        <w:rPr>
          <w:b/>
        </w:rPr>
        <w:t>6.3.</w:t>
      </w:r>
      <w:r w:rsidRPr="00E74E68">
        <w:t xml:space="preserve"> В случае установления факта недостоверности сведений, содержащихся в документах, представленных участником аукциона в соответствии с разделом 3 Документации, аукционная комиссия обязана отстранить такого участника аукциона от участия в  аукционе на любом этапе их проведения.</w:t>
      </w:r>
    </w:p>
    <w:p w:rsidR="00CA33D8" w:rsidRPr="00E74E68" w:rsidRDefault="00CA33D8" w:rsidP="00BC2E2E"/>
    <w:p w:rsidR="006346FD" w:rsidRPr="00E74E68" w:rsidRDefault="006346FD" w:rsidP="00BC2E2E">
      <w:pPr>
        <w:pStyle w:val="1"/>
      </w:pPr>
      <w:bookmarkStart w:id="13" w:name="_Toc294618183"/>
      <w:bookmarkStart w:id="14" w:name="_Toc6310779"/>
      <w:r w:rsidRPr="00E74E68">
        <w:t>7. Порядок рассмотрения заявок на участие в аукционе</w:t>
      </w:r>
      <w:bookmarkEnd w:id="13"/>
      <w:bookmarkEnd w:id="14"/>
    </w:p>
    <w:p w:rsidR="006346FD" w:rsidRPr="00E74E68" w:rsidRDefault="006346FD" w:rsidP="00DB3249">
      <w:pPr>
        <w:jc w:val="both"/>
      </w:pPr>
      <w:r w:rsidRPr="00E74E68">
        <w:rPr>
          <w:b/>
        </w:rPr>
        <w:t>7.1.</w:t>
      </w:r>
      <w:r w:rsidRPr="00E74E68">
        <w:t xml:space="preserve"> Аукционная комиссия рассматривает заявки на участие в аукционе на предмет соответствия требованиям, установленным Документацией.</w:t>
      </w:r>
    </w:p>
    <w:p w:rsidR="006346FD" w:rsidRPr="00E74E68" w:rsidRDefault="006346FD" w:rsidP="00DB3249">
      <w:pPr>
        <w:jc w:val="both"/>
      </w:pPr>
      <w:r w:rsidRPr="00E74E68">
        <w:rPr>
          <w:b/>
        </w:rPr>
        <w:t>7.2.</w:t>
      </w:r>
      <w:r w:rsidRPr="00E74E68">
        <w:t xml:space="preserve"> Срок рассмотрения заявок на участие в аукционе не может превышать даты, указанной в п.1.</w:t>
      </w:r>
      <w:r w:rsidR="00B80015">
        <w:t>9</w:t>
      </w:r>
      <w:r w:rsidR="00B80015" w:rsidRPr="00E74E68">
        <w:t xml:space="preserve"> </w:t>
      </w:r>
      <w:r w:rsidRPr="00E74E68">
        <w:t>Документации.</w:t>
      </w:r>
    </w:p>
    <w:p w:rsidR="006346FD" w:rsidRPr="00E74E68" w:rsidRDefault="006346FD" w:rsidP="00DB3249">
      <w:pPr>
        <w:jc w:val="both"/>
      </w:pPr>
      <w:r w:rsidRPr="00E74E68">
        <w:rPr>
          <w:b/>
        </w:rPr>
        <w:t>7.3.</w:t>
      </w:r>
      <w:r w:rsidRPr="00E74E68">
        <w:t xml:space="preserve"> В случае установления факта подачи одним заявителем двух и более заявок в отношении одного и того же лота при условии, что поданные ранее заявки таким заявителем не отозваны, все заявки такого заявителя, поданные в отношении данного лота, не рассматриваются и возвращаются такому заявителю.</w:t>
      </w:r>
    </w:p>
    <w:p w:rsidR="006346FD" w:rsidRPr="00E74E68" w:rsidRDefault="006346FD" w:rsidP="00DB3249">
      <w:pPr>
        <w:jc w:val="both"/>
      </w:pPr>
      <w:r w:rsidRPr="00E74E68">
        <w:rPr>
          <w:b/>
        </w:rPr>
        <w:t>7.4.</w:t>
      </w:r>
      <w:r w:rsidRPr="00E74E68">
        <w:t xml:space="preserve"> На основании рез</w:t>
      </w:r>
      <w:r w:rsidR="00E13775">
        <w:t>ул</w:t>
      </w:r>
      <w:r w:rsidRPr="00E74E68">
        <w:t>ьтатов рассмотрения заявок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которое оформляется протоколом рассмотрения заявок на участие в аукционе. Протокол ведется аукционной комиссией и подписывается всеми присутствующими на заседании членами аукционной комиссии в день окончания рассмотрения заявок.</w:t>
      </w:r>
    </w:p>
    <w:p w:rsidR="006346FD" w:rsidRPr="00E74E68" w:rsidRDefault="006346FD" w:rsidP="00DB3249">
      <w:pPr>
        <w:jc w:val="both"/>
      </w:pPr>
      <w:proofErr w:type="gramStart"/>
      <w:r w:rsidRPr="00E74E68">
        <w:t>Протокол должен содержать сведения о заявителях, решение о допуске заявителя к участию в аукционе и признании его участником аукциона или об отказе в допуске к участию в аукционе с обоснованием такого решения и с указанием положений Правил, которым не соответствует заявитель, положений Документации, которым не соответствует его заявка, положений такой заявки, не соответствующих требованиям Документации.</w:t>
      </w:r>
      <w:proofErr w:type="gramEnd"/>
      <w:r w:rsidRPr="00E74E68">
        <w:t xml:space="preserve"> Указанный протокол в день окончания рассмотрения заявок на участие в аукционе размещается </w:t>
      </w:r>
      <w:r w:rsidRPr="00E74E68">
        <w:rPr>
          <w:rStyle w:val="a8"/>
          <w:szCs w:val="20"/>
        </w:rPr>
        <w:t xml:space="preserve">Организатором аукциона </w:t>
      </w:r>
      <w:r w:rsidR="00780277">
        <w:t xml:space="preserve">на сайтах торгов. </w:t>
      </w:r>
      <w:r w:rsidRPr="00E74E68">
        <w:t xml:space="preserve">Заявителям направляются уведомления о принятых аукционной комиссией решениях не позднее дня, следующего за днем подписания указанного протокола. В случае если по окончании срока подачи заявок на участие в аукционе подана только одна заявка или не подано ни одной заявки, в указанный протокол вносится информация о признании аукциона </w:t>
      </w:r>
      <w:proofErr w:type="gramStart"/>
      <w:r w:rsidRPr="00E74E68">
        <w:t>несостоявшимся</w:t>
      </w:r>
      <w:proofErr w:type="gramEnd"/>
      <w:r w:rsidRPr="00E74E68">
        <w:t>.</w:t>
      </w:r>
    </w:p>
    <w:p w:rsidR="006346FD" w:rsidRDefault="006346FD" w:rsidP="00DB3249">
      <w:pPr>
        <w:jc w:val="both"/>
      </w:pPr>
      <w:r w:rsidRPr="00E74E68">
        <w:rPr>
          <w:b/>
        </w:rPr>
        <w:t>7.5.</w:t>
      </w:r>
      <w:r w:rsidRPr="00E74E68">
        <w:t xml:space="preserve"> В случае если принято решение об отказе в допуске к участию в аукционе всех заявителей или о признании только одного заявителя участником аукциона, аукцион признается несостоявшимся. В случае, если Документацией предусмотрено два и более лота, аукцион признается несостоявшимся только в отношении того лота, решение об отказе в допуске к участию в котором принято относительно всех заявителей, или решение о допуске к участию в котором и признании участником аукциона принято относительно только одного заявителя.</w:t>
      </w:r>
    </w:p>
    <w:p w:rsidR="00CA33D8" w:rsidRPr="00E74E68" w:rsidRDefault="00CA33D8" w:rsidP="00BC2E2E"/>
    <w:p w:rsidR="006346FD" w:rsidRPr="00E74E68" w:rsidRDefault="006346FD" w:rsidP="00BC2E2E">
      <w:pPr>
        <w:pStyle w:val="1"/>
      </w:pPr>
      <w:bookmarkStart w:id="15" w:name="_Toc294618184"/>
      <w:bookmarkStart w:id="16" w:name="_Toc6310780"/>
      <w:r w:rsidRPr="00E74E68">
        <w:t>8. Порядок проведения аукциона</w:t>
      </w:r>
      <w:bookmarkEnd w:id="15"/>
      <w:bookmarkEnd w:id="16"/>
    </w:p>
    <w:p w:rsidR="006346FD" w:rsidRPr="00E74E68" w:rsidRDefault="006346FD" w:rsidP="00DB3249">
      <w:pPr>
        <w:jc w:val="both"/>
      </w:pPr>
      <w:r w:rsidRPr="00E74E68">
        <w:rPr>
          <w:b/>
        </w:rPr>
        <w:t>8.1.</w:t>
      </w:r>
      <w:r w:rsidRPr="00E74E68">
        <w:t xml:space="preserve"> В аукционе могут участвовать только заявители, признанные участниками аукциона. </w:t>
      </w:r>
      <w:r w:rsidRPr="00E74E68">
        <w:rPr>
          <w:rStyle w:val="a8"/>
          <w:szCs w:val="20"/>
        </w:rPr>
        <w:t xml:space="preserve">Организатор аукциона </w:t>
      </w:r>
      <w:r w:rsidRPr="00E74E68">
        <w:t>обязан обеспечить участникам аукциона возможность принять участие в аукционе непосредственно или через своих представителей.</w:t>
      </w:r>
    </w:p>
    <w:p w:rsidR="006346FD" w:rsidRPr="00E74E68" w:rsidRDefault="006346FD" w:rsidP="00DB3249">
      <w:pPr>
        <w:jc w:val="both"/>
      </w:pPr>
      <w:r w:rsidRPr="00E74E68">
        <w:rPr>
          <w:b/>
        </w:rPr>
        <w:t>8.2.</w:t>
      </w:r>
      <w:r w:rsidRPr="00E74E68">
        <w:t xml:space="preserve"> Аукцион проводится </w:t>
      </w:r>
      <w:r w:rsidRPr="00E74E68">
        <w:rPr>
          <w:rStyle w:val="a8"/>
          <w:szCs w:val="20"/>
        </w:rPr>
        <w:t xml:space="preserve">Организатором аукциона </w:t>
      </w:r>
      <w:r w:rsidRPr="00E74E68">
        <w:t>в присутствии членов аукционной комиссии и участников аукциона (их представителей).</w:t>
      </w:r>
    </w:p>
    <w:p w:rsidR="006346FD" w:rsidRPr="00E74E68" w:rsidRDefault="006346FD" w:rsidP="00DB3249">
      <w:pPr>
        <w:jc w:val="both"/>
      </w:pPr>
      <w:r w:rsidRPr="00E74E68">
        <w:rPr>
          <w:b/>
        </w:rPr>
        <w:lastRenderedPageBreak/>
        <w:t>8.3.</w:t>
      </w:r>
      <w:r w:rsidRPr="00E74E68">
        <w:t xml:space="preserve"> Аукцион проводится путем повышения начальной (минимальной) цены договора (цены лота), указанной в извещении о проведен</w:t>
      </w:r>
      <w:proofErr w:type="gramStart"/>
      <w:r w:rsidRPr="00E74E68">
        <w:t>ии ау</w:t>
      </w:r>
      <w:proofErr w:type="gramEnd"/>
      <w:r w:rsidRPr="00E74E68">
        <w:t>кциона, на «шаг аукциона».</w:t>
      </w:r>
    </w:p>
    <w:p w:rsidR="006346FD" w:rsidRDefault="006346FD" w:rsidP="00DB3249">
      <w:pPr>
        <w:jc w:val="both"/>
      </w:pPr>
      <w:r w:rsidRPr="00E74E68">
        <w:rPr>
          <w:b/>
        </w:rPr>
        <w:t>8.4.</w:t>
      </w:r>
      <w:r w:rsidRPr="00E74E68">
        <w:t xml:space="preserve"> «Шаг аукциона» устанавливается в размере пяти процентов начальной (минимальной) цены договора (цены лота), указанной в и</w:t>
      </w:r>
      <w:r w:rsidR="00723C56">
        <w:t>звещении о проведен</w:t>
      </w:r>
      <w:proofErr w:type="gramStart"/>
      <w:r w:rsidR="00723C56">
        <w:t>ии ау</w:t>
      </w:r>
      <w:proofErr w:type="gramEnd"/>
      <w:r w:rsidR="00723C56">
        <w:t>кциона:</w:t>
      </w:r>
    </w:p>
    <w:tbl>
      <w:tblPr>
        <w:tblStyle w:val="affa"/>
        <w:tblW w:w="0" w:type="auto"/>
        <w:tblLook w:val="04A0" w:firstRow="1" w:lastRow="0" w:firstColumn="1" w:lastColumn="0" w:noHBand="0" w:noVBand="1"/>
      </w:tblPr>
      <w:tblGrid>
        <w:gridCol w:w="601"/>
        <w:gridCol w:w="4488"/>
        <w:gridCol w:w="1809"/>
        <w:gridCol w:w="2701"/>
      </w:tblGrid>
      <w:tr w:rsidR="00C41980" w:rsidTr="001835B5">
        <w:tc>
          <w:tcPr>
            <w:tcW w:w="0" w:type="auto"/>
          </w:tcPr>
          <w:p w:rsidR="009C2654" w:rsidRDefault="00CF22ED">
            <w:r>
              <w:rPr>
                <w:szCs w:val="20"/>
              </w:rPr>
              <w:t>Лот №</w:t>
            </w:r>
          </w:p>
        </w:tc>
        <w:tc>
          <w:tcPr>
            <w:tcW w:w="4488" w:type="dxa"/>
          </w:tcPr>
          <w:p w:rsidR="009C2654" w:rsidRDefault="00CF22ED">
            <w:r>
              <w:rPr>
                <w:szCs w:val="20"/>
              </w:rPr>
              <w:t>Начальная (минимальная) цена лота, руб.</w:t>
            </w:r>
          </w:p>
        </w:tc>
        <w:tc>
          <w:tcPr>
            <w:tcW w:w="0" w:type="auto"/>
          </w:tcPr>
          <w:p w:rsidR="009C2654" w:rsidRDefault="00CF22ED">
            <w:r>
              <w:rPr>
                <w:szCs w:val="20"/>
              </w:rPr>
              <w:t>Шаг аукциона, руб.</w:t>
            </w:r>
          </w:p>
        </w:tc>
        <w:tc>
          <w:tcPr>
            <w:tcW w:w="0" w:type="auto"/>
          </w:tcPr>
          <w:p w:rsidR="009C2654" w:rsidRDefault="00CF22ED">
            <w:r>
              <w:rPr>
                <w:szCs w:val="20"/>
              </w:rPr>
              <w:t xml:space="preserve">Начальная минимальная цена </w:t>
            </w:r>
            <w:proofErr w:type="gramStart"/>
            <w:r>
              <w:rPr>
                <w:szCs w:val="20"/>
              </w:rPr>
              <w:t>договора</w:t>
            </w:r>
            <w:proofErr w:type="gramEnd"/>
            <w:r>
              <w:rPr>
                <w:szCs w:val="20"/>
              </w:rPr>
              <w:t xml:space="preserve"> увеличенная на шаг аукциона, руб.</w:t>
            </w:r>
          </w:p>
        </w:tc>
      </w:tr>
      <w:tr w:rsidR="00C41980" w:rsidTr="00970F71">
        <w:trPr>
          <w:trHeight w:val="1668"/>
        </w:trPr>
        <w:tc>
          <w:tcPr>
            <w:tcW w:w="0" w:type="auto"/>
          </w:tcPr>
          <w:p w:rsidR="00C41980" w:rsidRDefault="00C41980">
            <w:r>
              <w:rPr>
                <w:szCs w:val="20"/>
              </w:rPr>
              <w:t>№1</w:t>
            </w:r>
          </w:p>
        </w:tc>
        <w:tc>
          <w:tcPr>
            <w:tcW w:w="4488" w:type="dxa"/>
          </w:tcPr>
          <w:p w:rsidR="00C41980" w:rsidRPr="00DC58F6" w:rsidRDefault="00970F71" w:rsidP="00C41980">
            <w:pPr>
              <w:rPr>
                <w:sz w:val="18"/>
                <w:szCs w:val="18"/>
              </w:rPr>
            </w:pPr>
            <w:proofErr w:type="gramStart"/>
            <w:r w:rsidRPr="00970F71">
              <w:rPr>
                <w:sz w:val="18"/>
                <w:szCs w:val="18"/>
              </w:rPr>
              <w:t>В размере ежемесячного платежа 152 075  (сто пятьдесят две  тысячи семьдесят пять) рублей 00 копеек (без затрат на оплату коммунальных услуг и с учетом эксплуатационных расходов и НДС (НДС исчисляется по ставке установленной п.3 ст.164 НК РФ)</w:t>
            </w:r>
            <w:proofErr w:type="gramEnd"/>
          </w:p>
        </w:tc>
        <w:tc>
          <w:tcPr>
            <w:tcW w:w="0" w:type="auto"/>
          </w:tcPr>
          <w:p w:rsidR="00C41980" w:rsidRDefault="00970F71" w:rsidP="00970F71">
            <w:pPr>
              <w:jc w:val="center"/>
              <w:rPr>
                <w:color w:val="000000"/>
                <w:sz w:val="18"/>
                <w:szCs w:val="18"/>
              </w:rPr>
            </w:pPr>
            <w:r>
              <w:rPr>
                <w:color w:val="000000"/>
                <w:sz w:val="18"/>
                <w:szCs w:val="18"/>
              </w:rPr>
              <w:t>7 603</w:t>
            </w:r>
            <w:r w:rsidR="00C41980">
              <w:rPr>
                <w:color w:val="000000"/>
                <w:sz w:val="18"/>
                <w:szCs w:val="18"/>
              </w:rPr>
              <w:t xml:space="preserve"> (</w:t>
            </w:r>
            <w:r>
              <w:rPr>
                <w:color w:val="000000"/>
                <w:sz w:val="18"/>
                <w:szCs w:val="18"/>
              </w:rPr>
              <w:t>семь тысяч шестьсот три</w:t>
            </w:r>
            <w:r w:rsidR="00C41980">
              <w:rPr>
                <w:color w:val="000000"/>
                <w:sz w:val="18"/>
                <w:szCs w:val="18"/>
              </w:rPr>
              <w:t>) рубл</w:t>
            </w:r>
            <w:r>
              <w:rPr>
                <w:color w:val="000000"/>
                <w:sz w:val="18"/>
                <w:szCs w:val="18"/>
              </w:rPr>
              <w:t>я</w:t>
            </w:r>
            <w:r w:rsidR="00C41980">
              <w:rPr>
                <w:color w:val="000000"/>
                <w:sz w:val="18"/>
                <w:szCs w:val="18"/>
              </w:rPr>
              <w:t xml:space="preserve"> </w:t>
            </w:r>
            <w:r>
              <w:rPr>
                <w:color w:val="000000"/>
                <w:sz w:val="18"/>
                <w:szCs w:val="18"/>
              </w:rPr>
              <w:t>75</w:t>
            </w:r>
            <w:r w:rsidR="001835B5">
              <w:rPr>
                <w:color w:val="000000"/>
                <w:sz w:val="18"/>
                <w:szCs w:val="18"/>
              </w:rPr>
              <w:t xml:space="preserve"> копеек</w:t>
            </w:r>
          </w:p>
        </w:tc>
        <w:tc>
          <w:tcPr>
            <w:tcW w:w="0" w:type="auto"/>
          </w:tcPr>
          <w:p w:rsidR="00C41980" w:rsidRDefault="00970F71" w:rsidP="00970F71">
            <w:pPr>
              <w:jc w:val="center"/>
              <w:rPr>
                <w:color w:val="000000"/>
                <w:sz w:val="18"/>
                <w:szCs w:val="18"/>
              </w:rPr>
            </w:pPr>
            <w:r>
              <w:rPr>
                <w:color w:val="000000"/>
                <w:sz w:val="18"/>
                <w:szCs w:val="18"/>
              </w:rPr>
              <w:t>159 678</w:t>
            </w:r>
            <w:r w:rsidR="001835B5">
              <w:rPr>
                <w:color w:val="000000"/>
                <w:sz w:val="18"/>
                <w:szCs w:val="18"/>
              </w:rPr>
              <w:t xml:space="preserve"> (</w:t>
            </w:r>
            <w:r>
              <w:rPr>
                <w:color w:val="000000"/>
                <w:sz w:val="18"/>
                <w:szCs w:val="18"/>
              </w:rPr>
              <w:t>сто пятьдесят девять тысяч шестьсот семьдесят восемь</w:t>
            </w:r>
            <w:r w:rsidR="001835B5">
              <w:rPr>
                <w:color w:val="000000"/>
                <w:sz w:val="18"/>
                <w:szCs w:val="18"/>
              </w:rPr>
              <w:t xml:space="preserve">) рублей </w:t>
            </w:r>
            <w:r>
              <w:rPr>
                <w:color w:val="000000"/>
                <w:sz w:val="18"/>
                <w:szCs w:val="18"/>
              </w:rPr>
              <w:t>75</w:t>
            </w:r>
            <w:r w:rsidR="001835B5">
              <w:rPr>
                <w:color w:val="000000"/>
                <w:sz w:val="18"/>
                <w:szCs w:val="18"/>
              </w:rPr>
              <w:t xml:space="preserve"> копеек</w:t>
            </w:r>
          </w:p>
        </w:tc>
      </w:tr>
    </w:tbl>
    <w:p w:rsidR="0012594D" w:rsidRPr="002413CC" w:rsidRDefault="0012594D" w:rsidP="00DB3249">
      <w:pPr>
        <w:jc w:val="both"/>
      </w:pPr>
    </w:p>
    <w:p w:rsidR="006346FD" w:rsidRPr="00E74E68" w:rsidRDefault="006346FD" w:rsidP="00DB3249">
      <w:pPr>
        <w:jc w:val="both"/>
      </w:pPr>
      <w:r w:rsidRPr="00E74E68">
        <w:rPr>
          <w:b/>
        </w:rPr>
        <w:t>8.5.</w:t>
      </w:r>
      <w:r w:rsidRPr="00E74E68">
        <w:t xml:space="preserve"> Аукцион проводится в следующем порядке:</w:t>
      </w:r>
    </w:p>
    <w:p w:rsidR="006346FD" w:rsidRPr="00E74E68" w:rsidRDefault="006346FD" w:rsidP="00DB3249">
      <w:pPr>
        <w:jc w:val="both"/>
      </w:pPr>
      <w:r w:rsidRPr="00E74E68">
        <w:t>1) аукционная комиссия непосредственно перед началом проведения аукциона регистрирует явившихся на аукцион участников аукциона (их представителей). При регистрации участникам аукциона (их представителям) выдаются пронумерованные карточки (далее - карточки);</w:t>
      </w:r>
    </w:p>
    <w:p w:rsidR="006346FD" w:rsidRPr="00E74E68" w:rsidRDefault="006346FD" w:rsidP="00DB3249">
      <w:pPr>
        <w:jc w:val="both"/>
      </w:pPr>
      <w:r w:rsidRPr="00E74E68">
        <w:t>2) аукцион начинается с объявления аукционистом начала проведения аукциона (лота), предмета договора, начальной (минимальной) цены договора (лота), «шага аукциона», после чего аукционист предлагает участникам аукциона заявлять свои предложения о цене договора;</w:t>
      </w:r>
    </w:p>
    <w:p w:rsidR="006346FD" w:rsidRPr="00E74E68" w:rsidRDefault="006346FD" w:rsidP="00DB3249">
      <w:pPr>
        <w:jc w:val="both"/>
      </w:pPr>
      <w:r w:rsidRPr="00E74E68">
        <w:t xml:space="preserve">3) участник аукциона после объявления аукционистом начальной (минимальной) цены договора (цены лота) и цены договора, увеличенной в соответствии с «шагом аукциона», поднимает </w:t>
      </w:r>
      <w:proofErr w:type="gramStart"/>
      <w:r w:rsidRPr="00E74E68">
        <w:t>карточку</w:t>
      </w:r>
      <w:proofErr w:type="gramEnd"/>
      <w:r w:rsidRPr="00E74E68">
        <w:t xml:space="preserve"> в случае если он согласен заключить договор по объявленной цене;</w:t>
      </w:r>
    </w:p>
    <w:p w:rsidR="006346FD" w:rsidRPr="00E74E68" w:rsidRDefault="006346FD" w:rsidP="00DB3249">
      <w:pPr>
        <w:jc w:val="both"/>
      </w:pPr>
      <w:r w:rsidRPr="00E74E68">
        <w:t>4) аукционист объявляет номер карточки участника аукциона, который первым поднял карточку после объявления аукционистом начальной (минимальной) цены договора (цены лота) и цены договора, увеличенной в соответствии с «шагом аукциона», а также новую цену договора, увеличенную в соответствии с «шагом аукциона», и «шаг аукциона», в соответствии с которым повышается цена;</w:t>
      </w:r>
    </w:p>
    <w:p w:rsidR="006346FD" w:rsidRPr="00E74E68" w:rsidRDefault="006346FD" w:rsidP="00DB3249">
      <w:pPr>
        <w:jc w:val="both"/>
      </w:pPr>
      <w:r w:rsidRPr="00E74E68">
        <w:t>5) если после троекратного объявления аукционистом цены договора ни один участник аукциона не поднял карточку, действующий правообладатель вправе заявить о своем желании заключить договор по объявленной аукционистом цене договора;</w:t>
      </w:r>
    </w:p>
    <w:p w:rsidR="006346FD" w:rsidRPr="00E74E68" w:rsidRDefault="006346FD" w:rsidP="00DB3249">
      <w:pPr>
        <w:jc w:val="both"/>
      </w:pPr>
      <w:proofErr w:type="gramStart"/>
      <w:r w:rsidRPr="00E74E68">
        <w:t xml:space="preserve">6) если действующий правообладатель воспользовался правом, предусмотренным </w:t>
      </w:r>
      <w:proofErr w:type="spellStart"/>
      <w:r w:rsidRPr="00E74E68">
        <w:t>пп</w:t>
      </w:r>
      <w:proofErr w:type="spellEnd"/>
      <w:r w:rsidRPr="00E74E68">
        <w:t>. 5 Документации, аукционист вновь предлагает участникам аукциона заявлять свои предложения о цене договора, после чего, в случае если такие предложения были сделаны и после троекратного объявления аукционистом цены договора ни один участник аукциона не поднял карточку, действующий правообладатель вправе снова заявить о своем желании заключить договор по объявленной аукционистом цене договора;</w:t>
      </w:r>
      <w:proofErr w:type="gramEnd"/>
    </w:p>
    <w:p w:rsidR="006346FD" w:rsidRPr="00E74E68" w:rsidRDefault="006346FD" w:rsidP="00DB3249">
      <w:pPr>
        <w:jc w:val="both"/>
      </w:pPr>
      <w:r w:rsidRPr="00E74E68">
        <w:t>7) аукцион считается оконченным, если после троекратного объявления аукционистом последнего предложения о цене договора или после заявления действующего правообладателя о своем желании заключить договор по объявленной аукционистом цене договора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rsidR="006346FD" w:rsidRPr="00E74E68" w:rsidRDefault="006346FD" w:rsidP="00DB3249">
      <w:pPr>
        <w:jc w:val="both"/>
      </w:pPr>
      <w:r w:rsidRPr="00E74E68">
        <w:rPr>
          <w:b/>
        </w:rPr>
        <w:t>8.6.</w:t>
      </w:r>
      <w:r w:rsidRPr="00E74E68">
        <w:t xml:space="preserve"> Победителем аукциона признается лицо, предложившее наиболее высокую цену договора, либо действующий правообладатель, если он заявил о своем желании заключить договор по объявленной аукционистом наиболее высокой цене договора.</w:t>
      </w:r>
    </w:p>
    <w:p w:rsidR="006346FD" w:rsidRPr="00E74E68" w:rsidRDefault="006346FD" w:rsidP="00DB3249">
      <w:pPr>
        <w:jc w:val="both"/>
      </w:pPr>
      <w:proofErr w:type="gramStart"/>
      <w:r w:rsidRPr="00E74E68">
        <w:t>В протоколе аукциона отражаются сведения о месте, дате и времени проведения аукциона, об участниках аукциона, о начальной (минимальной) цене договора (цене лота), последнем и предпоследнем предложениях о цене договора, наименовании и месте нахождения (для юридического лица), фамилии, об имени, отчестве, о месте жительства (для физического лица) победителя аукциона и участника, который сделал предпоследнее предложение о цене договора.</w:t>
      </w:r>
      <w:proofErr w:type="gramEnd"/>
      <w:r w:rsidRPr="00E74E68">
        <w:t xml:space="preserve"> Протокол подписывается всеми присутствующими членами аукционной комиссии в день проведения аукциона. Протокол составляется в двух экземплярах, один из </w:t>
      </w:r>
      <w:r w:rsidRPr="00E74E68">
        <w:lastRenderedPageBreak/>
        <w:t>которых передается Организатору аукциона</w:t>
      </w:r>
      <w:r w:rsidR="00A55BFE">
        <w:t>.</w:t>
      </w:r>
      <w:r w:rsidRPr="00E74E68">
        <w:rPr>
          <w:rStyle w:val="a8"/>
          <w:szCs w:val="20"/>
        </w:rPr>
        <w:t xml:space="preserve"> Организатор аукциона </w:t>
      </w:r>
      <w:r w:rsidRPr="00E74E68">
        <w:t xml:space="preserve">в течение трех рабочих дней </w:t>
      </w:r>
      <w:proofErr w:type="gramStart"/>
      <w:r w:rsidRPr="00E74E68">
        <w:t>с даты подписания</w:t>
      </w:r>
      <w:proofErr w:type="gramEnd"/>
      <w:r w:rsidRPr="00E74E68">
        <w:t xml:space="preserve"> протокола передает победителю аукциона второй экземпляр протокола и проект договора, который составляется путем включения цены договора, предложенной победителем аукциона, в проект договора, прилагаемый к Документации.</w:t>
      </w:r>
    </w:p>
    <w:p w:rsidR="006346FD" w:rsidRPr="00E74E68" w:rsidRDefault="006346FD" w:rsidP="00DB3249">
      <w:pPr>
        <w:jc w:val="both"/>
      </w:pPr>
      <w:r w:rsidRPr="00E74E68">
        <w:rPr>
          <w:b/>
        </w:rPr>
        <w:t>8</w:t>
      </w:r>
      <w:r w:rsidR="00DA04B8" w:rsidRPr="00E74E68">
        <w:rPr>
          <w:b/>
        </w:rPr>
        <w:t>.7</w:t>
      </w:r>
      <w:r w:rsidRPr="00E74E68">
        <w:rPr>
          <w:b/>
        </w:rPr>
        <w:t>.</w:t>
      </w:r>
      <w:r w:rsidRPr="00E74E68">
        <w:t xml:space="preserve"> В течение дня, следующего за днем подписания протокола аукциона, протокол размещается </w:t>
      </w:r>
      <w:r w:rsidRPr="00E74E68">
        <w:rPr>
          <w:rStyle w:val="a8"/>
          <w:szCs w:val="20"/>
        </w:rPr>
        <w:t xml:space="preserve">Организатором аукциона </w:t>
      </w:r>
      <w:r w:rsidR="00780277">
        <w:t>на сайтах торгов.</w:t>
      </w:r>
    </w:p>
    <w:p w:rsidR="006346FD" w:rsidRPr="00E74E68" w:rsidRDefault="00DA04B8" w:rsidP="00DB3249">
      <w:pPr>
        <w:jc w:val="both"/>
      </w:pPr>
      <w:r w:rsidRPr="00E74E68">
        <w:rPr>
          <w:b/>
        </w:rPr>
        <w:t>8.8</w:t>
      </w:r>
      <w:r w:rsidR="006346FD" w:rsidRPr="00E74E68">
        <w:rPr>
          <w:b/>
        </w:rPr>
        <w:t>.</w:t>
      </w:r>
      <w:r w:rsidR="006346FD" w:rsidRPr="00E74E68">
        <w:t xml:space="preserve"> Любой участник аукциона вправе осуществлять ауди</w:t>
      </w:r>
      <w:proofErr w:type="gramStart"/>
      <w:r w:rsidR="006346FD" w:rsidRPr="00E74E68">
        <w:t>о-</w:t>
      </w:r>
      <w:proofErr w:type="gramEnd"/>
      <w:r w:rsidR="006346FD" w:rsidRPr="00E74E68">
        <w:t xml:space="preserve"> и/или видеозапись аукциона.</w:t>
      </w:r>
    </w:p>
    <w:p w:rsidR="006346FD" w:rsidRPr="00E74E68" w:rsidRDefault="00DA04B8" w:rsidP="00DB3249">
      <w:pPr>
        <w:jc w:val="both"/>
      </w:pPr>
      <w:r w:rsidRPr="00E74E68">
        <w:rPr>
          <w:b/>
        </w:rPr>
        <w:t>8.9</w:t>
      </w:r>
      <w:r w:rsidR="006346FD" w:rsidRPr="00E74E68">
        <w:rPr>
          <w:b/>
        </w:rPr>
        <w:t>.</w:t>
      </w:r>
      <w:r w:rsidR="006346FD" w:rsidRPr="00E74E68">
        <w:t xml:space="preserve"> Любой участник аукциона после размещения протокола аукциона вправе направить </w:t>
      </w:r>
      <w:r w:rsidR="006346FD" w:rsidRPr="00E74E68">
        <w:rPr>
          <w:rStyle w:val="a8"/>
          <w:szCs w:val="20"/>
        </w:rPr>
        <w:t xml:space="preserve">Организатору аукциона </w:t>
      </w:r>
      <w:r w:rsidR="006346FD" w:rsidRPr="00E74E68">
        <w:t>в письменной форме, запрос о разъяснении рез</w:t>
      </w:r>
      <w:r w:rsidR="00E13775">
        <w:t>ул</w:t>
      </w:r>
      <w:r w:rsidR="006346FD" w:rsidRPr="00E74E68">
        <w:t xml:space="preserve">ьтатов аукциона. </w:t>
      </w:r>
      <w:r w:rsidR="006346FD" w:rsidRPr="00E74E68">
        <w:rPr>
          <w:rStyle w:val="a8"/>
          <w:szCs w:val="20"/>
        </w:rPr>
        <w:t xml:space="preserve">Организатор аукциона </w:t>
      </w:r>
      <w:r w:rsidR="006346FD" w:rsidRPr="00E74E68">
        <w:t xml:space="preserve">в течение двух рабочих дней </w:t>
      </w:r>
      <w:proofErr w:type="gramStart"/>
      <w:r w:rsidR="006346FD" w:rsidRPr="00E74E68">
        <w:t>с даты поступления</w:t>
      </w:r>
      <w:proofErr w:type="gramEnd"/>
      <w:r w:rsidR="006346FD" w:rsidRPr="00E74E68">
        <w:t xml:space="preserve"> такого запроса представляет такому участнику аукциона соответствующие разъяснения в письменной форме.</w:t>
      </w:r>
    </w:p>
    <w:p w:rsidR="006346FD" w:rsidRPr="00E74E68" w:rsidRDefault="00DA04B8" w:rsidP="00DB3249">
      <w:pPr>
        <w:jc w:val="both"/>
      </w:pPr>
      <w:r w:rsidRPr="00E74E68">
        <w:rPr>
          <w:b/>
        </w:rPr>
        <w:t>8.10</w:t>
      </w:r>
      <w:r w:rsidR="006346FD" w:rsidRPr="00E74E68">
        <w:rPr>
          <w:b/>
        </w:rPr>
        <w:t>.</w:t>
      </w:r>
      <w:r w:rsidR="006346FD" w:rsidRPr="00E74E68">
        <w:t xml:space="preserve"> </w:t>
      </w:r>
      <w:proofErr w:type="gramStart"/>
      <w:r w:rsidR="006346FD" w:rsidRPr="00E74E68">
        <w:t>В случае если в аукционе участвовал один участник или в случае если в связи с отсутствием предложений о цене договора, предусматривающих более высокую цену договора, чем начальная (минимальная) цена договора (цена лота), «шаг аукциона» снижен до минимального размера и после троекратного объявления предложения о начальной (минимальной) цене договора (цене лота) не поступило ни одного предложения о цене договора, которое предусматривало</w:t>
      </w:r>
      <w:proofErr w:type="gramEnd"/>
      <w:r w:rsidR="006346FD" w:rsidRPr="00E74E68">
        <w:t xml:space="preserve"> </w:t>
      </w:r>
      <w:proofErr w:type="gramStart"/>
      <w:r w:rsidR="006346FD" w:rsidRPr="00E74E68">
        <w:t>бы</w:t>
      </w:r>
      <w:proofErr w:type="gramEnd"/>
      <w:r w:rsidR="006346FD" w:rsidRPr="00E74E68">
        <w:t xml:space="preserve"> более высокую цену договора, аукцион признается несостоявшимся. </w:t>
      </w:r>
      <w:proofErr w:type="gramStart"/>
      <w:r w:rsidR="00A55BFE">
        <w:t xml:space="preserve">По итогам проведения </w:t>
      </w:r>
      <w:r w:rsidR="00A55BFE" w:rsidRPr="00A55BFE">
        <w:t>аукциона</w:t>
      </w:r>
      <w:r w:rsidR="00723C56">
        <w:t>,</w:t>
      </w:r>
      <w:r w:rsidR="00A55BFE">
        <w:t xml:space="preserve"> признанного несостоявшимся</w:t>
      </w:r>
      <w:r w:rsidR="00A55BFE" w:rsidRPr="00A55BFE">
        <w:t xml:space="preserve"> в котором принял участие только один участник, заключается договор с единственным участником по начальной цене арендной платы, указанной в извещении о проведении торгов на право заключения договора аренды в случае, если заявка на участие в аукционе соответствует требованиям и условиям, предусмотренным документацией о проведении аукциона.</w:t>
      </w:r>
      <w:proofErr w:type="gramEnd"/>
    </w:p>
    <w:p w:rsidR="006346FD" w:rsidRDefault="00DA04B8" w:rsidP="00DB3249">
      <w:pPr>
        <w:jc w:val="both"/>
      </w:pPr>
      <w:r w:rsidRPr="00E74E68">
        <w:rPr>
          <w:b/>
        </w:rPr>
        <w:t>8.11</w:t>
      </w:r>
      <w:r w:rsidR="006346FD" w:rsidRPr="00E74E68">
        <w:rPr>
          <w:b/>
        </w:rPr>
        <w:t>.</w:t>
      </w:r>
      <w:r w:rsidR="006346FD" w:rsidRPr="00E74E68">
        <w:t xml:space="preserve"> Протоколы, составленные в ходе проведения аукциона, заявки, Документация, изменения, внесенные в Документацию, и разъяснения Документации, а также аудио- или видеозапись аукциона хранятся   </w:t>
      </w:r>
      <w:r w:rsidR="006346FD" w:rsidRPr="00E74E68">
        <w:rPr>
          <w:rStyle w:val="a8"/>
          <w:szCs w:val="20"/>
        </w:rPr>
        <w:t xml:space="preserve">Организатором аукциона </w:t>
      </w:r>
      <w:r w:rsidR="006346FD" w:rsidRPr="00E74E68">
        <w:t>не менее трех лет.</w:t>
      </w:r>
    </w:p>
    <w:p w:rsidR="00CA33D8" w:rsidRPr="00E74E68" w:rsidRDefault="00CA33D8" w:rsidP="00BC2E2E"/>
    <w:p w:rsidR="006346FD" w:rsidRPr="00E74E68" w:rsidRDefault="006346FD" w:rsidP="00BC2E2E">
      <w:pPr>
        <w:pStyle w:val="1"/>
      </w:pPr>
      <w:bookmarkStart w:id="17" w:name="_Toc294618185"/>
      <w:bookmarkStart w:id="18" w:name="_Toc6310781"/>
      <w:r w:rsidRPr="00E74E68">
        <w:t>9. Порядок заключения договора аренды</w:t>
      </w:r>
      <w:bookmarkEnd w:id="17"/>
      <w:bookmarkEnd w:id="18"/>
    </w:p>
    <w:p w:rsidR="006346FD" w:rsidRPr="00E74E68" w:rsidRDefault="006346FD" w:rsidP="00DB3249">
      <w:pPr>
        <w:jc w:val="both"/>
      </w:pPr>
      <w:r w:rsidRPr="00E74E68">
        <w:rPr>
          <w:b/>
          <w:bCs/>
        </w:rPr>
        <w:t>9.1.</w:t>
      </w:r>
      <w:r w:rsidRPr="00E74E68">
        <w:t xml:space="preserve"> Срок заключения договора аренды, должен составлять не </w:t>
      </w:r>
      <w:r w:rsidR="003F15B0">
        <w:t>более</w:t>
      </w:r>
      <w:r w:rsidR="003F15B0" w:rsidRPr="00E74E68">
        <w:t xml:space="preserve"> </w:t>
      </w:r>
      <w:r w:rsidRPr="00E74E68">
        <w:t>десяти дней со дня размещения на официальном сайте торгов протокола аукциона либо протокола рассмотрения заявок на участие в аукционе в случае, если аукцион признан несостоявшимся по причине подачи единственной заявки на участие в аукционе либо признания участником аукциона только одного заявителя.</w:t>
      </w:r>
    </w:p>
    <w:p w:rsidR="006346FD" w:rsidRPr="00E74E68" w:rsidRDefault="006346FD" w:rsidP="00DB3249">
      <w:pPr>
        <w:jc w:val="both"/>
      </w:pPr>
      <w:r w:rsidRPr="00E74E68">
        <w:t>При заключении и исполнении договора аренды изменение условий договора, указанных в Документации, по соглашению сторон и в одностороннем порядке не допускается, за исключением пересмотра цены договора (цены лота) в сторону увеличения.</w:t>
      </w:r>
    </w:p>
    <w:p w:rsidR="006346FD" w:rsidRPr="00E74E68" w:rsidRDefault="006346FD" w:rsidP="00DB3249">
      <w:pPr>
        <w:jc w:val="both"/>
      </w:pPr>
      <w:r w:rsidRPr="00E74E68">
        <w:rPr>
          <w:b/>
          <w:bCs/>
        </w:rPr>
        <w:t xml:space="preserve">9.2. </w:t>
      </w:r>
      <w:r w:rsidRPr="00E74E68">
        <w:t>В срок, предусмотренный п. 9.1 Документации, Организатор аукциона обязан отказаться от заключения договора с победителем аукциона либо с участником аукциона, с которым заключается такой договор в случае установления факта:</w:t>
      </w:r>
    </w:p>
    <w:p w:rsidR="006346FD" w:rsidRPr="00E74E68" w:rsidRDefault="006346FD" w:rsidP="00DB3249">
      <w:pPr>
        <w:jc w:val="both"/>
      </w:pPr>
      <w:r w:rsidRPr="00E74E68">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rsidR="006346FD" w:rsidRPr="00E74E68" w:rsidRDefault="006346FD" w:rsidP="00DB3249">
      <w:pPr>
        <w:jc w:val="both"/>
      </w:pPr>
      <w:r w:rsidRPr="00E74E68">
        <w:t>2) приостановления деятельности такого лица в порядке, предусмотренном Кодексом Российской Федерации об административных правонарушениях;</w:t>
      </w:r>
    </w:p>
    <w:p w:rsidR="006346FD" w:rsidRPr="00E74E68" w:rsidRDefault="006346FD" w:rsidP="00DB3249">
      <w:pPr>
        <w:jc w:val="both"/>
      </w:pPr>
      <w:r w:rsidRPr="00E74E68">
        <w:t>3) предоставления таким лицом заведомо ложных сведений, содержащихся в документах, предусмотренных разделом 3 Документации.</w:t>
      </w:r>
    </w:p>
    <w:p w:rsidR="006346FD" w:rsidRPr="00E74E68" w:rsidRDefault="006346FD" w:rsidP="00DB3249">
      <w:pPr>
        <w:jc w:val="both"/>
      </w:pPr>
      <w:r w:rsidRPr="00E74E68">
        <w:rPr>
          <w:b/>
        </w:rPr>
        <w:t>9.3.</w:t>
      </w:r>
      <w:r w:rsidRPr="00E74E68">
        <w:t xml:space="preserve"> </w:t>
      </w:r>
      <w:proofErr w:type="gramStart"/>
      <w:r w:rsidRPr="00E74E68">
        <w:t>В случае отказа от заключения договора с победителем аукциона либо при уклонении победителя аукциона от заключения договора с участником аукциона, с которым заключается такой договор, аукционной комиссией в срок не позднее дня, следующего после дня установления фактов, предусмотренных п. 9.2 Документации и являющихся основанием для отказа от заключения договора, составляется протокол об отказе от заключения договора, в котором должны содержаться</w:t>
      </w:r>
      <w:proofErr w:type="gramEnd"/>
      <w:r w:rsidRPr="00E74E68">
        <w:t xml:space="preserve"> сведения о месте, дате и времени его составления, о лице, с которым Организатор аукциона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rsidR="006346FD" w:rsidRPr="00E74E68" w:rsidRDefault="006346FD" w:rsidP="00DB3249">
      <w:pPr>
        <w:jc w:val="both"/>
      </w:pPr>
      <w:r w:rsidRPr="00E74E68">
        <w:lastRenderedPageBreak/>
        <w:t>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Организатора аукциона.</w:t>
      </w:r>
    </w:p>
    <w:p w:rsidR="006346FD" w:rsidRPr="00E74E68" w:rsidRDefault="006346FD" w:rsidP="00DB3249">
      <w:pPr>
        <w:jc w:val="both"/>
      </w:pPr>
      <w:r w:rsidRPr="00E74E68">
        <w:t>Указанный протокол</w:t>
      </w:r>
      <w:r w:rsidR="00780277">
        <w:t xml:space="preserve"> (итоги аукциона)</w:t>
      </w:r>
      <w:r w:rsidRPr="00E74E68">
        <w:t xml:space="preserve"> размещается </w:t>
      </w:r>
      <w:r w:rsidRPr="00E74E68">
        <w:rPr>
          <w:rStyle w:val="a8"/>
          <w:szCs w:val="20"/>
        </w:rPr>
        <w:t xml:space="preserve">Организатором  аукциона </w:t>
      </w:r>
      <w:r w:rsidR="00780277">
        <w:t xml:space="preserve">на сайтах торгов </w:t>
      </w:r>
      <w:r w:rsidRPr="00E74E68">
        <w:t xml:space="preserve">в течение дня, следующего после дня подписания указанного протокола. </w:t>
      </w:r>
      <w:r w:rsidRPr="00E74E68">
        <w:rPr>
          <w:rStyle w:val="a8"/>
          <w:szCs w:val="20"/>
        </w:rPr>
        <w:t xml:space="preserve">Организатор аукциона </w:t>
      </w:r>
      <w:r w:rsidRPr="00E74E68">
        <w:t xml:space="preserve">в течение двух рабочих дней </w:t>
      </w:r>
      <w:proofErr w:type="gramStart"/>
      <w:r w:rsidRPr="00E74E68">
        <w:t>с даты подписания</w:t>
      </w:r>
      <w:proofErr w:type="gramEnd"/>
      <w:r w:rsidRPr="00E74E68">
        <w:t xml:space="preserve"> протокола передает один экземпляр протокола лицу, с которым Организатор аукциона отказывается заключить договор.</w:t>
      </w:r>
    </w:p>
    <w:p w:rsidR="006346FD" w:rsidRPr="00E74E68" w:rsidRDefault="006346FD" w:rsidP="00DB3249">
      <w:pPr>
        <w:jc w:val="both"/>
      </w:pPr>
      <w:r w:rsidRPr="00E74E68">
        <w:rPr>
          <w:b/>
        </w:rPr>
        <w:t>9.4.</w:t>
      </w:r>
      <w:r w:rsidRPr="00E74E68">
        <w:t xml:space="preserve"> В случае перемены собственника или обладателя имущественного права действие соответствующего договора не прекращается и проведение аукциона не требуется.</w:t>
      </w:r>
    </w:p>
    <w:p w:rsidR="006346FD" w:rsidRPr="00E74E68" w:rsidRDefault="006346FD" w:rsidP="00DB3249">
      <w:pPr>
        <w:jc w:val="both"/>
      </w:pPr>
      <w:r w:rsidRPr="00E74E68">
        <w:rPr>
          <w:b/>
        </w:rPr>
        <w:t>9.5.</w:t>
      </w:r>
      <w:r w:rsidRPr="00E74E68">
        <w:t xml:space="preserve"> В случае если победитель аукциона или участник аукциона, сделавший предпоследнее предложение о цене договора, в срок, предусмотренный п. 9.1 Документации, не представил Организатору аукциона подписанный договор, победитель аукциона или участник аукциона признается уклонившимся от заключения договора.</w:t>
      </w:r>
    </w:p>
    <w:p w:rsidR="006346FD" w:rsidRPr="00E74E68" w:rsidRDefault="006346FD" w:rsidP="00DB3249">
      <w:pPr>
        <w:jc w:val="both"/>
      </w:pPr>
      <w:r w:rsidRPr="00E74E68">
        <w:rPr>
          <w:b/>
        </w:rPr>
        <w:t>9.6.</w:t>
      </w:r>
      <w:r w:rsidRPr="00E74E68">
        <w:t xml:space="preserve"> В случае если победитель аукциона признан уклонившимся от заключения договора, Организатор аукциона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 либо заключить договор с участником аукциона, который сделал предпоследнее предложение о цене договора. Организатор аукциона обязан заключить договор с участником аукциона, сделавшим предпоследнее предложение о цене договора, при отказе от заключения договора с победителем аукциона в случаях, предусмотренных п. 9.2 Документации.</w:t>
      </w:r>
    </w:p>
    <w:p w:rsidR="006346FD" w:rsidRDefault="006346FD" w:rsidP="00DB3249">
      <w:pPr>
        <w:jc w:val="both"/>
      </w:pPr>
      <w:r w:rsidRPr="00E74E68">
        <w:t>При этом заключение договора для участника аукциона является обязательным. В случае уклонения участника аукциона, сделавшим предпоследнее предложение о цене договора, от заключения договора Организатор аукциона вправе обратиться в суд с иском о понуждении такого участника заключить договор, а также о возмещении убытков, причиненных уклонением от заключения договора. В случае если договор не заключен с победителем аукциона или с участником аукциона, сделавшим предпоследнее предложение о цене договора, аукцион признается несостоявшимся.</w:t>
      </w:r>
    </w:p>
    <w:p w:rsidR="00CA33D8" w:rsidRPr="00E74E68" w:rsidRDefault="00CA33D8" w:rsidP="00BC2E2E"/>
    <w:p w:rsidR="006346FD" w:rsidRPr="00E74E68" w:rsidRDefault="006346FD" w:rsidP="00BC2E2E">
      <w:pPr>
        <w:pStyle w:val="1"/>
      </w:pPr>
      <w:bookmarkStart w:id="19" w:name="_Toc294618186"/>
      <w:bookmarkStart w:id="20" w:name="_Toc6310782"/>
      <w:r w:rsidRPr="00E74E68">
        <w:t>10. Недействительность рез</w:t>
      </w:r>
      <w:r w:rsidR="00E13775">
        <w:t>ул</w:t>
      </w:r>
      <w:r w:rsidRPr="00E74E68">
        <w:t>ьтатов аукциона</w:t>
      </w:r>
      <w:bookmarkEnd w:id="19"/>
      <w:bookmarkEnd w:id="20"/>
    </w:p>
    <w:p w:rsidR="006346FD" w:rsidRPr="00E74E68" w:rsidRDefault="006346FD" w:rsidP="00DB3249">
      <w:pPr>
        <w:jc w:val="both"/>
      </w:pPr>
      <w:r w:rsidRPr="00E74E68">
        <w:rPr>
          <w:b/>
        </w:rPr>
        <w:t>10.1.</w:t>
      </w:r>
      <w:r w:rsidRPr="00E74E68">
        <w:t xml:space="preserve"> Споры о признании рез</w:t>
      </w:r>
      <w:r w:rsidR="00E13775">
        <w:t>ул</w:t>
      </w:r>
      <w:r w:rsidRPr="00E74E68">
        <w:t>ьтатов торгов недействительными рассматриваются в порядке, установленном действующим законодательством Российской Федерации.</w:t>
      </w:r>
    </w:p>
    <w:p w:rsidR="006346FD" w:rsidRPr="00E74E68" w:rsidRDefault="006346FD" w:rsidP="00DB3249">
      <w:pPr>
        <w:jc w:val="both"/>
      </w:pPr>
      <w:r w:rsidRPr="00E74E68">
        <w:rPr>
          <w:b/>
        </w:rPr>
        <w:t>10.2.</w:t>
      </w:r>
      <w:r w:rsidRPr="00E74E68">
        <w:t xml:space="preserve"> В случае если аукцион признан несостоявшимся, Организатор аукциона вправе объявить о проведении нового аукциона в установленном действующим законодательством РФ порядке. </w:t>
      </w:r>
    </w:p>
    <w:p w:rsidR="006346FD" w:rsidRDefault="006346FD" w:rsidP="00DB3249">
      <w:pPr>
        <w:jc w:val="both"/>
      </w:pPr>
      <w:r w:rsidRPr="00E74E68">
        <w:rPr>
          <w:b/>
        </w:rPr>
        <w:t>10.3.</w:t>
      </w:r>
      <w:r w:rsidRPr="00E74E68">
        <w:t xml:space="preserve"> В случае объявления о проведении нового аукциона Организатор аукциона вправе изменить его условия.  </w:t>
      </w:r>
    </w:p>
    <w:p w:rsidR="00CA33D8" w:rsidRPr="00E74E68" w:rsidRDefault="00CA33D8" w:rsidP="00BC2E2E"/>
    <w:p w:rsidR="006346FD" w:rsidRPr="00E74E68" w:rsidRDefault="006346FD" w:rsidP="00BC2E2E">
      <w:pPr>
        <w:pStyle w:val="1"/>
      </w:pPr>
      <w:bookmarkStart w:id="21" w:name="_Toc294618187"/>
      <w:bookmarkStart w:id="22" w:name="_Toc6310783"/>
      <w:r w:rsidRPr="00E74E68">
        <w:t>11. Заключительные положения</w:t>
      </w:r>
      <w:bookmarkEnd w:id="21"/>
      <w:bookmarkEnd w:id="22"/>
    </w:p>
    <w:p w:rsidR="006346FD" w:rsidRPr="00E74E68" w:rsidRDefault="006346FD" w:rsidP="00DB3249">
      <w:pPr>
        <w:jc w:val="both"/>
      </w:pPr>
      <w:r w:rsidRPr="00E74E68">
        <w:rPr>
          <w:b/>
        </w:rPr>
        <w:t>11.1.</w:t>
      </w:r>
      <w:r w:rsidRPr="00E74E68">
        <w:t xml:space="preserve"> Все вопросы, касающиеся проведения аукциона, не нашедшие отражения в настоящей документации об аукционе, рег</w:t>
      </w:r>
      <w:r w:rsidR="00E13775">
        <w:t>ул</w:t>
      </w:r>
      <w:r w:rsidRPr="00E74E68">
        <w:t>ируются законодательством Российской Федерации.</w:t>
      </w:r>
    </w:p>
    <w:p w:rsidR="006346FD" w:rsidRPr="00E74E68" w:rsidRDefault="006346FD" w:rsidP="00E40503">
      <w:pPr>
        <w:jc w:val="right"/>
      </w:pPr>
      <w:r w:rsidRPr="00E74E68">
        <w:br w:type="page"/>
      </w:r>
    </w:p>
    <w:p w:rsidR="006346FD" w:rsidRDefault="006346FD" w:rsidP="00901F69">
      <w:pPr>
        <w:pStyle w:val="1"/>
      </w:pPr>
      <w:bookmarkStart w:id="23" w:name="_Toc294618188"/>
      <w:bookmarkStart w:id="24" w:name="_Toc6310784"/>
      <w:r w:rsidRPr="00E74E68">
        <w:lastRenderedPageBreak/>
        <w:t>ИНФОРМАЦИОННАЯ КАРТА</w:t>
      </w:r>
      <w:bookmarkEnd w:id="23"/>
      <w:r w:rsidR="0086043E">
        <w:t xml:space="preserve"> (Приложение №1)</w:t>
      </w:r>
      <w:bookmarkEnd w:id="24"/>
    </w:p>
    <w:p w:rsidR="00D5682C" w:rsidRPr="00D5682C" w:rsidRDefault="00D5682C" w:rsidP="00D5682C">
      <w:pPr>
        <w:rPr>
          <w:lang w:eastAsia="ar-SA"/>
        </w:rPr>
      </w:pPr>
    </w:p>
    <w:tbl>
      <w:tblPr>
        <w:tblW w:w="10066" w:type="dxa"/>
        <w:tblInd w:w="-432" w:type="dxa"/>
        <w:tblLayout w:type="fixed"/>
        <w:tblLook w:val="00A0" w:firstRow="1" w:lastRow="0" w:firstColumn="1" w:lastColumn="0" w:noHBand="0" w:noVBand="0"/>
      </w:tblPr>
      <w:tblGrid>
        <w:gridCol w:w="540"/>
        <w:gridCol w:w="2439"/>
        <w:gridCol w:w="7087"/>
      </w:tblGrid>
      <w:tr w:rsidR="005473B1" w:rsidRPr="00E74E68" w:rsidTr="00960EA5">
        <w:trPr>
          <w:trHeight w:val="90"/>
        </w:trPr>
        <w:tc>
          <w:tcPr>
            <w:tcW w:w="540"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w:t>
            </w:r>
          </w:p>
        </w:tc>
        <w:tc>
          <w:tcPr>
            <w:tcW w:w="2439" w:type="dxa"/>
            <w:tcBorders>
              <w:top w:val="single" w:sz="4" w:space="0" w:color="auto"/>
              <w:left w:val="single" w:sz="4" w:space="0" w:color="auto"/>
              <w:bottom w:val="single" w:sz="4" w:space="0" w:color="auto"/>
              <w:right w:val="single" w:sz="4" w:space="0" w:color="auto"/>
            </w:tcBorders>
            <w:vAlign w:val="bottom"/>
            <w:hideMark/>
          </w:tcPr>
          <w:p w:rsidR="005473B1" w:rsidRPr="00643D93" w:rsidRDefault="005473B1" w:rsidP="009E0D69">
            <w:pPr>
              <w:rPr>
                <w:lang w:eastAsia="en-US"/>
              </w:rPr>
            </w:pPr>
            <w:r w:rsidRPr="00643D93">
              <w:rPr>
                <w:lang w:eastAsia="en-US"/>
              </w:rPr>
              <w:t>Наименование разделов</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Pr="00643D93" w:rsidRDefault="005473B1" w:rsidP="009E0D69">
            <w:pPr>
              <w:rPr>
                <w:lang w:eastAsia="en-US"/>
              </w:rPr>
            </w:pPr>
            <w:r w:rsidRPr="00643D93">
              <w:rPr>
                <w:lang w:eastAsia="en-US"/>
              </w:rPr>
              <w:t>Содержание разделов</w:t>
            </w:r>
          </w:p>
        </w:tc>
      </w:tr>
      <w:tr w:rsidR="005473B1" w:rsidRPr="00E74E68" w:rsidTr="00960EA5">
        <w:trPr>
          <w:trHeight w:val="1402"/>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1</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Организатор аукциона</w:t>
            </w:r>
          </w:p>
        </w:tc>
        <w:tc>
          <w:tcPr>
            <w:tcW w:w="7087" w:type="dxa"/>
            <w:tcBorders>
              <w:top w:val="single" w:sz="4" w:space="0" w:color="auto"/>
              <w:left w:val="single" w:sz="4" w:space="0" w:color="auto"/>
              <w:bottom w:val="single" w:sz="4" w:space="0" w:color="auto"/>
              <w:right w:val="single" w:sz="4" w:space="0" w:color="auto"/>
            </w:tcBorders>
            <w:vAlign w:val="center"/>
            <w:hideMark/>
          </w:tcPr>
          <w:p w:rsidR="004624A2" w:rsidRPr="004624A2" w:rsidRDefault="004624A2" w:rsidP="004624A2">
            <w:r w:rsidRPr="004624A2">
              <w:t>АО "НИИ "Вектор"</w:t>
            </w:r>
            <w:r w:rsidRPr="004624A2">
              <w:tab/>
            </w:r>
          </w:p>
          <w:p w:rsidR="004624A2" w:rsidRPr="004624A2" w:rsidRDefault="004624A2" w:rsidP="004624A2">
            <w:r w:rsidRPr="004624A2">
              <w:t>Почтовый адрес: 197376, г Санкт-Петербург, ул. Академика Павлова, д 14а</w:t>
            </w:r>
          </w:p>
          <w:p w:rsidR="004624A2" w:rsidRPr="004624A2" w:rsidRDefault="004624A2" w:rsidP="004624A2">
            <w:pPr>
              <w:spacing w:after="0" w:line="240" w:lineRule="auto"/>
            </w:pPr>
            <w:r w:rsidRPr="004624A2">
              <w:t>Адрес электронной почты</w:t>
            </w:r>
            <w:r w:rsidRPr="004624A2">
              <w:rPr>
                <w:bCs/>
              </w:rPr>
              <w:t>:</w:t>
            </w:r>
            <w:r w:rsidRPr="004624A2">
              <w:rPr>
                <w:rFonts w:ascii="Calibri" w:hAnsi="Calibri"/>
                <w:sz w:val="22"/>
              </w:rPr>
              <w:t xml:space="preserve"> </w:t>
            </w:r>
            <w:hyperlink r:id="rId22" w:history="1">
              <w:r w:rsidRPr="004624A2">
                <w:rPr>
                  <w:color w:val="0563C1"/>
                  <w:u w:val="single"/>
                </w:rPr>
                <w:t>nii@nii-vektor.ru</w:t>
              </w:r>
            </w:hyperlink>
            <w:r w:rsidRPr="004624A2">
              <w:t xml:space="preserve">, </w:t>
            </w:r>
            <w:hyperlink r:id="rId23" w:history="1">
              <w:r w:rsidRPr="004624A2">
                <w:rPr>
                  <w:color w:val="0563C1"/>
                  <w:u w:val="single"/>
                </w:rPr>
                <w:t>rozova@vkn.ru</w:t>
              </w:r>
            </w:hyperlink>
          </w:p>
          <w:p w:rsidR="004624A2" w:rsidRPr="004624A2" w:rsidRDefault="004624A2" w:rsidP="004624A2">
            <w:pPr>
              <w:keepLines/>
              <w:suppressAutoHyphens/>
              <w:spacing w:after="0" w:line="240" w:lineRule="auto"/>
            </w:pPr>
            <w:r w:rsidRPr="004624A2">
              <w:t xml:space="preserve">Контактный телефон: 7812-438-76-32, +7812-234-14-40 </w:t>
            </w:r>
          </w:p>
          <w:p w:rsidR="005473B1" w:rsidRPr="007903AC" w:rsidRDefault="004624A2" w:rsidP="000501D9">
            <w:pPr>
              <w:rPr>
                <w:color w:val="FF0000"/>
              </w:rPr>
            </w:pPr>
            <w:r w:rsidRPr="004624A2">
              <w:t xml:space="preserve">Ответственные исполнители: Розова Ольга Сергеевна, </w:t>
            </w:r>
            <w:proofErr w:type="spellStart"/>
            <w:r w:rsidR="000501D9">
              <w:t>Маер</w:t>
            </w:r>
            <w:proofErr w:type="spellEnd"/>
            <w:r w:rsidR="000501D9">
              <w:t xml:space="preserve"> Екатерина Олеговна</w:t>
            </w:r>
          </w:p>
        </w:tc>
      </w:tr>
      <w:tr w:rsidR="005473B1" w:rsidRPr="00E74E68" w:rsidTr="00960EA5">
        <w:trPr>
          <w:trHeight w:val="189"/>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2</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Объект аукциона</w:t>
            </w:r>
          </w:p>
        </w:tc>
        <w:tc>
          <w:tcPr>
            <w:tcW w:w="7087" w:type="dxa"/>
            <w:tcBorders>
              <w:top w:val="single" w:sz="4" w:space="0" w:color="auto"/>
              <w:left w:val="single" w:sz="4" w:space="0" w:color="auto"/>
              <w:bottom w:val="single" w:sz="4" w:space="0" w:color="auto"/>
              <w:right w:val="single" w:sz="4" w:space="0" w:color="auto"/>
            </w:tcBorders>
            <w:vAlign w:val="center"/>
            <w:hideMark/>
          </w:tcPr>
          <w:p w:rsidR="000501D9" w:rsidRDefault="00EA0608" w:rsidP="004624A2">
            <w:pPr>
              <w:rPr>
                <w:szCs w:val="20"/>
              </w:rPr>
            </w:pPr>
            <w:r>
              <w:rPr>
                <w:szCs w:val="20"/>
              </w:rPr>
              <w:t>Лот №1:</w:t>
            </w:r>
          </w:p>
          <w:p w:rsidR="00DD7D02" w:rsidRPr="00901F69" w:rsidRDefault="00EA0608" w:rsidP="009826F9">
            <w:pPr>
              <w:rPr>
                <w:szCs w:val="20"/>
              </w:rPr>
            </w:pPr>
            <w:r>
              <w:rPr>
                <w:szCs w:val="20"/>
              </w:rPr>
              <w:t>Помещение</w:t>
            </w:r>
            <w:r w:rsidR="00A55BFE" w:rsidRPr="00A55BFE">
              <w:rPr>
                <w:szCs w:val="20"/>
              </w:rPr>
              <w:t xml:space="preserve"> </w:t>
            </w:r>
            <w:r w:rsidR="009826F9" w:rsidRPr="009826F9">
              <w:rPr>
                <w:szCs w:val="20"/>
              </w:rPr>
              <w:t>18-Н (комн. 26, 30-39)</w:t>
            </w:r>
            <w:r w:rsidR="00A55BFE">
              <w:rPr>
                <w:szCs w:val="20"/>
              </w:rPr>
              <w:t>,</w:t>
            </w:r>
            <w:r>
              <w:rPr>
                <w:szCs w:val="20"/>
              </w:rPr>
              <w:t xml:space="preserve"> расположенн</w:t>
            </w:r>
            <w:r w:rsidR="009826F9">
              <w:rPr>
                <w:szCs w:val="20"/>
              </w:rPr>
              <w:t>ое</w:t>
            </w:r>
            <w:r>
              <w:rPr>
                <w:szCs w:val="20"/>
              </w:rPr>
              <w:t xml:space="preserve"> по адресу: 197376, г Санкт-Петербург, </w:t>
            </w:r>
            <w:r w:rsidR="00E13775">
              <w:rPr>
                <w:szCs w:val="20"/>
              </w:rPr>
              <w:t>ул.</w:t>
            </w:r>
            <w:r>
              <w:rPr>
                <w:szCs w:val="20"/>
              </w:rPr>
              <w:t xml:space="preserve"> Академика Павлова, д </w:t>
            </w:r>
            <w:r w:rsidR="00E13775">
              <w:rPr>
                <w:szCs w:val="20"/>
              </w:rPr>
              <w:t>14а</w:t>
            </w:r>
            <w:r>
              <w:rPr>
                <w:szCs w:val="20"/>
              </w:rPr>
              <w:t>, литер А.</w:t>
            </w:r>
            <w:r>
              <w:rPr>
                <w:szCs w:val="20"/>
              </w:rPr>
              <w:br/>
              <w:t xml:space="preserve">Площадь передаваемых в аренду помещений составляет </w:t>
            </w:r>
            <w:r w:rsidR="009826F9">
              <w:rPr>
                <w:szCs w:val="20"/>
              </w:rPr>
              <w:t>197,</w:t>
            </w:r>
            <w:r w:rsidR="000501D9" w:rsidRPr="000501D9">
              <w:rPr>
                <w:szCs w:val="20"/>
              </w:rPr>
              <w:t>5</w:t>
            </w:r>
            <w:r w:rsidR="000501D9">
              <w:rPr>
                <w:szCs w:val="20"/>
              </w:rPr>
              <w:t xml:space="preserve"> </w:t>
            </w:r>
            <w:r w:rsidR="009826F9">
              <w:rPr>
                <w:szCs w:val="20"/>
              </w:rPr>
              <w:t>кв. м.</w:t>
            </w:r>
          </w:p>
        </w:tc>
      </w:tr>
      <w:tr w:rsidR="005473B1" w:rsidRPr="00E74E68" w:rsidTr="00960EA5">
        <w:trPr>
          <w:trHeight w:val="415"/>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3</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Целевое назначение</w:t>
            </w:r>
          </w:p>
        </w:tc>
        <w:tc>
          <w:tcPr>
            <w:tcW w:w="7087" w:type="dxa"/>
            <w:tcBorders>
              <w:top w:val="single" w:sz="4" w:space="0" w:color="auto"/>
              <w:left w:val="single" w:sz="4" w:space="0" w:color="auto"/>
              <w:bottom w:val="single" w:sz="4" w:space="0" w:color="auto"/>
              <w:right w:val="single" w:sz="4" w:space="0" w:color="auto"/>
            </w:tcBorders>
            <w:vAlign w:val="center"/>
            <w:hideMark/>
          </w:tcPr>
          <w:p w:rsidR="00DD7D02" w:rsidRPr="00CF22ED" w:rsidRDefault="009826F9" w:rsidP="009826F9">
            <w:pPr>
              <w:spacing w:after="0" w:line="240" w:lineRule="auto"/>
            </w:pPr>
            <w:r>
              <w:t xml:space="preserve">Лот №1: </w:t>
            </w:r>
            <w:proofErr w:type="gramStart"/>
            <w:r>
              <w:t>офисное</w:t>
            </w:r>
            <w:proofErr w:type="gramEnd"/>
          </w:p>
        </w:tc>
      </w:tr>
      <w:tr w:rsidR="005473B1" w:rsidRPr="00E74E68" w:rsidTr="00960EA5">
        <w:trPr>
          <w:trHeight w:val="322"/>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4</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Срок договора аренды</w:t>
            </w:r>
          </w:p>
        </w:tc>
        <w:tc>
          <w:tcPr>
            <w:tcW w:w="7087" w:type="dxa"/>
            <w:tcBorders>
              <w:top w:val="single" w:sz="4" w:space="0" w:color="auto"/>
              <w:left w:val="single" w:sz="4" w:space="0" w:color="auto"/>
              <w:bottom w:val="single" w:sz="4" w:space="0" w:color="auto"/>
              <w:right w:val="single" w:sz="4" w:space="0" w:color="auto"/>
            </w:tcBorders>
            <w:vAlign w:val="center"/>
          </w:tcPr>
          <w:p w:rsidR="00DD7D02" w:rsidRPr="00E74E68" w:rsidRDefault="002413CC" w:rsidP="009826F9">
            <w:pPr>
              <w:spacing w:after="0" w:line="240" w:lineRule="auto"/>
            </w:pPr>
            <w:r w:rsidRPr="00CF22ED">
              <w:t>Л</w:t>
            </w:r>
            <w:r w:rsidR="009826F9">
              <w:t>от №1: 11 (Одиннадцать) месяцев</w:t>
            </w:r>
          </w:p>
        </w:tc>
      </w:tr>
      <w:tr w:rsidR="005473B1" w:rsidRPr="00E74E68" w:rsidTr="00054FD6">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5</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EC31DB">
            <w:r w:rsidRPr="00E74E68">
              <w:t>Цена лота: начальная (минимальная) цена лота,</w:t>
            </w:r>
            <w:r w:rsidR="00EC31DB">
              <w:t xml:space="preserve"> </w:t>
            </w:r>
            <w:r w:rsidRPr="00E74E68">
              <w:t xml:space="preserve"> руб.</w:t>
            </w:r>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826F9" w:rsidRDefault="00812057" w:rsidP="009826F9">
            <w:proofErr w:type="gramStart"/>
            <w:r w:rsidRPr="00B9448D">
              <w:t xml:space="preserve">Лот №1: цена </w:t>
            </w:r>
            <w:r w:rsidR="009826F9">
              <w:t>в</w:t>
            </w:r>
            <w:r w:rsidR="009826F9" w:rsidRPr="009826F9">
              <w:t xml:space="preserve"> размере ежемесячного платежа 152 075  (сто пятьдесят две  тысячи семьдесят пять) рублей 00 копеек (без затрат на оплату коммунальных услуг и с учетом эксплуатационных расходов и НДС (НДС исчисляется по ставке установленной п.3 ст.164 НК РФ)</w:t>
            </w:r>
            <w:proofErr w:type="gramEnd"/>
          </w:p>
          <w:p w:rsidR="005473B1" w:rsidRPr="000501D9" w:rsidRDefault="000501D9" w:rsidP="009826F9">
            <w:r>
              <w:t>*Начальная (минимальная) цена лота формируется на основании отчета об оценке №Н-29846/19 от 17.01.2019  года выполненног</w:t>
            </w:r>
            <w:proofErr w:type="gramStart"/>
            <w:r>
              <w:t>о ООО</w:t>
            </w:r>
            <w:proofErr w:type="gramEnd"/>
            <w:r>
              <w:t xml:space="preserve"> "ЛАИР".</w:t>
            </w:r>
          </w:p>
        </w:tc>
      </w:tr>
      <w:tr w:rsidR="005473B1" w:rsidRPr="00E74E68" w:rsidTr="00960EA5">
        <w:trPr>
          <w:trHeight w:val="311"/>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9E0D69" w:rsidP="009E0D69">
            <w:r>
              <w:t>6</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7456E1">
            <w:r w:rsidRPr="00E74E68">
              <w:t>«Шаг» аукциона:</w:t>
            </w:r>
            <w:r w:rsidR="007456E1" w:rsidRPr="007456E1">
              <w:t xml:space="preserve">             </w:t>
            </w:r>
            <w:r w:rsidRPr="00E74E68">
              <w:t>(5% от начальной цены)</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FD3D6C" w:rsidP="009826F9">
            <w:r w:rsidRPr="00054FD6">
              <w:t xml:space="preserve">Лот №1: шаг аукциона </w:t>
            </w:r>
            <w:r w:rsidR="009826F9" w:rsidRPr="009826F9">
              <w:t>7 603 (семь тысяч шестьсот три) рубля 75 копеек</w:t>
            </w:r>
            <w:r w:rsidR="009826F9" w:rsidRPr="009826F9">
              <w:tab/>
            </w:r>
          </w:p>
        </w:tc>
      </w:tr>
      <w:tr w:rsidR="00E51DA9"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E51DA9" w:rsidRPr="00E51DA9" w:rsidRDefault="00E51DA9" w:rsidP="009E0D69">
            <w:pPr>
              <w:rPr>
                <w:lang w:val="en-US"/>
              </w:rPr>
            </w:pPr>
            <w:r>
              <w:rPr>
                <w:lang w:val="en-US"/>
              </w:rPr>
              <w:t>7</w:t>
            </w:r>
          </w:p>
        </w:tc>
        <w:tc>
          <w:tcPr>
            <w:tcW w:w="2439" w:type="dxa"/>
            <w:tcBorders>
              <w:top w:val="single" w:sz="4" w:space="0" w:color="auto"/>
              <w:left w:val="single" w:sz="4" w:space="0" w:color="auto"/>
              <w:bottom w:val="single" w:sz="4" w:space="0" w:color="auto"/>
              <w:right w:val="single" w:sz="4" w:space="0" w:color="auto"/>
            </w:tcBorders>
            <w:vAlign w:val="center"/>
          </w:tcPr>
          <w:p w:rsidR="00E51DA9" w:rsidRPr="00E74E68" w:rsidRDefault="00E51DA9" w:rsidP="009E0D69">
            <w:r w:rsidRPr="00E51DA9">
              <w:t>Срок, место и порядок предоставления Документации</w:t>
            </w:r>
            <w:r>
              <w:t xml:space="preserve"> об аукционе</w:t>
            </w:r>
          </w:p>
        </w:tc>
        <w:tc>
          <w:tcPr>
            <w:tcW w:w="7087" w:type="dxa"/>
            <w:tcBorders>
              <w:top w:val="single" w:sz="4" w:space="0" w:color="auto"/>
              <w:left w:val="single" w:sz="4" w:space="0" w:color="auto"/>
              <w:bottom w:val="single" w:sz="4" w:space="0" w:color="auto"/>
              <w:right w:val="single" w:sz="4" w:space="0" w:color="auto"/>
            </w:tcBorders>
            <w:vAlign w:val="center"/>
          </w:tcPr>
          <w:p w:rsidR="00E51DA9" w:rsidRPr="00F14A69" w:rsidRDefault="00E51DA9" w:rsidP="009826F9">
            <w:r w:rsidRPr="00BC2E2E">
              <w:t>Даты начала и окончания предоставления заинтересованному лицу</w:t>
            </w:r>
            <w:r>
              <w:t xml:space="preserve"> Аукционной</w:t>
            </w:r>
            <w:r w:rsidRPr="00BC2E2E">
              <w:t xml:space="preserve"> Документации - </w:t>
            </w:r>
            <w:r w:rsidR="000501D9" w:rsidRPr="000501D9">
              <w:t>с «2</w:t>
            </w:r>
            <w:r w:rsidR="009826F9">
              <w:t>4</w:t>
            </w:r>
            <w:r w:rsidR="000501D9" w:rsidRPr="000501D9">
              <w:t xml:space="preserve">» </w:t>
            </w:r>
            <w:r w:rsidR="009826F9">
              <w:t>апреля</w:t>
            </w:r>
            <w:r w:rsidR="000501D9" w:rsidRPr="000501D9">
              <w:t xml:space="preserve"> 2019 г. по «2</w:t>
            </w:r>
            <w:r w:rsidR="009826F9">
              <w:t>4</w:t>
            </w:r>
            <w:r w:rsidR="000501D9" w:rsidRPr="000501D9">
              <w:t xml:space="preserve">» </w:t>
            </w:r>
            <w:r w:rsidR="009826F9">
              <w:t>мая</w:t>
            </w:r>
            <w:r w:rsidR="000501D9" w:rsidRPr="000501D9">
              <w:t xml:space="preserve"> 2019 г. до 09:00 </w:t>
            </w:r>
            <w:r w:rsidR="00FB2B10" w:rsidRPr="00BC2E2E">
              <w:t xml:space="preserve"> </w:t>
            </w:r>
            <w:r w:rsidRPr="00BC2E2E">
              <w:t xml:space="preserve">включительно </w:t>
            </w:r>
            <w:r>
              <w:t>(время московское)</w:t>
            </w:r>
            <w:r w:rsidRPr="00BC2E2E">
              <w:t>.</w:t>
            </w:r>
          </w:p>
        </w:tc>
      </w:tr>
      <w:tr w:rsidR="00E51DA9" w:rsidRPr="00E74E68" w:rsidTr="00E9020C">
        <w:trPr>
          <w:trHeight w:val="1207"/>
        </w:trPr>
        <w:tc>
          <w:tcPr>
            <w:tcW w:w="540" w:type="dxa"/>
            <w:tcBorders>
              <w:top w:val="single" w:sz="4" w:space="0" w:color="auto"/>
              <w:left w:val="single" w:sz="4" w:space="0" w:color="auto"/>
              <w:bottom w:val="single" w:sz="4" w:space="0" w:color="auto"/>
              <w:right w:val="single" w:sz="4" w:space="0" w:color="auto"/>
            </w:tcBorders>
            <w:vAlign w:val="center"/>
          </w:tcPr>
          <w:p w:rsidR="00E51DA9" w:rsidRPr="00E51DA9" w:rsidRDefault="00E51DA9" w:rsidP="009E0D69">
            <w:pPr>
              <w:rPr>
                <w:lang w:val="en-US"/>
              </w:rPr>
            </w:pPr>
            <w:r>
              <w:rPr>
                <w:lang w:val="en-US"/>
              </w:rPr>
              <w:t>8</w:t>
            </w:r>
          </w:p>
        </w:tc>
        <w:tc>
          <w:tcPr>
            <w:tcW w:w="2439" w:type="dxa"/>
            <w:tcBorders>
              <w:top w:val="single" w:sz="4" w:space="0" w:color="auto"/>
              <w:left w:val="single" w:sz="4" w:space="0" w:color="auto"/>
              <w:bottom w:val="single" w:sz="4" w:space="0" w:color="auto"/>
              <w:right w:val="single" w:sz="4" w:space="0" w:color="auto"/>
            </w:tcBorders>
            <w:vAlign w:val="center"/>
          </w:tcPr>
          <w:p w:rsidR="00E51DA9" w:rsidRPr="00E51DA9" w:rsidRDefault="00E51DA9" w:rsidP="009E0D69">
            <w:r w:rsidRPr="00E51DA9">
              <w:t xml:space="preserve">Срок, место и порядок предоставления разъяснений Документации </w:t>
            </w:r>
            <w:r>
              <w:t>об аукционе</w:t>
            </w:r>
          </w:p>
        </w:tc>
        <w:tc>
          <w:tcPr>
            <w:tcW w:w="7087" w:type="dxa"/>
            <w:tcBorders>
              <w:top w:val="single" w:sz="4" w:space="0" w:color="auto"/>
              <w:left w:val="single" w:sz="4" w:space="0" w:color="auto"/>
              <w:bottom w:val="single" w:sz="4" w:space="0" w:color="auto"/>
              <w:right w:val="single" w:sz="4" w:space="0" w:color="auto"/>
            </w:tcBorders>
            <w:vAlign w:val="center"/>
          </w:tcPr>
          <w:p w:rsidR="00E51DA9" w:rsidRPr="00FB2B10" w:rsidRDefault="00E51DA9" w:rsidP="00E9020C">
            <w:pPr>
              <w:spacing w:line="240" w:lineRule="auto"/>
            </w:pPr>
            <w:r w:rsidRPr="00BC2E2E">
              <w:t xml:space="preserve">Даты начала и окончания предоставления заинтересованному лицу разъяснений положений Документации - </w:t>
            </w:r>
            <w:r w:rsidR="000501D9" w:rsidRPr="000501D9">
              <w:t>с «</w:t>
            </w:r>
            <w:r w:rsidR="009826F9" w:rsidRPr="009826F9">
              <w:t>24» апреля 2019 г. по «24» мая 2019 г</w:t>
            </w:r>
            <w:r w:rsidR="000501D9" w:rsidRPr="000501D9">
              <w:t xml:space="preserve">. до 09:00 </w:t>
            </w:r>
            <w:r w:rsidR="00FB2B10" w:rsidRPr="00FB2B10">
              <w:t xml:space="preserve"> </w:t>
            </w:r>
            <w:r w:rsidRPr="00BC2E2E">
              <w:t xml:space="preserve">включительно </w:t>
            </w:r>
            <w:r>
              <w:t>(время московское)</w:t>
            </w:r>
            <w:r w:rsidRPr="00BC2E2E">
              <w:t>.</w:t>
            </w:r>
          </w:p>
        </w:tc>
      </w:tr>
      <w:tr w:rsidR="005473B1" w:rsidRPr="00E74E68" w:rsidTr="00E9020C">
        <w:trPr>
          <w:trHeight w:val="1752"/>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t>9</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D5682C">
            <w:pPr>
              <w:spacing w:after="0"/>
            </w:pPr>
            <w:r w:rsidRPr="00E74E68">
              <w:t>Место, дата и время начала и окончания приёма заявок на участие в аукционе</w:t>
            </w:r>
          </w:p>
        </w:tc>
        <w:tc>
          <w:tcPr>
            <w:tcW w:w="7087" w:type="dxa"/>
            <w:tcBorders>
              <w:top w:val="single" w:sz="4" w:space="0" w:color="auto"/>
              <w:left w:val="single" w:sz="4" w:space="0" w:color="auto"/>
              <w:bottom w:val="single" w:sz="4" w:space="0" w:color="auto"/>
              <w:right w:val="single" w:sz="4" w:space="0" w:color="auto"/>
            </w:tcBorders>
            <w:vAlign w:val="center"/>
          </w:tcPr>
          <w:p w:rsidR="005473B1" w:rsidRPr="00F14A69" w:rsidRDefault="005473B1" w:rsidP="00D5682C">
            <w:pPr>
              <w:spacing w:after="0" w:line="240" w:lineRule="auto"/>
            </w:pPr>
            <w:r w:rsidRPr="00F14A69">
              <w:t>Место приема заявок на участие в аукционе:</w:t>
            </w:r>
          </w:p>
          <w:p w:rsidR="008560F1" w:rsidRDefault="00F14A69" w:rsidP="00D5682C">
            <w:pPr>
              <w:spacing w:after="0" w:line="240" w:lineRule="auto"/>
            </w:pPr>
            <w:r>
              <w:t xml:space="preserve">197376, г Санкт-Петербург, </w:t>
            </w:r>
            <w:r w:rsidR="00E13775">
              <w:t>ул.</w:t>
            </w:r>
            <w:r>
              <w:t xml:space="preserve"> Академика Павлова, д </w:t>
            </w:r>
            <w:r w:rsidR="00E13775">
              <w:t>14а</w:t>
            </w:r>
            <w:r>
              <w:t>, лит. А</w:t>
            </w:r>
            <w:r w:rsidR="005473B1" w:rsidRPr="00F14A69">
              <w:br/>
              <w:t>Приё</w:t>
            </w:r>
            <w:r w:rsidR="001D21E9">
              <w:t>м заявок на участие в аукционе</w:t>
            </w:r>
            <w:r w:rsidRPr="00F14A69">
              <w:t>:</w:t>
            </w:r>
            <w:r w:rsidR="001D21E9" w:rsidRPr="00A05A08">
              <w:t xml:space="preserve"> </w:t>
            </w:r>
            <w:r w:rsidR="000501D9" w:rsidRPr="000501D9">
              <w:t>«2</w:t>
            </w:r>
            <w:r w:rsidR="00D5682C">
              <w:t>4</w:t>
            </w:r>
            <w:r w:rsidR="000501D9" w:rsidRPr="000501D9">
              <w:t xml:space="preserve">» </w:t>
            </w:r>
            <w:r w:rsidR="00D5682C">
              <w:t>апреля</w:t>
            </w:r>
            <w:r w:rsidR="000501D9" w:rsidRPr="000501D9">
              <w:t xml:space="preserve"> 2019 г.  </w:t>
            </w:r>
            <w:r w:rsidR="0046035C">
              <w:t xml:space="preserve"> </w:t>
            </w:r>
            <w:r w:rsidRPr="00F14A69">
              <w:t xml:space="preserve">с момента опубликования </w:t>
            </w:r>
            <w:r w:rsidR="008560F1">
              <w:t>извещения о проведен</w:t>
            </w:r>
            <w:proofErr w:type="gramStart"/>
            <w:r w:rsidR="008560F1">
              <w:t>ии ау</w:t>
            </w:r>
            <w:proofErr w:type="gramEnd"/>
            <w:r w:rsidR="008560F1">
              <w:t>кциона.</w:t>
            </w:r>
          </w:p>
          <w:p w:rsidR="005473B1" w:rsidRPr="00F14A69" w:rsidRDefault="005473B1" w:rsidP="00D5682C">
            <w:pPr>
              <w:spacing w:after="0" w:line="240" w:lineRule="auto"/>
            </w:pPr>
            <w:r w:rsidRPr="00F14A69">
              <w:t>Окончание приёма заявок на участие в аукционе:</w:t>
            </w:r>
          </w:p>
          <w:p w:rsidR="005473B1" w:rsidRPr="00E74E68" w:rsidRDefault="000501D9" w:rsidP="00D5682C">
            <w:pPr>
              <w:spacing w:after="0" w:line="240" w:lineRule="auto"/>
            </w:pPr>
            <w:r w:rsidRPr="000501D9">
              <w:rPr>
                <w:shd w:val="clear" w:color="auto" w:fill="FFFFFF"/>
              </w:rPr>
              <w:t>«2</w:t>
            </w:r>
            <w:r w:rsidR="00D5682C">
              <w:rPr>
                <w:shd w:val="clear" w:color="auto" w:fill="FFFFFF"/>
              </w:rPr>
              <w:t>7</w:t>
            </w:r>
            <w:r w:rsidRPr="000501D9">
              <w:rPr>
                <w:shd w:val="clear" w:color="auto" w:fill="FFFFFF"/>
              </w:rPr>
              <w:t xml:space="preserve">» </w:t>
            </w:r>
            <w:r w:rsidR="00D5682C">
              <w:rPr>
                <w:shd w:val="clear" w:color="auto" w:fill="FFFFFF"/>
              </w:rPr>
              <w:t>мая</w:t>
            </w:r>
            <w:r w:rsidRPr="000501D9">
              <w:rPr>
                <w:shd w:val="clear" w:color="auto" w:fill="FFFFFF"/>
              </w:rPr>
              <w:t xml:space="preserve"> 2019 г.  в 17:00, включительно (время московское).</w:t>
            </w:r>
          </w:p>
        </w:tc>
      </w:tr>
      <w:tr w:rsidR="005473B1"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t>10</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D5682C">
            <w:pPr>
              <w:spacing w:after="0"/>
              <w:rPr>
                <w:lang w:eastAsia="en-US"/>
              </w:rPr>
            </w:pPr>
            <w:r w:rsidRPr="00E74E68">
              <w:rPr>
                <w:lang w:eastAsia="en-US"/>
              </w:rPr>
              <w:t>Место, день и время  начала и окончания рассмотрения заявок на участие в аукционе</w:t>
            </w:r>
          </w:p>
        </w:tc>
        <w:tc>
          <w:tcPr>
            <w:tcW w:w="7087" w:type="dxa"/>
            <w:tcBorders>
              <w:top w:val="single" w:sz="4" w:space="0" w:color="auto"/>
              <w:left w:val="single" w:sz="4" w:space="0" w:color="auto"/>
              <w:bottom w:val="single" w:sz="4" w:space="0" w:color="auto"/>
              <w:right w:val="single" w:sz="4" w:space="0" w:color="auto"/>
            </w:tcBorders>
            <w:vAlign w:val="center"/>
          </w:tcPr>
          <w:p w:rsidR="00F14A69" w:rsidRPr="00F14A69" w:rsidRDefault="00F14A69" w:rsidP="00D5682C">
            <w:pPr>
              <w:spacing w:after="0"/>
            </w:pPr>
            <w:r w:rsidRPr="00F14A69">
              <w:t>Место, дата и время рассмотрения заявок на участие в аукционе:</w:t>
            </w:r>
          </w:p>
          <w:p w:rsidR="00F14A69" w:rsidRPr="00F14A69" w:rsidRDefault="00F14A69" w:rsidP="00D5682C">
            <w:pPr>
              <w:spacing w:after="0"/>
            </w:pPr>
            <w:r w:rsidRPr="00F14A69">
              <w:t>Начало рассмотрения заявок на участие в аукционе:</w:t>
            </w:r>
          </w:p>
          <w:p w:rsidR="000501D9" w:rsidRDefault="00F14A69" w:rsidP="00D5682C">
            <w:pPr>
              <w:spacing w:after="0"/>
            </w:pPr>
            <w:r w:rsidRPr="00F14A69">
              <w:t xml:space="preserve"> </w:t>
            </w:r>
            <w:r w:rsidR="000501D9">
              <w:t>«2</w:t>
            </w:r>
            <w:r w:rsidR="00D5682C">
              <w:t>8</w:t>
            </w:r>
            <w:r w:rsidR="000501D9">
              <w:t xml:space="preserve">» </w:t>
            </w:r>
            <w:r w:rsidR="00D5682C">
              <w:t xml:space="preserve">мая </w:t>
            </w:r>
            <w:r w:rsidR="000501D9">
              <w:t xml:space="preserve">2019 г.  в 10:00 (время московское) по адресу: 197376, г Санкт-Петербург, ул. Академика Павлова, д 14а. </w:t>
            </w:r>
          </w:p>
          <w:p w:rsidR="000501D9" w:rsidRDefault="000501D9" w:rsidP="00D5682C">
            <w:pPr>
              <w:spacing w:after="0"/>
            </w:pPr>
            <w:r>
              <w:t>Окончание рассмотрения заявок на участие в аукционе:</w:t>
            </w:r>
          </w:p>
          <w:p w:rsidR="005473B1" w:rsidRPr="00E74E68" w:rsidRDefault="000501D9" w:rsidP="00D5682C">
            <w:pPr>
              <w:spacing w:after="0"/>
            </w:pPr>
            <w:r>
              <w:t>«2</w:t>
            </w:r>
            <w:r w:rsidR="00D5682C">
              <w:t>8</w:t>
            </w:r>
            <w:r>
              <w:t xml:space="preserve">» </w:t>
            </w:r>
            <w:r w:rsidR="00D5682C">
              <w:t>мая</w:t>
            </w:r>
            <w:r>
              <w:t xml:space="preserve"> 2019 г.  в 17:00 (время московское).</w:t>
            </w:r>
            <w:r w:rsidRPr="00CF22ED">
              <w:t xml:space="preserve"> </w:t>
            </w:r>
            <w:r w:rsidR="00F14A69" w:rsidRPr="00CF22ED">
              <w:t xml:space="preserve">«27» </w:t>
            </w:r>
            <w:r w:rsidR="0046035C" w:rsidRPr="0046035C">
              <w:t>февраля 2019 г</w:t>
            </w:r>
            <w:r w:rsidR="00F14A69" w:rsidRPr="00CF22ED">
              <w:t>. в 1</w:t>
            </w:r>
            <w:r w:rsidR="0046035C">
              <w:t>0</w:t>
            </w:r>
            <w:r w:rsidR="00F14A69" w:rsidRPr="00CF22ED">
              <w:t xml:space="preserve">:00 (время московское) </w:t>
            </w:r>
            <w:r w:rsidR="00F14A69" w:rsidRPr="00F14A69">
              <w:t>по</w:t>
            </w:r>
            <w:r w:rsidR="00F14A69" w:rsidRPr="00CF22ED">
              <w:t xml:space="preserve"> </w:t>
            </w:r>
            <w:r w:rsidR="00F14A69" w:rsidRPr="00F14A69">
              <w:t>адресу</w:t>
            </w:r>
            <w:r w:rsidR="00F14A69" w:rsidRPr="00CF22ED">
              <w:t xml:space="preserve">: 197376, г Санкт-Петербург, </w:t>
            </w:r>
            <w:r w:rsidR="00E13775">
              <w:t>ул.</w:t>
            </w:r>
            <w:r w:rsidR="00F14A69" w:rsidRPr="00CF22ED">
              <w:t xml:space="preserve"> Академика Павлова, д </w:t>
            </w:r>
            <w:r w:rsidR="00E13775">
              <w:t>14а</w:t>
            </w:r>
            <w:r>
              <w:t xml:space="preserve">. </w:t>
            </w:r>
          </w:p>
        </w:tc>
      </w:tr>
      <w:tr w:rsidR="005473B1" w:rsidRPr="00E74E68" w:rsidTr="00960EA5">
        <w:trPr>
          <w:trHeight w:val="754"/>
        </w:trPr>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t>11</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Место, дата и время аукциона</w:t>
            </w:r>
          </w:p>
        </w:tc>
        <w:tc>
          <w:tcPr>
            <w:tcW w:w="7087" w:type="dxa"/>
            <w:tcBorders>
              <w:top w:val="single" w:sz="4" w:space="0" w:color="auto"/>
              <w:left w:val="single" w:sz="4" w:space="0" w:color="auto"/>
              <w:bottom w:val="single" w:sz="4" w:space="0" w:color="auto"/>
              <w:right w:val="single" w:sz="4" w:space="0" w:color="auto"/>
            </w:tcBorders>
            <w:vAlign w:val="center"/>
          </w:tcPr>
          <w:p w:rsidR="005473B1" w:rsidRPr="00F14A69" w:rsidRDefault="000501D9" w:rsidP="00D5682C">
            <w:r w:rsidRPr="000501D9">
              <w:t>«2</w:t>
            </w:r>
            <w:r w:rsidR="00D5682C">
              <w:t>9</w:t>
            </w:r>
            <w:r w:rsidRPr="000501D9">
              <w:t xml:space="preserve">» </w:t>
            </w:r>
            <w:r w:rsidR="00D5682C">
              <w:t>мая</w:t>
            </w:r>
            <w:r w:rsidRPr="000501D9">
              <w:t xml:space="preserve"> 2019 г. в 12:00 </w:t>
            </w:r>
            <w:r w:rsidR="00F14A69" w:rsidRPr="00CF22ED">
              <w:t xml:space="preserve">(время московское) </w:t>
            </w:r>
            <w:r w:rsidR="00F14A69" w:rsidRPr="00F14A69">
              <w:t>по</w:t>
            </w:r>
            <w:r w:rsidR="00F14A69" w:rsidRPr="00CF22ED">
              <w:t xml:space="preserve"> </w:t>
            </w:r>
            <w:r w:rsidR="00F14A69" w:rsidRPr="00F14A69">
              <w:t>адресу</w:t>
            </w:r>
            <w:r w:rsidR="00F14A69" w:rsidRPr="00CF22ED">
              <w:t xml:space="preserve">: 197376, г Санкт-Петербург, </w:t>
            </w:r>
            <w:r w:rsidR="00E13775">
              <w:t>ул.</w:t>
            </w:r>
            <w:r w:rsidR="00F14A69" w:rsidRPr="00CF22ED">
              <w:t xml:space="preserve"> Академика Павлова, д </w:t>
            </w:r>
            <w:r w:rsidR="00E13775">
              <w:t>14а</w:t>
            </w:r>
            <w:r w:rsidR="00F14A69" w:rsidRPr="00CF22ED">
              <w:t xml:space="preserve">, </w:t>
            </w:r>
            <w:proofErr w:type="spellStart"/>
            <w:r w:rsidR="00F14A69" w:rsidRPr="00CF22ED">
              <w:t>лит</w:t>
            </w:r>
            <w:proofErr w:type="gramStart"/>
            <w:r w:rsidR="00F14A69" w:rsidRPr="00CF22ED">
              <w:t>.А</w:t>
            </w:r>
            <w:proofErr w:type="spellEnd"/>
            <w:proofErr w:type="gramEnd"/>
            <w:r w:rsidR="00F14A69" w:rsidRPr="00CF22ED">
              <w:t xml:space="preserve">. </w:t>
            </w:r>
          </w:p>
        </w:tc>
      </w:tr>
      <w:tr w:rsidR="005473B1"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5473B1" w:rsidRPr="00E74E68" w:rsidRDefault="00E51DA9" w:rsidP="009E0D69">
            <w:r>
              <w:lastRenderedPageBreak/>
              <w:t>12</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Требования к техническому состоянию объекта аукциона, которым объект должен соответствовать на момент окончания срока договора аренды</w:t>
            </w:r>
          </w:p>
        </w:tc>
        <w:tc>
          <w:tcPr>
            <w:tcW w:w="7087" w:type="dxa"/>
            <w:tcBorders>
              <w:top w:val="single" w:sz="4" w:space="0" w:color="auto"/>
              <w:left w:val="single" w:sz="4" w:space="0" w:color="auto"/>
              <w:bottom w:val="single" w:sz="4" w:space="0" w:color="auto"/>
              <w:right w:val="single" w:sz="4" w:space="0" w:color="auto"/>
            </w:tcBorders>
            <w:vAlign w:val="center"/>
          </w:tcPr>
          <w:p w:rsidR="005473B1" w:rsidRPr="00E74E68" w:rsidRDefault="005473B1" w:rsidP="009E0D69">
            <w:r w:rsidRPr="00E74E68">
              <w:t>Арендатор должен вернуть Арендодателю Объект по акту приема-передачи в состоянии не хуже, чем в котором его получил, с учетом нормального износа.</w:t>
            </w:r>
          </w:p>
        </w:tc>
      </w:tr>
      <w:tr w:rsidR="005473B1"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3</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График осмотра объекта аукциона</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9D2141" w:rsidP="00D5682C">
            <w:pPr>
              <w:rPr>
                <w:szCs w:val="20"/>
              </w:rPr>
            </w:pPr>
            <w:r>
              <w:rPr>
                <w:szCs w:val="20"/>
              </w:rPr>
              <w:t xml:space="preserve">График проведения осмотра: </w:t>
            </w:r>
            <w:r w:rsidR="00E9020C" w:rsidRPr="00E9020C">
              <w:rPr>
                <w:szCs w:val="20"/>
              </w:rPr>
              <w:t>с «2</w:t>
            </w:r>
            <w:r w:rsidR="00D5682C">
              <w:rPr>
                <w:szCs w:val="20"/>
              </w:rPr>
              <w:t>4</w:t>
            </w:r>
            <w:r w:rsidR="00E9020C" w:rsidRPr="00E9020C">
              <w:rPr>
                <w:szCs w:val="20"/>
              </w:rPr>
              <w:t xml:space="preserve">» </w:t>
            </w:r>
            <w:r w:rsidR="00D5682C">
              <w:rPr>
                <w:szCs w:val="20"/>
              </w:rPr>
              <w:t>апреля</w:t>
            </w:r>
            <w:r w:rsidR="00E9020C" w:rsidRPr="00E9020C">
              <w:rPr>
                <w:szCs w:val="20"/>
              </w:rPr>
              <w:t xml:space="preserve"> 2019 г. по «</w:t>
            </w:r>
            <w:r w:rsidR="00D5682C">
              <w:rPr>
                <w:szCs w:val="20"/>
              </w:rPr>
              <w:t>22</w:t>
            </w:r>
            <w:r w:rsidR="00E9020C" w:rsidRPr="00E9020C">
              <w:rPr>
                <w:szCs w:val="20"/>
              </w:rPr>
              <w:t xml:space="preserve">» </w:t>
            </w:r>
            <w:r w:rsidR="00D5682C">
              <w:rPr>
                <w:szCs w:val="20"/>
              </w:rPr>
              <w:t>мая</w:t>
            </w:r>
            <w:r w:rsidR="00E9020C" w:rsidRPr="00E9020C">
              <w:rPr>
                <w:szCs w:val="20"/>
              </w:rPr>
              <w:t xml:space="preserve"> 2019 г. </w:t>
            </w:r>
            <w:r w:rsidR="00F1630F">
              <w:rPr>
                <w:szCs w:val="20"/>
              </w:rPr>
              <w:t xml:space="preserve">в рабочие дни </w:t>
            </w:r>
            <w:r w:rsidR="00CC543F">
              <w:rPr>
                <w:szCs w:val="20"/>
              </w:rPr>
              <w:t xml:space="preserve">с 10:00 </w:t>
            </w:r>
            <w:r w:rsidR="00F1630F">
              <w:rPr>
                <w:szCs w:val="20"/>
              </w:rPr>
              <w:t xml:space="preserve">до </w:t>
            </w:r>
            <w:r>
              <w:rPr>
                <w:szCs w:val="20"/>
              </w:rPr>
              <w:t>17:00</w:t>
            </w:r>
            <w:r w:rsidR="00F1630F">
              <w:t xml:space="preserve"> </w:t>
            </w:r>
            <w:r w:rsidR="00F1630F" w:rsidRPr="00F1630F">
              <w:rPr>
                <w:szCs w:val="20"/>
              </w:rPr>
              <w:t>(время московское).</w:t>
            </w:r>
          </w:p>
        </w:tc>
      </w:tr>
      <w:tr w:rsidR="005473B1" w:rsidRPr="00E74E68" w:rsidTr="00960EA5">
        <w:trPr>
          <w:trHeight w:val="430"/>
        </w:trPr>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4</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Требования к участникам аукционов</w:t>
            </w:r>
          </w:p>
        </w:tc>
        <w:tc>
          <w:tcPr>
            <w:tcW w:w="7087" w:type="dxa"/>
            <w:tcBorders>
              <w:top w:val="single" w:sz="4" w:space="0" w:color="auto"/>
              <w:left w:val="single" w:sz="4" w:space="0" w:color="auto"/>
              <w:bottom w:val="single" w:sz="4" w:space="0" w:color="auto"/>
              <w:right w:val="single" w:sz="4" w:space="0" w:color="auto"/>
            </w:tcBorders>
            <w:vAlign w:val="center"/>
            <w:hideMark/>
          </w:tcPr>
          <w:p w:rsidR="00FB5B51" w:rsidRPr="00E74E68" w:rsidRDefault="00FB5B51" w:rsidP="00D5682C">
            <w:r>
              <w:t xml:space="preserve">Лот №1. </w:t>
            </w:r>
            <w:r w:rsidR="005473B1" w:rsidRPr="00E74E68">
              <w:t>Участником аукциона может быть любое юридическое лицо или физическое лицо, в том числе индивидуальный предприниматель, претендующее на заключение договора, и соответствующее требованиям, установленным законодательством Российской Федерации к таким участникам.</w:t>
            </w:r>
          </w:p>
        </w:tc>
      </w:tr>
      <w:tr w:rsidR="005473B1" w:rsidRPr="00E74E68" w:rsidTr="00E9020C">
        <w:trPr>
          <w:trHeight w:val="416"/>
        </w:trPr>
        <w:tc>
          <w:tcPr>
            <w:tcW w:w="540" w:type="dxa"/>
            <w:tcBorders>
              <w:top w:val="single" w:sz="4" w:space="0" w:color="auto"/>
              <w:left w:val="single" w:sz="4" w:space="0" w:color="auto"/>
              <w:bottom w:val="single" w:sz="4" w:space="0" w:color="auto"/>
              <w:right w:val="single" w:sz="4" w:space="0" w:color="auto"/>
            </w:tcBorders>
            <w:vAlign w:val="center"/>
          </w:tcPr>
          <w:p w:rsidR="005473B1" w:rsidRPr="00FB5B51" w:rsidRDefault="009E0D69" w:rsidP="00A05A08">
            <w:r>
              <w:t>1</w:t>
            </w:r>
            <w:r w:rsidR="00E51DA9" w:rsidRPr="00FB5B51">
              <w:t>5</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Документы, предоставляемые для участия в аукционе</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Заявка на участие в аукционе, которую представляет заявитель в порядке, установленном настоящей документацией об аукционе, должна быть подготовлена в соответствии с требованиями настоящей документации об аукционе и должна содержать следующее:</w:t>
            </w:r>
          </w:p>
          <w:p w:rsidR="005473B1" w:rsidRPr="00E74E68" w:rsidRDefault="005473B1" w:rsidP="009E0D69">
            <w:r w:rsidRPr="00E74E68">
              <w:t>1) сведения и документы о заявителе, подавшем такую заявку:</w:t>
            </w:r>
          </w:p>
          <w:p w:rsidR="005473B1" w:rsidRPr="00E74E68" w:rsidRDefault="005473B1" w:rsidP="009E0D69">
            <w:proofErr w:type="gramStart"/>
            <w:r w:rsidRPr="00E74E68">
              <w:t>а) фирменное наименование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w:t>
            </w:r>
            <w:proofErr w:type="gramEnd"/>
          </w:p>
          <w:p w:rsidR="005473B1" w:rsidRPr="00E74E68" w:rsidRDefault="005473B1" w:rsidP="009E0D69">
            <w:r w:rsidRPr="00E74E68">
              <w:t>б) полученную не ранее чем за шесть месяцев до даты размещения на официальном сайте торгов извещения о проведен</w:t>
            </w:r>
            <w:proofErr w:type="gramStart"/>
            <w:r w:rsidRPr="00E74E68">
              <w:t>ии ау</w:t>
            </w:r>
            <w:proofErr w:type="gramEnd"/>
            <w:r w:rsidRPr="00E74E68">
              <w:t xml:space="preserve">кциона выписку из единого государственного реестра юридических лиц или нотариально заверенную копию такой выписки (для юридических лиц); полученную не ранее чем </w:t>
            </w:r>
            <w:proofErr w:type="gramStart"/>
            <w:r w:rsidRPr="00E74E68">
              <w:t>за шесть месяцев до даты размещения на официальном сайте торгов извещения о проведении аукциона выписку из единого государственного реестра</w:t>
            </w:r>
            <w:proofErr w:type="gramEnd"/>
            <w:r w:rsidRPr="00E74E68">
              <w:t xml:space="preserve"> индивидуальных предпринимателей или нотариально заверенную копию такой выписки (для индивидуальных предпринимателей); </w:t>
            </w:r>
            <w:proofErr w:type="gramStart"/>
            <w:r w:rsidRPr="00E74E68">
              <w:t xml:space="preserve">копии документов, удостоверяющих личность (для иных физических лиц),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полученные не ранее чем за шесть месяцев до даты размещения на </w:t>
            </w:r>
            <w:r w:rsidR="00780277">
              <w:t xml:space="preserve">сайтах торгов </w:t>
            </w:r>
            <w:r w:rsidRPr="00E74E68">
              <w:t>извещения о проведении аукциона;</w:t>
            </w:r>
            <w:proofErr w:type="gramEnd"/>
          </w:p>
          <w:p w:rsidR="005473B1" w:rsidRPr="00E74E68" w:rsidRDefault="005473B1" w:rsidP="009E0D69">
            <w:r w:rsidRPr="00E74E68">
              <w:t>в)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аукционе должна содержать также доверенность на осуществление действий от имени заявителя,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аукционе должна содержать также документ, подтверждающий полномочия такого лица;</w:t>
            </w:r>
          </w:p>
          <w:p w:rsidR="005473B1" w:rsidRPr="00E74E68" w:rsidRDefault="005473B1" w:rsidP="009E0D69">
            <w:r w:rsidRPr="00E74E68">
              <w:t>г) копии учредительных документов заявителя (для юридических лиц);</w:t>
            </w:r>
          </w:p>
          <w:p w:rsidR="005473B1" w:rsidRPr="00E74E68" w:rsidRDefault="005473B1" w:rsidP="009E0D69">
            <w:r w:rsidRPr="00E74E68">
              <w:t xml:space="preserve">д) решение об одобрении сделки (включая внесение задатка или обеспечение исполнения договора) либо копия такого решения в случае, если требование о необходимости наличия такого решения для совершения сделки установлено </w:t>
            </w:r>
            <w:r w:rsidRPr="00E74E68">
              <w:lastRenderedPageBreak/>
              <w:t>законодательством Российской Федерации, учредительными документами юридического лица;</w:t>
            </w:r>
          </w:p>
          <w:p w:rsidR="005473B1" w:rsidRDefault="005473B1" w:rsidP="009E0D69">
            <w:r w:rsidRPr="00E74E68">
              <w:t>е) 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w:t>
            </w:r>
            <w:r w:rsidR="00F1630F">
              <w:t xml:space="preserve"> </w:t>
            </w:r>
            <w:r w:rsidRPr="00E74E68">
              <w:t>приостановлении деятельности заявителя в порядке, предусмотренном Кодексом Российской Федерации об административных правонарушениях;</w:t>
            </w:r>
          </w:p>
          <w:p w:rsidR="00EB7DAE" w:rsidRPr="00E74E68" w:rsidRDefault="00EB7DAE" w:rsidP="009E0D69">
            <w:r>
              <w:t>ж</w:t>
            </w:r>
            <w:r w:rsidRPr="00EB7DAE">
              <w:t>) заверенная копия бухгалтерской отчетности для юридических лиц на последнюю отчетную дату</w:t>
            </w:r>
          </w:p>
          <w:p w:rsidR="005473B1" w:rsidRPr="00E74E68" w:rsidRDefault="005473B1" w:rsidP="009E0D69">
            <w:r w:rsidRPr="00E74E68">
              <w:t xml:space="preserve">2) документы или копии документов, подтверждающие внесение задатка, в случае если в документации об аукционе содержится </w:t>
            </w:r>
            <w:proofErr w:type="gramStart"/>
            <w:r w:rsidRPr="00E74E68">
              <w:t>требование</w:t>
            </w:r>
            <w:proofErr w:type="gramEnd"/>
            <w:r w:rsidRPr="00E74E68">
              <w:t xml:space="preserve"> о внесении задатка (платежное поручение, подтверждающее перечисление задатка).</w:t>
            </w:r>
          </w:p>
        </w:tc>
      </w:tr>
      <w:tr w:rsidR="005473B1"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lastRenderedPageBreak/>
              <w:t>1</w:t>
            </w:r>
            <w:r w:rsidR="00E51DA9">
              <w:rPr>
                <w:lang w:val="en-US"/>
              </w:rPr>
              <w:t>6</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Задаток на участие в аукционе</w:t>
            </w:r>
          </w:p>
        </w:tc>
        <w:tc>
          <w:tcPr>
            <w:tcW w:w="7087" w:type="dxa"/>
            <w:tcBorders>
              <w:top w:val="single" w:sz="4" w:space="0" w:color="auto"/>
              <w:left w:val="single" w:sz="4" w:space="0" w:color="auto"/>
              <w:bottom w:val="single" w:sz="4" w:space="0" w:color="auto"/>
              <w:right w:val="single" w:sz="4" w:space="0" w:color="auto"/>
            </w:tcBorders>
            <w:vAlign w:val="center"/>
          </w:tcPr>
          <w:p w:rsidR="00E9020C" w:rsidRDefault="006C3DEE" w:rsidP="00E9020C">
            <w:r>
              <w:t>Для участия в аукционе претендент обеспечивает перечисление задатка на расчетный счет Организатора аукциона в размере:</w:t>
            </w:r>
            <w:r>
              <w:br/>
            </w:r>
            <w:r>
              <w:br/>
            </w:r>
            <w:r w:rsidRPr="008A3DB1">
              <w:t xml:space="preserve">Лот №1: </w:t>
            </w:r>
            <w:r w:rsidR="00E9020C">
              <w:t xml:space="preserve">в размере ежемесячного платежа за аренду </w:t>
            </w:r>
            <w:r w:rsidR="00D5682C" w:rsidRPr="00D5682C">
              <w:t>152 075  (сто пятьдесят две  тысячи семьдесят пять) рублей 00 копеек</w:t>
            </w:r>
            <w:r w:rsidR="00E9020C">
              <w:t>;</w:t>
            </w:r>
          </w:p>
          <w:p w:rsidR="005473B1" w:rsidRPr="00004F53" w:rsidRDefault="006C3DEE" w:rsidP="00D5682C">
            <w:r w:rsidRPr="00CF22ED">
              <w:t>Задаток на участие в аукционе перечисляется по следующим реквизитам:</w:t>
            </w:r>
            <w:r w:rsidRPr="00CF22ED">
              <w:br/>
            </w:r>
            <w:proofErr w:type="gramStart"/>
            <w:r w:rsidRPr="00CF22ED">
              <w:t>р</w:t>
            </w:r>
            <w:proofErr w:type="gramEnd"/>
            <w:r w:rsidRPr="00CF22ED">
              <w:t>/счет: 40702810605000000145</w:t>
            </w:r>
            <w:r w:rsidRPr="00CF22ED">
              <w:br/>
              <w:t xml:space="preserve">Банк: ФИЛИАЛ АО АКБ "НОВИКОМБАНК" </w:t>
            </w:r>
            <w:r w:rsidR="00F1630F">
              <w:t>в г</w:t>
            </w:r>
            <w:r w:rsidRPr="00CF22ED">
              <w:t>.</w:t>
            </w:r>
            <w:r w:rsidR="00F1630F">
              <w:t xml:space="preserve"> </w:t>
            </w:r>
            <w:r w:rsidRPr="00CF22ED">
              <w:t>С-</w:t>
            </w:r>
            <w:r w:rsidR="00F1630F">
              <w:t>П</w:t>
            </w:r>
            <w:r w:rsidR="00F1630F" w:rsidRPr="00CF22ED">
              <w:t>етербурге</w:t>
            </w:r>
            <w:r w:rsidRPr="00CF22ED">
              <w:br/>
              <w:t>БИК: 044030902</w:t>
            </w:r>
            <w:r w:rsidRPr="00CF22ED">
              <w:br/>
            </w:r>
            <w:proofErr w:type="gramStart"/>
            <w:r w:rsidRPr="00CF22ED">
              <w:t>к</w:t>
            </w:r>
            <w:proofErr w:type="gramEnd"/>
            <w:r w:rsidRPr="00CF22ED">
              <w:t xml:space="preserve"> /счет: 30101810400000000902</w:t>
            </w:r>
            <w:r w:rsidRPr="00CF22ED">
              <w:br/>
              <w:t xml:space="preserve">Задаток должен поступить на счет Организатора аукциона до даты начала рассмотрения заявок на участие в аукционе, а именно </w:t>
            </w:r>
            <w:r w:rsidR="00E9020C" w:rsidRPr="00E9020C">
              <w:t>до «2</w:t>
            </w:r>
            <w:r w:rsidR="00D5682C">
              <w:t>8</w:t>
            </w:r>
            <w:r w:rsidR="00E9020C" w:rsidRPr="00E9020C">
              <w:t xml:space="preserve">» </w:t>
            </w:r>
            <w:r w:rsidR="00D5682C">
              <w:t xml:space="preserve">мая </w:t>
            </w:r>
            <w:r w:rsidR="00E9020C" w:rsidRPr="00E9020C">
              <w:t xml:space="preserve">2019 г. до 10:00 </w:t>
            </w:r>
            <w:r w:rsidRPr="00CF22ED">
              <w:t xml:space="preserve"> включительно, время московское. В платежном документе в графе «Получатель» необходимо указать: АО "НИИ "</w:t>
            </w:r>
            <w:r w:rsidR="0092770F">
              <w:t xml:space="preserve"> </w:t>
            </w:r>
            <w:r w:rsidR="0092770F" w:rsidRPr="0092770F">
              <w:t xml:space="preserve">Вектор </w:t>
            </w:r>
            <w:r w:rsidRPr="00CF22ED">
              <w:t xml:space="preserve">", а в графе «Назначение платежа»: «Задаток для участия в аукционе на право заключения договора аренды по лоту № ___ на объект по адресу: </w:t>
            </w:r>
            <w:r w:rsidR="00CC543F" w:rsidRPr="00CC543F">
              <w:t>197376, г Санкт-Петербург, ул. Ак</w:t>
            </w:r>
            <w:r w:rsidR="00CC543F">
              <w:t>адемика Павлова, д 14а, литер</w:t>
            </w:r>
            <w:proofErr w:type="gramStart"/>
            <w:r w:rsidR="00CC543F">
              <w:t xml:space="preserve"> А</w:t>
            </w:r>
            <w:proofErr w:type="gramEnd"/>
            <w:r w:rsidRPr="00CF22ED">
              <w:t>, от ___________________(наименование претендента). НДС не облагается».</w:t>
            </w:r>
            <w:r w:rsidRPr="00CF22ED">
              <w:br/>
              <w:t>Не поступление задатка на счет Организатора аукциона считается существенным отклонением от требований и условий настоящей документации об аукционе и ведет к отказу признания заявителя (претендента) участником аукциона по соответствующему лоту.</w:t>
            </w:r>
          </w:p>
        </w:tc>
      </w:tr>
      <w:tr w:rsidR="005473B1" w:rsidRPr="00E74E68" w:rsidTr="00960EA5">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7</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pPr>
              <w:rPr>
                <w:lang w:eastAsia="en-US"/>
              </w:rPr>
            </w:pPr>
            <w:r w:rsidRPr="00E74E68">
              <w:rPr>
                <w:lang w:eastAsia="en-US"/>
              </w:rPr>
              <w:t xml:space="preserve">Валюта заявки </w:t>
            </w:r>
            <w:r w:rsidRPr="00E74E68">
              <w:rPr>
                <w:lang w:eastAsia="en-US"/>
              </w:rPr>
              <w:br/>
              <w:t>об аукционе</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Все суммы денежных средств должны быть выражены в рублях.</w:t>
            </w:r>
          </w:p>
        </w:tc>
      </w:tr>
      <w:tr w:rsidR="005473B1" w:rsidRPr="00E74E68" w:rsidTr="00960EA5">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5473B1" w:rsidRPr="00A05A08" w:rsidRDefault="009E0D69" w:rsidP="00A05A08">
            <w:pPr>
              <w:rPr>
                <w:lang w:val="en-US"/>
              </w:rPr>
            </w:pPr>
            <w:r>
              <w:t>1</w:t>
            </w:r>
            <w:r w:rsidR="00E51DA9">
              <w:rPr>
                <w:lang w:val="en-US"/>
              </w:rPr>
              <w:t>8</w:t>
            </w:r>
          </w:p>
        </w:tc>
        <w:tc>
          <w:tcPr>
            <w:tcW w:w="2439"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Язык документов в составе заявки на участие в аукционе</w:t>
            </w:r>
          </w:p>
        </w:tc>
        <w:tc>
          <w:tcPr>
            <w:tcW w:w="7087" w:type="dxa"/>
            <w:tcBorders>
              <w:top w:val="single" w:sz="4" w:space="0" w:color="auto"/>
              <w:left w:val="single" w:sz="4" w:space="0" w:color="auto"/>
              <w:bottom w:val="single" w:sz="4" w:space="0" w:color="auto"/>
              <w:right w:val="single" w:sz="4" w:space="0" w:color="auto"/>
            </w:tcBorders>
            <w:vAlign w:val="center"/>
            <w:hideMark/>
          </w:tcPr>
          <w:p w:rsidR="005473B1" w:rsidRPr="00E74E68" w:rsidRDefault="005473B1" w:rsidP="009E0D69">
            <w:r w:rsidRPr="00E74E68">
              <w:t>Заявка на участие в аукционе, все документы и корреспонденция между организатором аукциона и претендентом, относящиеся к заявке на участие в аукционе, должны быть составлены на русском языке.</w:t>
            </w:r>
          </w:p>
          <w:p w:rsidR="005473B1" w:rsidRPr="00E74E68" w:rsidRDefault="005473B1" w:rsidP="009E0D69">
            <w:r w:rsidRPr="00E74E68">
              <w:t>Подача документов, входящих в состав аукциона, на иностранном языке должна сопровождаться предоставлением, надлежащим образом заверенного перевода соответствующих документов на русский язык.</w:t>
            </w:r>
          </w:p>
        </w:tc>
      </w:tr>
      <w:tr w:rsidR="007456E1" w:rsidRPr="00E74E68" w:rsidTr="00960EA5">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7456E1" w:rsidRPr="007456E1" w:rsidRDefault="007456E1" w:rsidP="00A05A08">
            <w:pPr>
              <w:rPr>
                <w:lang w:val="en-US"/>
              </w:rPr>
            </w:pPr>
            <w:r>
              <w:rPr>
                <w:lang w:val="en-US"/>
              </w:rPr>
              <w:t>1</w:t>
            </w:r>
            <w:r w:rsidR="00E51DA9">
              <w:rPr>
                <w:lang w:val="en-US"/>
              </w:rPr>
              <w:t>9</w:t>
            </w:r>
          </w:p>
        </w:tc>
        <w:tc>
          <w:tcPr>
            <w:tcW w:w="2439" w:type="dxa"/>
            <w:tcBorders>
              <w:top w:val="single" w:sz="4" w:space="0" w:color="auto"/>
              <w:left w:val="single" w:sz="4" w:space="0" w:color="auto"/>
              <w:bottom w:val="single" w:sz="4" w:space="0" w:color="auto"/>
              <w:right w:val="single" w:sz="4" w:space="0" w:color="auto"/>
            </w:tcBorders>
            <w:vAlign w:val="center"/>
          </w:tcPr>
          <w:p w:rsidR="007456E1" w:rsidRPr="00E74E68" w:rsidRDefault="007456E1" w:rsidP="009E0D69">
            <w:r>
              <w:t>Префер</w:t>
            </w:r>
            <w:r w:rsidR="006D3081">
              <w:t>е</w:t>
            </w:r>
            <w:r>
              <w:t>нции</w:t>
            </w:r>
          </w:p>
        </w:tc>
        <w:tc>
          <w:tcPr>
            <w:tcW w:w="7087" w:type="dxa"/>
            <w:tcBorders>
              <w:top w:val="single" w:sz="4" w:space="0" w:color="auto"/>
              <w:left w:val="single" w:sz="4" w:space="0" w:color="auto"/>
              <w:bottom w:val="single" w:sz="4" w:space="0" w:color="auto"/>
              <w:right w:val="single" w:sz="4" w:space="0" w:color="auto"/>
            </w:tcBorders>
            <w:vAlign w:val="center"/>
          </w:tcPr>
          <w:p w:rsidR="007456E1" w:rsidRPr="00E74E68" w:rsidRDefault="00214E54" w:rsidP="009E0D69">
            <w:r>
              <w:t>Отсутствуют</w:t>
            </w:r>
          </w:p>
        </w:tc>
      </w:tr>
      <w:tr w:rsidR="00E17445" w:rsidRPr="00E74E68" w:rsidTr="00960EA5">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E17445" w:rsidRDefault="00E17445" w:rsidP="00A05A08">
            <w:pPr>
              <w:rPr>
                <w:lang w:val="en-US"/>
              </w:rPr>
            </w:pPr>
            <w:r>
              <w:rPr>
                <w:lang w:val="en-US"/>
              </w:rPr>
              <w:t>20</w:t>
            </w:r>
          </w:p>
        </w:tc>
        <w:tc>
          <w:tcPr>
            <w:tcW w:w="2439" w:type="dxa"/>
            <w:tcBorders>
              <w:top w:val="single" w:sz="4" w:space="0" w:color="auto"/>
              <w:left w:val="single" w:sz="4" w:space="0" w:color="auto"/>
              <w:bottom w:val="single" w:sz="4" w:space="0" w:color="auto"/>
              <w:right w:val="single" w:sz="4" w:space="0" w:color="auto"/>
            </w:tcBorders>
            <w:vAlign w:val="center"/>
          </w:tcPr>
          <w:p w:rsidR="00E17445" w:rsidRDefault="00E17445" w:rsidP="009E0D69">
            <w:r>
              <w:t>Обременения</w:t>
            </w:r>
          </w:p>
        </w:tc>
        <w:tc>
          <w:tcPr>
            <w:tcW w:w="7087" w:type="dxa"/>
            <w:tcBorders>
              <w:top w:val="single" w:sz="4" w:space="0" w:color="auto"/>
              <w:left w:val="single" w:sz="4" w:space="0" w:color="auto"/>
              <w:bottom w:val="single" w:sz="4" w:space="0" w:color="auto"/>
              <w:right w:val="single" w:sz="4" w:space="0" w:color="auto"/>
            </w:tcBorders>
            <w:vAlign w:val="center"/>
          </w:tcPr>
          <w:p w:rsidR="00DD7D02" w:rsidRPr="00CF22ED" w:rsidRDefault="004A753C" w:rsidP="00D5682C">
            <w:pPr>
              <w:spacing w:after="0" w:line="240" w:lineRule="auto"/>
            </w:pPr>
            <w:r w:rsidRPr="00CF22ED">
              <w:t>Лот №1:</w:t>
            </w:r>
            <w:r w:rsidR="00D61296">
              <w:t xml:space="preserve"> Нет</w:t>
            </w:r>
          </w:p>
        </w:tc>
      </w:tr>
      <w:tr w:rsidR="00E17445" w:rsidRPr="00E74E68" w:rsidTr="00960EA5">
        <w:trPr>
          <w:trHeight w:val="274"/>
        </w:trPr>
        <w:tc>
          <w:tcPr>
            <w:tcW w:w="540" w:type="dxa"/>
            <w:tcBorders>
              <w:top w:val="single" w:sz="4" w:space="0" w:color="auto"/>
              <w:left w:val="single" w:sz="4" w:space="0" w:color="auto"/>
              <w:bottom w:val="single" w:sz="4" w:space="0" w:color="auto"/>
              <w:right w:val="single" w:sz="4" w:space="0" w:color="auto"/>
            </w:tcBorders>
            <w:vAlign w:val="center"/>
          </w:tcPr>
          <w:p w:rsidR="00E17445" w:rsidRDefault="00E17445" w:rsidP="00A05A08">
            <w:pPr>
              <w:rPr>
                <w:lang w:val="en-US"/>
              </w:rPr>
            </w:pPr>
            <w:r>
              <w:rPr>
                <w:lang w:val="en-US"/>
              </w:rPr>
              <w:t>21</w:t>
            </w:r>
          </w:p>
        </w:tc>
        <w:tc>
          <w:tcPr>
            <w:tcW w:w="2439" w:type="dxa"/>
            <w:tcBorders>
              <w:top w:val="single" w:sz="4" w:space="0" w:color="auto"/>
              <w:left w:val="single" w:sz="4" w:space="0" w:color="auto"/>
              <w:bottom w:val="single" w:sz="4" w:space="0" w:color="auto"/>
              <w:right w:val="single" w:sz="4" w:space="0" w:color="auto"/>
            </w:tcBorders>
            <w:vAlign w:val="center"/>
          </w:tcPr>
          <w:p w:rsidR="00F87EC4" w:rsidRDefault="00F87EC4" w:rsidP="009E0D69">
            <w:r>
              <w:t>Дополнительные у</w:t>
            </w:r>
            <w:r w:rsidR="00E17445">
              <w:t>словия</w:t>
            </w:r>
            <w:r>
              <w:t xml:space="preserve"> к заключению договора аренды</w:t>
            </w:r>
          </w:p>
        </w:tc>
        <w:tc>
          <w:tcPr>
            <w:tcW w:w="7087" w:type="dxa"/>
            <w:tcBorders>
              <w:top w:val="single" w:sz="4" w:space="0" w:color="auto"/>
              <w:left w:val="single" w:sz="4" w:space="0" w:color="auto"/>
              <w:bottom w:val="single" w:sz="4" w:space="0" w:color="auto"/>
              <w:right w:val="single" w:sz="4" w:space="0" w:color="auto"/>
            </w:tcBorders>
            <w:vAlign w:val="center"/>
          </w:tcPr>
          <w:p w:rsidR="001C64F7" w:rsidRPr="00CF22ED" w:rsidRDefault="004A753C" w:rsidP="00D5682C">
            <w:r w:rsidRPr="00CF22ED">
              <w:t>Лот №1: Арендатор обязуется выполнять требования по обеспечению пропускного и внутри объектного режима, установленного Арендодателем. Не допускать проникновения из арендуемых помещений на территорию Арендодателя посторонних лиц, посетителей и работников Арендатора без письменног</w:t>
            </w:r>
            <w:r w:rsidR="00D5682C">
              <w:t>о согласования с Арендодателем;</w:t>
            </w:r>
          </w:p>
        </w:tc>
      </w:tr>
    </w:tbl>
    <w:p w:rsidR="006346FD" w:rsidRPr="00E74E68" w:rsidRDefault="006346FD" w:rsidP="006346FD">
      <w:pPr>
        <w:pStyle w:val="ConsPlusNormal"/>
        <w:widowControl/>
        <w:spacing w:line="276" w:lineRule="auto"/>
        <w:ind w:firstLine="567"/>
        <w:jc w:val="both"/>
        <w:rPr>
          <w:rFonts w:ascii="Times New Roman" w:hAnsi="Times New Roman" w:cs="Times New Roman"/>
          <w:b/>
          <w:sz w:val="20"/>
          <w:szCs w:val="20"/>
        </w:rPr>
      </w:pPr>
    </w:p>
    <w:p w:rsidR="006346FD" w:rsidRPr="00E74E68" w:rsidRDefault="006346FD" w:rsidP="00BC2E2E">
      <w:pPr>
        <w:pStyle w:val="1"/>
      </w:pPr>
      <w:bookmarkStart w:id="25" w:name="_Toc294618189"/>
      <w:bookmarkStart w:id="26" w:name="_Toc6310785"/>
      <w:r w:rsidRPr="00E74E68">
        <w:lastRenderedPageBreak/>
        <w:t>ЗАПРОС НА</w:t>
      </w:r>
      <w:r w:rsidR="001303A0">
        <w:t xml:space="preserve"> </w:t>
      </w:r>
      <w:r w:rsidRPr="00E74E68">
        <w:t>РАЗЪЯСНЕНИЕ УСЛОВИЙ ДОКУМЕНТАЦИИ ОБ АУКЦИОНЕ</w:t>
      </w:r>
      <w:bookmarkEnd w:id="25"/>
      <w:r w:rsidR="00E40503">
        <w:t xml:space="preserve"> (Приложение №2)</w:t>
      </w:r>
      <w:bookmarkEnd w:id="26"/>
    </w:p>
    <w:p w:rsidR="006346FD" w:rsidRDefault="006346FD" w:rsidP="00BC2E2E"/>
    <w:tbl>
      <w:tblPr>
        <w:tblStyle w:val="a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6"/>
        <w:gridCol w:w="4687"/>
      </w:tblGrid>
      <w:tr w:rsidR="0007595E" w:rsidTr="0007595E">
        <w:tc>
          <w:tcPr>
            <w:tcW w:w="4686" w:type="dxa"/>
          </w:tcPr>
          <w:p w:rsidR="0007595E" w:rsidRDefault="0007595E" w:rsidP="00BC2E2E">
            <w:r>
              <w:t>Санкт-Петербург</w:t>
            </w:r>
            <w:r>
              <w:tab/>
            </w:r>
          </w:p>
        </w:tc>
        <w:tc>
          <w:tcPr>
            <w:tcW w:w="4687" w:type="dxa"/>
          </w:tcPr>
          <w:p w:rsidR="0007595E" w:rsidRDefault="0007595E" w:rsidP="0046035C">
            <w:pPr>
              <w:jc w:val="right"/>
            </w:pPr>
            <w:r w:rsidRPr="00E74E68">
              <w:t>«___»____________</w:t>
            </w:r>
            <w:r>
              <w:t>201</w:t>
            </w:r>
            <w:r w:rsidR="0046035C">
              <w:t>9</w:t>
            </w:r>
            <w:r w:rsidR="00BE1616">
              <w:t xml:space="preserve"> г</w:t>
            </w:r>
            <w:r w:rsidRPr="00E74E68">
              <w:t>.</w:t>
            </w:r>
          </w:p>
        </w:tc>
      </w:tr>
    </w:tbl>
    <w:p w:rsidR="0007595E" w:rsidRPr="00E74E68" w:rsidRDefault="0007595E" w:rsidP="00BC2E2E"/>
    <w:p w:rsidR="006346FD" w:rsidRPr="00E74E68" w:rsidRDefault="00F14A69" w:rsidP="00BC2E2E">
      <w:r>
        <w:tab/>
      </w:r>
      <w:r>
        <w:tab/>
      </w:r>
      <w:r>
        <w:tab/>
      </w:r>
      <w:r>
        <w:tab/>
      </w:r>
      <w:r>
        <w:tab/>
      </w:r>
      <w:r w:rsidR="0007595E">
        <w:tab/>
      </w:r>
      <w:r w:rsidR="0007595E">
        <w:tab/>
      </w:r>
      <w:r>
        <w:tab/>
      </w:r>
    </w:p>
    <w:p w:rsidR="006346FD" w:rsidRPr="00E74E68" w:rsidRDefault="006346FD" w:rsidP="00BC2E2E"/>
    <w:p w:rsidR="006346FD" w:rsidRPr="00E74E68" w:rsidRDefault="006346FD" w:rsidP="00BC2E2E"/>
    <w:p w:rsidR="006346FD" w:rsidRPr="00E74E68" w:rsidRDefault="006346FD" w:rsidP="004E5517">
      <w:pPr>
        <w:jc w:val="both"/>
      </w:pPr>
      <w:r w:rsidRPr="00EC3C90">
        <w:t>Прошу Вас разъяснить следующие положения аукционной Документации на право заключения договора аренды недвижимого имущества</w:t>
      </w:r>
      <w:r w:rsidR="007456E1">
        <w:t>,</w:t>
      </w:r>
      <w:r w:rsidR="004E5517">
        <w:t xml:space="preserve"> расположенного</w:t>
      </w:r>
      <w:r w:rsidR="007456E1">
        <w:t xml:space="preserve"> </w:t>
      </w:r>
      <w:r w:rsidR="004E5517">
        <w:t>по адресу_____________________________________</w:t>
      </w:r>
      <w:r w:rsidR="0007595E">
        <w:t>,</w:t>
      </w:r>
      <w:r w:rsidR="003D4269" w:rsidRPr="00EC3C90">
        <w:t xml:space="preserve"> </w:t>
      </w:r>
      <w:r w:rsidRPr="00EC3C90">
        <w:t>размещенной на</w:t>
      </w:r>
      <w:r w:rsidR="00780277">
        <w:t xml:space="preserve"> сайте ____________</w:t>
      </w:r>
      <w:r w:rsidRPr="00E74E68">
        <w:t xml:space="preserve"> </w:t>
      </w:r>
      <w:r w:rsidR="00EC039B">
        <w:t>Лот №_.</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5"/>
        <w:gridCol w:w="3574"/>
        <w:gridCol w:w="5429"/>
      </w:tblGrid>
      <w:tr w:rsidR="006346FD" w:rsidRPr="00E74E68" w:rsidTr="00513834">
        <w:tc>
          <w:tcPr>
            <w:tcW w:w="645" w:type="dxa"/>
            <w:vAlign w:val="center"/>
          </w:tcPr>
          <w:p w:rsidR="006346FD" w:rsidRPr="00E74E68" w:rsidRDefault="006346FD" w:rsidP="00BC2E2E">
            <w:r w:rsidRPr="00E74E68">
              <w:t>№</w:t>
            </w:r>
          </w:p>
          <w:p w:rsidR="006346FD" w:rsidRPr="00E74E68" w:rsidRDefault="006346FD" w:rsidP="00BC2E2E"/>
        </w:tc>
        <w:tc>
          <w:tcPr>
            <w:tcW w:w="3574" w:type="dxa"/>
            <w:vAlign w:val="center"/>
          </w:tcPr>
          <w:p w:rsidR="006346FD" w:rsidRPr="00E74E68" w:rsidRDefault="006346FD" w:rsidP="00BC2E2E">
            <w:r w:rsidRPr="00E74E68">
              <w:t>Ссылка на пункт аукционной Документации, положения которого следует разъяснить</w:t>
            </w:r>
          </w:p>
        </w:tc>
        <w:tc>
          <w:tcPr>
            <w:tcW w:w="5429" w:type="dxa"/>
            <w:vAlign w:val="center"/>
          </w:tcPr>
          <w:p w:rsidR="006346FD" w:rsidRPr="00E74E68" w:rsidRDefault="006346FD" w:rsidP="00BC2E2E">
            <w:r w:rsidRPr="00E74E68">
              <w:t>Содержание запроса на разъяснение положений аукционной Документации</w:t>
            </w:r>
          </w:p>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r w:rsidR="006346FD" w:rsidRPr="00E74E68" w:rsidTr="00513834">
        <w:tc>
          <w:tcPr>
            <w:tcW w:w="645" w:type="dxa"/>
          </w:tcPr>
          <w:p w:rsidR="006346FD" w:rsidRPr="00E74E68" w:rsidRDefault="006346FD" w:rsidP="00BC2E2E"/>
        </w:tc>
        <w:tc>
          <w:tcPr>
            <w:tcW w:w="3574" w:type="dxa"/>
          </w:tcPr>
          <w:p w:rsidR="006346FD" w:rsidRPr="00E74E68" w:rsidRDefault="006346FD" w:rsidP="00BC2E2E"/>
        </w:tc>
        <w:tc>
          <w:tcPr>
            <w:tcW w:w="5429" w:type="dxa"/>
          </w:tcPr>
          <w:p w:rsidR="006346FD" w:rsidRPr="00E74E68" w:rsidRDefault="006346FD" w:rsidP="00BC2E2E"/>
        </w:tc>
      </w:tr>
    </w:tbl>
    <w:p w:rsidR="006346FD" w:rsidRPr="00E74E68" w:rsidRDefault="006346FD" w:rsidP="00BC2E2E"/>
    <w:p w:rsidR="006346FD" w:rsidRPr="00E74E68" w:rsidRDefault="006346FD" w:rsidP="00BC2E2E">
      <w:r w:rsidRPr="00E74E68">
        <w:t>Ответ на запрос прошу направить по адресу:</w:t>
      </w:r>
    </w:p>
    <w:p w:rsidR="006346FD" w:rsidRPr="00E74E68" w:rsidRDefault="006346FD" w:rsidP="00BC2E2E">
      <w:r w:rsidRPr="00E74E68">
        <w:t>__________________________________________________________________________________________________________________________________________________________</w:t>
      </w:r>
    </w:p>
    <w:p w:rsidR="006346FD" w:rsidRPr="00E74E68" w:rsidRDefault="006346FD" w:rsidP="00BC2E2E">
      <w:r w:rsidRPr="00E74E68">
        <w:t>(указать почтовый/ электронный адрес)</w:t>
      </w:r>
    </w:p>
    <w:p w:rsidR="006346FD" w:rsidRPr="00E74E68" w:rsidRDefault="006346FD" w:rsidP="00BC2E2E"/>
    <w:p w:rsidR="006346FD" w:rsidRPr="00E74E68" w:rsidRDefault="006346FD" w:rsidP="00BC2E2E">
      <w:r w:rsidRPr="00E74E68">
        <w:t>_________________________                  ___________________________________________</w:t>
      </w:r>
    </w:p>
    <w:p w:rsidR="006346FD" w:rsidRPr="00E74E68" w:rsidRDefault="006346FD" w:rsidP="00BC2E2E">
      <w:r w:rsidRPr="00E74E68">
        <w:t xml:space="preserve">                    (подпись)                                                            (Фамилия, имя, отчество)</w:t>
      </w:r>
    </w:p>
    <w:p w:rsidR="006346FD" w:rsidRPr="00E74E68" w:rsidRDefault="006346FD" w:rsidP="00BC2E2E"/>
    <w:p w:rsidR="006346FD" w:rsidRPr="00E74E68" w:rsidRDefault="006346FD" w:rsidP="00BC2E2E">
      <w:r w:rsidRPr="00E74E68">
        <w:t>М.П.</w:t>
      </w:r>
    </w:p>
    <w:p w:rsidR="006346FD" w:rsidRPr="00E74E68" w:rsidRDefault="006346FD" w:rsidP="00E40503">
      <w:pPr>
        <w:jc w:val="right"/>
      </w:pPr>
      <w:r w:rsidRPr="00E74E68">
        <w:rPr>
          <w:b/>
          <w:bCs/>
          <w:spacing w:val="30"/>
        </w:rPr>
        <w:br w:type="page"/>
      </w:r>
    </w:p>
    <w:p w:rsidR="006346FD" w:rsidRPr="00E74E68" w:rsidRDefault="006346FD" w:rsidP="00BC2E2E">
      <w:pPr>
        <w:pStyle w:val="1"/>
      </w:pPr>
      <w:bookmarkStart w:id="27" w:name="_Toc294618190"/>
      <w:bookmarkStart w:id="28" w:name="_Toc6310786"/>
      <w:r w:rsidRPr="00E74E68">
        <w:lastRenderedPageBreak/>
        <w:t>ЗАЯВКА НА УЧАСТИЕ В АУКЦИОНЕ</w:t>
      </w:r>
      <w:bookmarkEnd w:id="27"/>
      <w:r w:rsidR="00E40503">
        <w:t xml:space="preserve"> (Приложение №3)</w:t>
      </w:r>
      <w:bookmarkEnd w:id="28"/>
    </w:p>
    <w:p w:rsidR="006346FD" w:rsidRPr="00E74E68" w:rsidRDefault="006346FD" w:rsidP="00BC2E2E"/>
    <w:p w:rsidR="006346FD" w:rsidRPr="00E74E68" w:rsidRDefault="006346FD" w:rsidP="00BC2E2E">
      <w:pPr>
        <w:rPr>
          <w:b/>
        </w:rPr>
      </w:pPr>
      <w:r w:rsidRPr="00E74E68">
        <w:t xml:space="preserve">Сведения о заявителе, подавшем настоящую заявку </w:t>
      </w:r>
      <w:r w:rsidRPr="00E74E68">
        <w:rPr>
          <w:b/>
        </w:rPr>
        <w:t xml:space="preserve"> </w:t>
      </w:r>
    </w:p>
    <w:p w:rsidR="006346FD" w:rsidRPr="00E74E68" w:rsidRDefault="006346FD" w:rsidP="00BC2E2E">
      <w:r w:rsidRPr="00E74E68">
        <w:t xml:space="preserve">для юридического лица: </w:t>
      </w:r>
    </w:p>
    <w:p w:rsidR="006346FD" w:rsidRPr="00E74E68" w:rsidRDefault="006346FD" w:rsidP="00BC2E2E">
      <w:r w:rsidRPr="00E74E68">
        <w:t>фирменное наименование (наименование), организационно-правовая форма   ______________________________________________________________________________</w:t>
      </w:r>
    </w:p>
    <w:p w:rsidR="006346FD" w:rsidRPr="00E74E68" w:rsidRDefault="006346FD" w:rsidP="00BC2E2E">
      <w:r w:rsidRPr="00E74E68">
        <w:t>______________________________________________________________________________</w:t>
      </w:r>
    </w:p>
    <w:p w:rsidR="006346FD" w:rsidRPr="00E74E68" w:rsidRDefault="006346FD" w:rsidP="00BC2E2E">
      <w:r w:rsidRPr="00E74E68">
        <w:t>Документ о государственной регистрации в качестве юридического лица серия ____ № _____________ дата регистрации «____» ____________ ______ г. орган, осуществивший регистрацию _______________________ место выдачи_______________________</w:t>
      </w:r>
    </w:p>
    <w:p w:rsidR="006346FD" w:rsidRPr="00E74E68" w:rsidRDefault="006346FD" w:rsidP="00BC2E2E">
      <w:r w:rsidRPr="00E74E68">
        <w:t>ОГРН____________________ИНН___________________КПП_______________________</w:t>
      </w:r>
    </w:p>
    <w:p w:rsidR="006346FD" w:rsidRPr="00E74E68" w:rsidRDefault="006346FD" w:rsidP="00BC2E2E">
      <w:r w:rsidRPr="00E74E68">
        <w:t>юридический адрес ______________________________________________________________________________</w:t>
      </w:r>
    </w:p>
    <w:p w:rsidR="006346FD" w:rsidRPr="00E74E68" w:rsidRDefault="006346FD" w:rsidP="00BC2E2E">
      <w:r w:rsidRPr="00E74E68">
        <w:t>фактический адрес ______________________________________________________________________________</w:t>
      </w:r>
    </w:p>
    <w:p w:rsidR="006346FD" w:rsidRPr="00E74E68" w:rsidRDefault="006346FD" w:rsidP="00BC2E2E">
      <w:r w:rsidRPr="00E74E68">
        <w:t>номер контактного телефона______________________факс________________________________</w:t>
      </w:r>
    </w:p>
    <w:p w:rsidR="006346FD" w:rsidRPr="00E74E68" w:rsidRDefault="006346FD" w:rsidP="00BC2E2E">
      <w:r w:rsidRPr="00E74E68">
        <w:t>почтовый адрес _____________________________________________________________________________</w:t>
      </w:r>
    </w:p>
    <w:p w:rsidR="006346FD" w:rsidRPr="00E74E68" w:rsidRDefault="006346FD" w:rsidP="00BC2E2E">
      <w:r w:rsidRPr="00E74E68">
        <w:t xml:space="preserve">для физического лица: </w:t>
      </w:r>
    </w:p>
    <w:p w:rsidR="006346FD" w:rsidRPr="00E74E68" w:rsidRDefault="006346FD" w:rsidP="00BC2E2E">
      <w:r w:rsidRPr="00E74E68">
        <w:t>фамилия, имя, отчество _____________________________________________________________________________</w:t>
      </w:r>
    </w:p>
    <w:p w:rsidR="006346FD" w:rsidRPr="00E74E68" w:rsidRDefault="006346FD" w:rsidP="00BC2E2E">
      <w:r w:rsidRPr="00E74E68">
        <w:t>_____________________________________________________________________________</w:t>
      </w:r>
    </w:p>
    <w:p w:rsidR="006346FD" w:rsidRPr="00E74E68" w:rsidRDefault="006346FD" w:rsidP="00BC2E2E">
      <w:r w:rsidRPr="00E74E68">
        <w:t>паспортные данные _____________________________________________________________________________</w:t>
      </w:r>
    </w:p>
    <w:p w:rsidR="006346FD" w:rsidRPr="00E74E68" w:rsidRDefault="006346FD" w:rsidP="00BC2E2E">
      <w:r w:rsidRPr="00E74E68">
        <w:t>______________________________________________________________________________</w:t>
      </w:r>
    </w:p>
    <w:p w:rsidR="006346FD" w:rsidRPr="00E74E68" w:rsidRDefault="006346FD" w:rsidP="00BC2E2E">
      <w:r w:rsidRPr="00E74E68">
        <w:t>сведения о месте жительства (месте регистрации) ______________________________________________________________________________</w:t>
      </w:r>
    </w:p>
    <w:p w:rsidR="006346FD" w:rsidRPr="00E74E68" w:rsidRDefault="006346FD" w:rsidP="00BC2E2E">
      <w:r w:rsidRPr="00E74E68">
        <w:t>______________________________________________________________________________</w:t>
      </w:r>
    </w:p>
    <w:p w:rsidR="006346FD" w:rsidRPr="00E74E68" w:rsidRDefault="006346FD" w:rsidP="00BC2E2E">
      <w:r w:rsidRPr="00E74E68">
        <w:t>номер контактного телефона__________________________________________________________</w:t>
      </w:r>
    </w:p>
    <w:p w:rsidR="006346FD" w:rsidRPr="00E74E68" w:rsidRDefault="006346FD" w:rsidP="00BC2E2E">
      <w:r w:rsidRPr="00E74E68">
        <w:t>почтовый адрес_____________________________________________________________________</w:t>
      </w:r>
    </w:p>
    <w:p w:rsidR="006346FD" w:rsidRPr="00E74E68" w:rsidRDefault="006346FD" w:rsidP="00BC2E2E">
      <w:r w:rsidRPr="00E74E68">
        <w:t>Представитель претендента</w:t>
      </w:r>
    </w:p>
    <w:p w:rsidR="006346FD" w:rsidRPr="00E74E68" w:rsidRDefault="006346FD" w:rsidP="00BC2E2E">
      <w:r w:rsidRPr="00E74E68">
        <w:t>_____________________________________________________________________________</w:t>
      </w:r>
    </w:p>
    <w:p w:rsidR="006346FD" w:rsidRPr="00E74E68" w:rsidRDefault="006346FD" w:rsidP="00BC2E2E">
      <w:pPr>
        <w:rPr>
          <w:vertAlign w:val="superscript"/>
        </w:rPr>
      </w:pPr>
      <w:r w:rsidRPr="00E74E68">
        <w:t xml:space="preserve">                                                   </w:t>
      </w:r>
      <w:r w:rsidRPr="00E74E68">
        <w:rPr>
          <w:vertAlign w:val="superscript"/>
        </w:rPr>
        <w:t>(Ф.И.О. или наименование)</w:t>
      </w:r>
    </w:p>
    <w:p w:rsidR="006346FD" w:rsidRPr="00E74E68" w:rsidRDefault="006346FD" w:rsidP="00BC2E2E">
      <w:r w:rsidRPr="00E74E68">
        <w:t xml:space="preserve">действует на основании: </w:t>
      </w:r>
    </w:p>
    <w:p w:rsidR="006346FD" w:rsidRPr="00E74E68" w:rsidRDefault="006346FD" w:rsidP="00BC2E2E">
      <w:r w:rsidRPr="00E74E68">
        <w:t>_____________________________________________________________________________</w:t>
      </w:r>
    </w:p>
    <w:p w:rsidR="006346FD" w:rsidRPr="00E74E68" w:rsidRDefault="006346FD" w:rsidP="00BC2E2E">
      <w:pPr>
        <w:rPr>
          <w:vertAlign w:val="superscript"/>
        </w:rPr>
      </w:pPr>
      <w:r w:rsidRPr="00E74E68">
        <w:rPr>
          <w:vertAlign w:val="superscript"/>
        </w:rPr>
        <w:t>(наименование документа, серия, номер, дата)</w:t>
      </w:r>
    </w:p>
    <w:p w:rsidR="006346FD" w:rsidRPr="00E74E68" w:rsidRDefault="006346FD" w:rsidP="00BC2E2E">
      <w:r w:rsidRPr="00E74E68">
        <w:t>_____________________________________________________________________________</w:t>
      </w:r>
    </w:p>
    <w:p w:rsidR="006346FD" w:rsidRPr="00E74E68" w:rsidRDefault="006346FD" w:rsidP="00BC2E2E">
      <w:pPr>
        <w:rPr>
          <w:vertAlign w:val="superscript"/>
        </w:rPr>
      </w:pPr>
      <w:r w:rsidRPr="00E74E68">
        <w:rPr>
          <w:vertAlign w:val="superscript"/>
        </w:rPr>
        <w:t xml:space="preserve">(место выдачи (регистрации), кем и когда </w:t>
      </w:r>
      <w:proofErr w:type="gramStart"/>
      <w:r w:rsidRPr="00E74E68">
        <w:rPr>
          <w:vertAlign w:val="superscript"/>
        </w:rPr>
        <w:t>выдан</w:t>
      </w:r>
      <w:proofErr w:type="gramEnd"/>
      <w:r w:rsidRPr="00E74E68">
        <w:rPr>
          <w:vertAlign w:val="superscript"/>
        </w:rPr>
        <w:t>)</w:t>
      </w:r>
    </w:p>
    <w:p w:rsidR="006346FD" w:rsidRPr="00E74E68" w:rsidRDefault="006346FD" w:rsidP="00BC2E2E"/>
    <w:p w:rsidR="006346FD" w:rsidRPr="00E74E68" w:rsidRDefault="006346FD" w:rsidP="00BC2E2E">
      <w:r w:rsidRPr="00E74E68">
        <w:t>Претендент – Ф.И.О. / наименование претендента или представителя претендента</w:t>
      </w:r>
    </w:p>
    <w:p w:rsidR="006346FD" w:rsidRPr="00E74E68" w:rsidRDefault="006346FD" w:rsidP="00BC2E2E">
      <w:pPr>
        <w:rPr>
          <w:vertAlign w:val="superscript"/>
        </w:rPr>
      </w:pPr>
      <w:r w:rsidRPr="00E74E68">
        <w:t>_____________________________________________________________________________________________________________________ принимая решение об участии в аукционе на право заключения договора аренды</w:t>
      </w:r>
    </w:p>
    <w:p w:rsidR="006346FD" w:rsidRPr="00E74E68" w:rsidRDefault="006346FD" w:rsidP="00BC2E2E"/>
    <w:p w:rsidR="006346FD" w:rsidRPr="00E74E68" w:rsidRDefault="006346FD" w:rsidP="00EC3C90">
      <w:r w:rsidRPr="00E74E68">
        <w:lastRenderedPageBreak/>
        <w:t xml:space="preserve">ознакомлен с Документацией об аукционе и согласен принять участие в аукционе на право заключения договора аренды нежилых помещений, общей площадью__________ </w:t>
      </w:r>
      <w:proofErr w:type="spellStart"/>
      <w:r w:rsidRPr="00E74E68">
        <w:t>кв.м</w:t>
      </w:r>
      <w:proofErr w:type="spellEnd"/>
      <w:r w:rsidRPr="00E74E68">
        <w:t xml:space="preserve">., расположенных в здании по </w:t>
      </w:r>
      <w:r w:rsidRPr="00FD3D6C">
        <w:t xml:space="preserve">адресу: </w:t>
      </w:r>
      <w:r w:rsidR="00FD3D6C" w:rsidRPr="00FD3D6C">
        <w:rPr>
          <w:b/>
          <w:bCs/>
        </w:rPr>
        <w:t>_________________________________</w:t>
      </w:r>
      <w:r w:rsidR="00D15E05" w:rsidRPr="00FD3D6C">
        <w:t>,</w:t>
      </w:r>
      <w:r w:rsidRPr="00FD3D6C">
        <w:t xml:space="preserve"> сроком </w:t>
      </w:r>
      <w:r w:rsidR="00D15E05" w:rsidRPr="00FD3D6C">
        <w:t>на</w:t>
      </w:r>
      <w:r w:rsidR="003D4269" w:rsidRPr="00FD3D6C">
        <w:t xml:space="preserve"> </w:t>
      </w:r>
      <w:r w:rsidR="00FD3D6C" w:rsidRPr="00FD3D6C">
        <w:t>__________________</w:t>
      </w:r>
      <w:proofErr w:type="gramStart"/>
      <w:r w:rsidR="00D15E05" w:rsidRPr="00FD3D6C">
        <w:t xml:space="preserve"> </w:t>
      </w:r>
      <w:r w:rsidRPr="00FD3D6C">
        <w:t>.</w:t>
      </w:r>
      <w:proofErr w:type="gramEnd"/>
    </w:p>
    <w:p w:rsidR="006346FD" w:rsidRPr="00E74E68" w:rsidRDefault="006346FD" w:rsidP="00EC3C90">
      <w:r w:rsidRPr="00E74E68">
        <w:t>ОБЯЗУЕТСЯ:</w:t>
      </w:r>
    </w:p>
    <w:p w:rsidR="00780277" w:rsidRDefault="006346FD" w:rsidP="0007595E">
      <w:pPr>
        <w:jc w:val="both"/>
      </w:pPr>
      <w:r w:rsidRPr="00E74E68">
        <w:t xml:space="preserve">соблюдать Правила проведения аукциона, утвержденные </w:t>
      </w:r>
      <w:r w:rsidR="00780277">
        <w:t>Организатором аукциона и аукционной документацией</w:t>
      </w:r>
    </w:p>
    <w:p w:rsidR="006346FD" w:rsidRPr="00E74E68" w:rsidRDefault="006346FD" w:rsidP="0007595E">
      <w:pPr>
        <w:jc w:val="both"/>
      </w:pPr>
      <w:r w:rsidRPr="00E74E68">
        <w:t xml:space="preserve">соблюдать условия проведения аукциона, содержащиеся в </w:t>
      </w:r>
      <w:r w:rsidR="00780277">
        <w:t>извещении, размещенном на сайте торгов</w:t>
      </w:r>
    </w:p>
    <w:p w:rsidR="006346FD" w:rsidRPr="00E74E68" w:rsidRDefault="006346FD" w:rsidP="0007595E">
      <w:pPr>
        <w:jc w:val="both"/>
      </w:pPr>
      <w:r w:rsidRPr="00E74E68">
        <w:t>в случае победы на аукционе заключить договор аренды на условиях предложенного проекта договора с Организатором аукциона в срок, указанный в п. 9.1 Документации;</w:t>
      </w:r>
    </w:p>
    <w:p w:rsidR="006346FD" w:rsidRPr="00E74E68" w:rsidRDefault="006346FD" w:rsidP="0007595E">
      <w:pPr>
        <w:jc w:val="both"/>
      </w:pPr>
      <w:r w:rsidRPr="00E74E68">
        <w:t xml:space="preserve">в случае признания участником, который сделал предпоследние предложение и при отказе Организатора аукциона от заключения договора аренды </w:t>
      </w:r>
      <w:proofErr w:type="gramStart"/>
      <w:r w:rsidRPr="00E74E68">
        <w:t>с</w:t>
      </w:r>
      <w:proofErr w:type="gramEnd"/>
      <w:r w:rsidRPr="00E74E68">
        <w:t xml:space="preserve"> </w:t>
      </w:r>
      <w:proofErr w:type="gramStart"/>
      <w:r w:rsidRPr="00E74E68">
        <w:t>победителям</w:t>
      </w:r>
      <w:proofErr w:type="gramEnd"/>
      <w:r w:rsidRPr="00E74E68">
        <w:t xml:space="preserve"> по основаниям, изложенным в </w:t>
      </w:r>
      <w:proofErr w:type="spellStart"/>
      <w:r w:rsidRPr="00E74E68">
        <w:t>пп</w:t>
      </w:r>
      <w:proofErr w:type="spellEnd"/>
      <w:r w:rsidRPr="00E74E68">
        <w:t xml:space="preserve">. 9.2, 9.3 Документации, заключить договор аренды на условиях проекта договора. </w:t>
      </w:r>
    </w:p>
    <w:p w:rsidR="00357490" w:rsidRPr="00357490" w:rsidRDefault="006346FD" w:rsidP="0007595E">
      <w:pPr>
        <w:jc w:val="both"/>
      </w:pPr>
      <w:r w:rsidRPr="00E74E68">
        <w:t xml:space="preserve">Подавая настоящую </w:t>
      </w:r>
      <w:proofErr w:type="gramStart"/>
      <w:r w:rsidRPr="00E74E68">
        <w:t>заявку</w:t>
      </w:r>
      <w:proofErr w:type="gramEnd"/>
      <w:r w:rsidRPr="00E74E68">
        <w:t xml:space="preserve"> ___________________ подтверждаю (</w:t>
      </w:r>
      <w:proofErr w:type="spellStart"/>
      <w:r w:rsidRPr="00E74E68">
        <w:t>ет</w:t>
      </w:r>
      <w:proofErr w:type="spellEnd"/>
      <w:r w:rsidRPr="00E74E68">
        <w:t>)</w:t>
      </w:r>
      <w:r w:rsidR="00357490">
        <w:t>:</w:t>
      </w:r>
    </w:p>
    <w:p w:rsidR="006346FD" w:rsidRPr="00357490" w:rsidRDefault="006346FD" w:rsidP="00357490">
      <w:pPr>
        <w:pStyle w:val="a"/>
        <w:numPr>
          <w:ilvl w:val="0"/>
          <w:numId w:val="28"/>
        </w:numPr>
        <w:jc w:val="both"/>
        <w:rPr>
          <w:rStyle w:val="a8"/>
          <w:b w:val="0"/>
          <w:sz w:val="20"/>
        </w:rPr>
      </w:pPr>
      <w:r w:rsidRPr="00357490">
        <w:rPr>
          <w:b w:val="0"/>
          <w:sz w:val="20"/>
        </w:rPr>
        <w:t xml:space="preserve">что в случае признания победителем аукциона либо участником, который сделал предпоследнее предложение, и отказе от заключения договора аренды, сумма внесенного задатка остается в распоряжении </w:t>
      </w:r>
      <w:r w:rsidR="00357490" w:rsidRPr="00357490">
        <w:rPr>
          <w:rStyle w:val="a8"/>
          <w:b w:val="0"/>
          <w:sz w:val="20"/>
          <w:szCs w:val="20"/>
        </w:rPr>
        <w:t>Организатора аукциона;</w:t>
      </w:r>
    </w:p>
    <w:p w:rsidR="00357490" w:rsidRPr="00357490" w:rsidRDefault="00357490" w:rsidP="00357490">
      <w:pPr>
        <w:pStyle w:val="a"/>
        <w:numPr>
          <w:ilvl w:val="0"/>
          <w:numId w:val="28"/>
        </w:numPr>
        <w:jc w:val="both"/>
        <w:rPr>
          <w:b w:val="0"/>
          <w:sz w:val="20"/>
        </w:rPr>
      </w:pPr>
      <w:r w:rsidRPr="00357490">
        <w:rPr>
          <w:b w:val="0"/>
          <w:sz w:val="20"/>
        </w:rPr>
        <w:t>с состоянием объекта нежилого фонда, права на который передаются на аукционе, и технической документацией к нему. Претензий по качеству, состоянию объекта нежилого фонда и к технической документации не имею;</w:t>
      </w:r>
    </w:p>
    <w:p w:rsidR="006346FD" w:rsidRPr="00E74E68" w:rsidRDefault="006346FD" w:rsidP="0007595E">
      <w:pPr>
        <w:jc w:val="both"/>
      </w:pPr>
      <w:r w:rsidRPr="00E74E68">
        <w:t>Настоящая заявка на участие в аукционе в соответствии со статьей 438 Гражданского кодекса Российской Федерации</w:t>
      </w:r>
      <w:r w:rsidRPr="00E74E68">
        <w:rPr>
          <w:b/>
        </w:rPr>
        <w:t xml:space="preserve"> </w:t>
      </w:r>
      <w:r w:rsidRPr="00E74E68">
        <w:t>является акцептом оферты.</w:t>
      </w:r>
    </w:p>
    <w:p w:rsidR="006346FD" w:rsidRPr="00E74E68" w:rsidRDefault="006346FD" w:rsidP="0007595E">
      <w:pPr>
        <w:jc w:val="both"/>
      </w:pPr>
      <w:r w:rsidRPr="00E74E68">
        <w:t xml:space="preserve">Заявителем внесен задаток, что подтверждается прилагаемым к настоящей заявке платежным поручением   </w:t>
      </w:r>
      <w:proofErr w:type="gramStart"/>
      <w:r w:rsidRPr="00E74E68">
        <w:t>от</w:t>
      </w:r>
      <w:proofErr w:type="gramEnd"/>
      <w:r w:rsidRPr="00E74E68">
        <w:t xml:space="preserve"> ______ № ___________.</w:t>
      </w:r>
    </w:p>
    <w:p w:rsidR="006346FD" w:rsidRPr="00E74E68" w:rsidRDefault="006346FD" w:rsidP="0007595E">
      <w:pPr>
        <w:jc w:val="both"/>
      </w:pPr>
      <w:r w:rsidRPr="00E74E68">
        <w:t>Реквизиты для возврата задатка:________________________________</w:t>
      </w:r>
    </w:p>
    <w:p w:rsidR="006346FD" w:rsidRPr="00E74E68" w:rsidRDefault="006346FD" w:rsidP="0007595E">
      <w:pPr>
        <w:jc w:val="both"/>
      </w:pPr>
      <w:r w:rsidRPr="00E74E68">
        <w:t>_______________________________________________________________</w:t>
      </w:r>
    </w:p>
    <w:p w:rsidR="006346FD" w:rsidRDefault="006346FD" w:rsidP="0007595E">
      <w:pPr>
        <w:jc w:val="both"/>
      </w:pPr>
      <w:r w:rsidRPr="00E74E68">
        <w:t>Для проведения проверки предоставленной информации, сообщаем координаты для связи с ответственным лицом: ___________________________________________________.</w:t>
      </w:r>
    </w:p>
    <w:p w:rsidR="0007595E" w:rsidRPr="00E74E68" w:rsidRDefault="0007595E" w:rsidP="0007595E">
      <w:pPr>
        <w:jc w:val="both"/>
      </w:pPr>
      <w:r>
        <w:t xml:space="preserve">В соответствии с Федеральным Законом о персональных данных предварительно </w:t>
      </w:r>
      <w:proofErr w:type="gramStart"/>
      <w:r>
        <w:t>согласен</w:t>
      </w:r>
      <w:proofErr w:type="gramEnd"/>
      <w:r>
        <w:t xml:space="preserve"> на обработку организатором аукциона персональных данных</w:t>
      </w:r>
      <w:r w:rsidR="001D1E18">
        <w:t>,</w:t>
      </w:r>
      <w:r>
        <w:t xml:space="preserve"> согласно статьи 3 Федерального Закона от 27.07.200</w:t>
      </w:r>
      <w:r w:rsidR="00772A31" w:rsidRPr="001D1E18">
        <w:t>6</w:t>
      </w:r>
      <w:r>
        <w:t xml:space="preserve"> №152</w:t>
      </w:r>
      <w:r w:rsidR="001D1E18">
        <w:t>,</w:t>
      </w:r>
      <w:r>
        <w:t xml:space="preserve"> в целях</w:t>
      </w:r>
      <w:r w:rsidR="001D1E18">
        <w:t>,</w:t>
      </w:r>
      <w:r>
        <w:t xml:space="preserve"> не противоречащих действующему законодательству.</w:t>
      </w:r>
    </w:p>
    <w:p w:rsidR="006346FD" w:rsidRPr="00E74E68" w:rsidRDefault="006346FD" w:rsidP="00BC2E2E"/>
    <w:p w:rsidR="006346FD" w:rsidRPr="00E74E68" w:rsidRDefault="006346FD" w:rsidP="00652B66">
      <w:pPr>
        <w:jc w:val="center"/>
      </w:pPr>
      <w:r w:rsidRPr="00E74E68">
        <w:t>Приложение:</w:t>
      </w:r>
    </w:p>
    <w:p w:rsidR="006346FD" w:rsidRPr="00E74E68" w:rsidRDefault="006346FD" w:rsidP="00BC2E2E">
      <w:r w:rsidRPr="00E74E68">
        <w:rPr>
          <w:spacing w:val="-4"/>
        </w:rPr>
        <w:t>1</w:t>
      </w:r>
      <w:r w:rsidRPr="00E74E68">
        <w:t>.</w:t>
      </w:r>
    </w:p>
    <w:p w:rsidR="006346FD" w:rsidRPr="00E74E68" w:rsidRDefault="006346FD" w:rsidP="00BC2E2E">
      <w:proofErr w:type="gramStart"/>
      <w:r w:rsidRPr="00E74E68">
        <w:t>2. и т.д. (указываются документы, приложенные к заявке в соответствии с п.2.2.</w:t>
      </w:r>
      <w:proofErr w:type="gramEnd"/>
      <w:r w:rsidRPr="00E74E68">
        <w:t xml:space="preserve"> </w:t>
      </w:r>
      <w:proofErr w:type="gramStart"/>
      <w:r w:rsidRPr="00E74E68">
        <w:t>Документации).</w:t>
      </w:r>
      <w:proofErr w:type="gramEnd"/>
    </w:p>
    <w:p w:rsidR="006346FD" w:rsidRPr="00E74E68" w:rsidRDefault="006346FD" w:rsidP="00BC2E2E"/>
    <w:p w:rsidR="006346FD" w:rsidRPr="00E74E68" w:rsidRDefault="006346FD" w:rsidP="00BC2E2E"/>
    <w:p w:rsidR="006346FD" w:rsidRPr="00E74E68" w:rsidRDefault="006346FD" w:rsidP="00BC2E2E">
      <w:r w:rsidRPr="00E74E68">
        <w:t>Заявитель ___________подпись _____________________________________</w:t>
      </w:r>
    </w:p>
    <w:p w:rsidR="006346FD" w:rsidRPr="00E74E68" w:rsidRDefault="006346FD" w:rsidP="00BC2E2E">
      <w:pPr>
        <w:rPr>
          <w:vertAlign w:val="superscript"/>
        </w:rPr>
      </w:pPr>
      <w:r w:rsidRPr="00E74E68">
        <w:t xml:space="preserve">                          </w:t>
      </w:r>
      <w:r w:rsidRPr="00E74E68">
        <w:rPr>
          <w:vertAlign w:val="superscript"/>
        </w:rPr>
        <w:t xml:space="preserve">                    (расшифровка подписи: фамилия, должность)</w:t>
      </w:r>
    </w:p>
    <w:p w:rsidR="006346FD" w:rsidRPr="00E74E68" w:rsidRDefault="006346FD" w:rsidP="00BC2E2E">
      <w:r w:rsidRPr="00E74E68">
        <w:t>«___»_______________</w:t>
      </w:r>
      <w:r w:rsidR="00460855">
        <w:t>2019</w:t>
      </w:r>
      <w:r w:rsidRPr="00E74E68">
        <w:t>г.</w:t>
      </w:r>
      <w:r w:rsidRPr="00E74E68">
        <w:tab/>
      </w:r>
      <w:r w:rsidRPr="00E74E68">
        <w:tab/>
      </w:r>
      <w:r w:rsidRPr="00E74E68">
        <w:tab/>
      </w:r>
      <w:r w:rsidRPr="00E74E68">
        <w:tab/>
      </w:r>
      <w:r w:rsidRPr="00E74E68">
        <w:tab/>
      </w:r>
      <w:r w:rsidRPr="00E74E68">
        <w:tab/>
        <w:t>М.П.</w:t>
      </w:r>
    </w:p>
    <w:p w:rsidR="006346FD" w:rsidRPr="00E74E68" w:rsidRDefault="006346FD" w:rsidP="00BC2E2E"/>
    <w:p w:rsidR="006346FD" w:rsidRPr="00E74E68" w:rsidRDefault="006346FD" w:rsidP="00BC2E2E">
      <w:r w:rsidRPr="00E74E68">
        <w:t xml:space="preserve">Заявка принята </w:t>
      </w:r>
      <w:r w:rsidRPr="00E74E68">
        <w:rPr>
          <w:rStyle w:val="a8"/>
          <w:szCs w:val="20"/>
        </w:rPr>
        <w:t>Организатором аукциона</w:t>
      </w:r>
      <w:r w:rsidRPr="00E74E68">
        <w:t>:</w:t>
      </w:r>
    </w:p>
    <w:p w:rsidR="006346FD" w:rsidRPr="00E74E68" w:rsidRDefault="006346FD" w:rsidP="00BC2E2E">
      <w:r w:rsidRPr="00E74E68">
        <w:t>______ час</w:t>
      </w:r>
      <w:proofErr w:type="gramStart"/>
      <w:r w:rsidRPr="00E74E68">
        <w:t>.</w:t>
      </w:r>
      <w:proofErr w:type="gramEnd"/>
      <w:r w:rsidRPr="00E74E68">
        <w:t xml:space="preserve"> _______ </w:t>
      </w:r>
      <w:proofErr w:type="gramStart"/>
      <w:r w:rsidRPr="00E74E68">
        <w:t>м</w:t>
      </w:r>
      <w:proofErr w:type="gramEnd"/>
      <w:r w:rsidRPr="00E74E68">
        <w:t>ин. «____»    __________ 20___ г.  за № _____</w:t>
      </w:r>
    </w:p>
    <w:p w:rsidR="00812B27" w:rsidRDefault="00812B27" w:rsidP="00BC2E2E"/>
    <w:p w:rsidR="00652B66" w:rsidRDefault="006346FD" w:rsidP="00BC2E2E">
      <w:r w:rsidRPr="00E74E68">
        <w:t xml:space="preserve">Ответственный исполнитель___________________________ </w:t>
      </w:r>
      <w:r w:rsidRPr="00E74E68">
        <w:rPr>
          <w:vertAlign w:val="superscript"/>
        </w:rPr>
        <w:t>(подпись, Ф.И.О.)</w:t>
      </w:r>
      <w:r w:rsidR="00652B66">
        <w:br w:type="page"/>
      </w:r>
    </w:p>
    <w:p w:rsidR="006346FD" w:rsidRPr="00E74E68" w:rsidRDefault="006346FD" w:rsidP="00BC2E2E">
      <w:pPr>
        <w:sectPr w:rsidR="006346FD" w:rsidRPr="00E74E68" w:rsidSect="00812B27">
          <w:pgSz w:w="11906" w:h="16838"/>
          <w:pgMar w:top="993" w:right="964" w:bottom="567" w:left="1559" w:header="720" w:footer="720" w:gutter="0"/>
          <w:cols w:space="720"/>
          <w:titlePg/>
          <w:docGrid w:linePitch="360"/>
        </w:sectPr>
      </w:pPr>
    </w:p>
    <w:p w:rsidR="006346FD" w:rsidRPr="00E74E68" w:rsidRDefault="006346FD" w:rsidP="00BC2E2E">
      <w:pPr>
        <w:pStyle w:val="1"/>
      </w:pPr>
      <w:bookmarkStart w:id="29" w:name="_Toc294618191"/>
      <w:bookmarkStart w:id="30" w:name="_Toc6310787"/>
      <w:r w:rsidRPr="00E74E68">
        <w:lastRenderedPageBreak/>
        <w:t>ЗАЯВЛЕНИЕ</w:t>
      </w:r>
      <w:r w:rsidR="0069442E">
        <w:t xml:space="preserve"> </w:t>
      </w:r>
      <w:r w:rsidRPr="00E74E68">
        <w:t>ОБ ОТСУТСТВИИ ОГРАНИЧЕНИЙ ДЛЯ УЧАСТИ В АУКЦИОНЕ</w:t>
      </w:r>
      <w:bookmarkEnd w:id="29"/>
      <w:r w:rsidR="00E40503">
        <w:t xml:space="preserve"> (Приложение №4)</w:t>
      </w:r>
      <w:bookmarkEnd w:id="30"/>
    </w:p>
    <w:p w:rsidR="006346FD" w:rsidRPr="00E74E68" w:rsidRDefault="006346FD" w:rsidP="00BC2E2E"/>
    <w:p w:rsidR="006346FD" w:rsidRPr="00E74E68" w:rsidRDefault="006346FD" w:rsidP="006346FD">
      <w:pPr>
        <w:pStyle w:val="ConsPlusNormal"/>
        <w:widowControl/>
        <w:spacing w:line="276" w:lineRule="auto"/>
        <w:ind w:firstLine="0"/>
        <w:jc w:val="center"/>
        <w:rPr>
          <w:rFonts w:ascii="Times New Roman" w:hAnsi="Times New Roman" w:cs="Times New Roman"/>
          <w:b/>
          <w:sz w:val="20"/>
          <w:szCs w:val="20"/>
        </w:rPr>
      </w:pPr>
    </w:p>
    <w:p w:rsidR="006346FD" w:rsidRPr="00E74E68" w:rsidRDefault="006346FD" w:rsidP="006346FD">
      <w:pPr>
        <w:pStyle w:val="ConsPlusNormal"/>
        <w:widowControl/>
        <w:spacing w:line="276" w:lineRule="auto"/>
        <w:ind w:firstLine="0"/>
        <w:jc w:val="both"/>
        <w:rPr>
          <w:rFonts w:ascii="Times New Roman" w:hAnsi="Times New Roman" w:cs="Times New Roman"/>
          <w:sz w:val="20"/>
          <w:szCs w:val="20"/>
        </w:rPr>
      </w:pPr>
    </w:p>
    <w:p w:rsidR="006346FD" w:rsidRPr="00E74E68" w:rsidRDefault="006346FD" w:rsidP="00BC2E2E">
      <w:r w:rsidRPr="00E74E68">
        <w:tab/>
        <w:t>Настоящим заявлением __________________________________________________</w:t>
      </w:r>
    </w:p>
    <w:p w:rsidR="006346FD" w:rsidRPr="00E74E68" w:rsidRDefault="006346FD" w:rsidP="00BC2E2E">
      <w:pPr>
        <w:rPr>
          <w:vertAlign w:val="superscript"/>
        </w:rPr>
      </w:pPr>
      <w:r w:rsidRPr="00E74E68">
        <w:rPr>
          <w:vertAlign w:val="superscript"/>
        </w:rPr>
        <w:t xml:space="preserve">                                                                                                         (наименование претендента на участие в аукционе)</w:t>
      </w:r>
    </w:p>
    <w:p w:rsidR="006346FD" w:rsidRPr="00E74E68" w:rsidRDefault="006346FD" w:rsidP="00BC2E2E"/>
    <w:p w:rsidR="006346FD" w:rsidRPr="00E74E68" w:rsidRDefault="006346FD" w:rsidP="00BC2E2E">
      <w:pPr>
        <w:rPr>
          <w:b/>
        </w:rPr>
      </w:pPr>
      <w:r w:rsidRPr="00E74E68">
        <w:t>подтверждаю (</w:t>
      </w:r>
      <w:proofErr w:type="spellStart"/>
      <w:r w:rsidRPr="00E74E68">
        <w:t>ет</w:t>
      </w:r>
      <w:proofErr w:type="spellEnd"/>
      <w:r w:rsidRPr="00E74E68">
        <w:t xml:space="preserve">): </w:t>
      </w:r>
    </w:p>
    <w:p w:rsidR="006346FD" w:rsidRPr="00E74E68" w:rsidRDefault="006346FD" w:rsidP="00BC2E2E">
      <w:r w:rsidRPr="00E74E68">
        <w:t>об отсутствии решения о ликвидации заявителя (для юридического лица),</w:t>
      </w:r>
    </w:p>
    <w:p w:rsidR="006346FD" w:rsidRPr="00E74E68" w:rsidRDefault="006346FD" w:rsidP="00BC2E2E">
      <w:r w:rsidRPr="00E74E68">
        <w:t>об отсутствии решения арбитражного суда о признании банкротом и об открытии конкурсного производства заявителя (для юридического лица, индивидуального предпринимателя</w:t>
      </w:r>
      <w:r w:rsidR="0052476E">
        <w:t>, физического лица</w:t>
      </w:r>
      <w:r w:rsidRPr="00E74E68">
        <w:t>),</w:t>
      </w:r>
    </w:p>
    <w:p w:rsidR="006346FD" w:rsidRPr="00E74E68" w:rsidRDefault="006346FD" w:rsidP="00BC2E2E">
      <w:r w:rsidRPr="00E74E68">
        <w:t>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BC2E2E">
      <w:r w:rsidRPr="00E74E68">
        <w:t>Заявитель ___________подпись _____________________________________</w:t>
      </w:r>
    </w:p>
    <w:p w:rsidR="006346FD" w:rsidRPr="00E74E68" w:rsidRDefault="006346FD" w:rsidP="00BC2E2E">
      <w:pPr>
        <w:rPr>
          <w:vertAlign w:val="superscript"/>
        </w:rPr>
      </w:pPr>
      <w:r w:rsidRPr="00E74E68">
        <w:rPr>
          <w:vertAlign w:val="superscript"/>
        </w:rPr>
        <w:t xml:space="preserve">                                                                                                      (расшифровка подписи: фамилия, должность)</w:t>
      </w:r>
    </w:p>
    <w:p w:rsidR="006346FD" w:rsidRPr="00E74E68" w:rsidRDefault="006346FD" w:rsidP="00BC2E2E"/>
    <w:p w:rsidR="006346FD" w:rsidRPr="00E74E68" w:rsidRDefault="00896D4D" w:rsidP="00BC2E2E">
      <w:r w:rsidRPr="00E74E68">
        <w:t>«___»_______________</w:t>
      </w:r>
      <w:r>
        <w:t>201</w:t>
      </w:r>
      <w:r w:rsidR="0046035C">
        <w:t>9</w:t>
      </w:r>
      <w:r w:rsidR="006346FD" w:rsidRPr="00E74E68">
        <w:t>г.</w:t>
      </w:r>
      <w:r w:rsidR="006346FD" w:rsidRPr="00E74E68">
        <w:tab/>
      </w:r>
      <w:r w:rsidR="006346FD" w:rsidRPr="00E74E68">
        <w:tab/>
      </w:r>
      <w:r w:rsidR="006346FD" w:rsidRPr="00E74E68">
        <w:tab/>
      </w:r>
      <w:r w:rsidR="006346FD" w:rsidRPr="00E74E68">
        <w:tab/>
      </w:r>
      <w:r w:rsidR="006346FD" w:rsidRPr="00E74E68">
        <w:tab/>
      </w:r>
      <w:r w:rsidR="006346FD" w:rsidRPr="00E74E68">
        <w:tab/>
        <w:t>М.П.</w:t>
      </w:r>
    </w:p>
    <w:p w:rsidR="006346FD" w:rsidRPr="00E74E68" w:rsidRDefault="006346FD" w:rsidP="00BC2E2E"/>
    <w:p w:rsidR="006346FD" w:rsidRPr="00E74E68" w:rsidRDefault="006346FD" w:rsidP="00BC2E2E"/>
    <w:p w:rsidR="006346FD" w:rsidRPr="00E74E68" w:rsidRDefault="006346FD" w:rsidP="00BC2E2E"/>
    <w:p w:rsidR="006346FD" w:rsidRPr="00E74E68" w:rsidRDefault="006346FD" w:rsidP="00E40503">
      <w:r w:rsidRPr="00E74E68">
        <w:br w:type="page"/>
      </w:r>
    </w:p>
    <w:p w:rsidR="006346FD" w:rsidRPr="00E74E68" w:rsidRDefault="006346FD" w:rsidP="00EC3C90">
      <w:pPr>
        <w:pStyle w:val="1"/>
        <w:ind w:firstLine="0"/>
      </w:pPr>
      <w:bookmarkStart w:id="31" w:name="_Toc294618192"/>
      <w:bookmarkStart w:id="32" w:name="_Toc6310788"/>
      <w:r w:rsidRPr="00E74E68">
        <w:lastRenderedPageBreak/>
        <w:t>ДОВЕРЕННОСТЬ</w:t>
      </w:r>
      <w:bookmarkEnd w:id="31"/>
      <w:r w:rsidR="00E40503">
        <w:t xml:space="preserve"> (Приложение №5)</w:t>
      </w:r>
      <w:bookmarkEnd w:id="32"/>
    </w:p>
    <w:p w:rsidR="006346FD" w:rsidRPr="00E74E68" w:rsidRDefault="00F40918" w:rsidP="00BC2E2E">
      <w:r>
        <w:t>Санкт-Петербург</w:t>
      </w:r>
      <w:r w:rsidR="006346FD" w:rsidRPr="00E74E68">
        <w:t xml:space="preserve"> </w:t>
      </w:r>
      <w:r w:rsidR="006346FD" w:rsidRPr="00E74E68">
        <w:tab/>
      </w:r>
      <w:r w:rsidR="006346FD" w:rsidRPr="00E74E68">
        <w:tab/>
      </w:r>
      <w:r w:rsidR="006346FD" w:rsidRPr="00E74E68">
        <w:tab/>
      </w:r>
      <w:r w:rsidR="006346FD" w:rsidRPr="00E74E68">
        <w:tab/>
        <w:t xml:space="preserve">      (число, месяц и год выдачи доверенности, прописью)</w:t>
      </w:r>
    </w:p>
    <w:p w:rsidR="006346FD" w:rsidRPr="00E74E68" w:rsidRDefault="006346FD" w:rsidP="00BC2E2E"/>
    <w:p w:rsidR="006346FD" w:rsidRPr="00E74E68" w:rsidRDefault="006346FD" w:rsidP="00BC2E2E">
      <w:r w:rsidRPr="00E74E68">
        <w:t>Участник аукциона _________________________ (</w:t>
      </w:r>
      <w:r w:rsidRPr="00E74E68">
        <w:rPr>
          <w:vertAlign w:val="superscript"/>
        </w:rPr>
        <w:t>наименование организации - для юридических лиц или Ф.И.О. - для физических лиц, индивидуальных предпринимателей),</w:t>
      </w:r>
      <w:r w:rsidRPr="00E74E68">
        <w:t xml:space="preserve"> в лице ________________________, действующего на основании __________________ </w:t>
      </w:r>
    </w:p>
    <w:p w:rsidR="006346FD" w:rsidRPr="00E74E68" w:rsidRDefault="006346FD" w:rsidP="00BC2E2E">
      <w:r w:rsidRPr="00E74E68">
        <w:t>Доверяет__________________________________________________________________________________________________________________________</w:t>
      </w:r>
    </w:p>
    <w:p w:rsidR="006346FD" w:rsidRPr="00E74E68" w:rsidRDefault="006346FD" w:rsidP="00BC2E2E">
      <w:pPr>
        <w:rPr>
          <w:vertAlign w:val="superscript"/>
        </w:rPr>
      </w:pPr>
      <w:r w:rsidRPr="00E74E68">
        <w:rPr>
          <w:vertAlign w:val="superscript"/>
        </w:rPr>
        <w:t xml:space="preserve">                                                                               (Ф.И.О)</w:t>
      </w:r>
    </w:p>
    <w:p w:rsidR="006346FD" w:rsidRPr="00E74E68" w:rsidRDefault="006346FD" w:rsidP="00BC2E2E">
      <w:r w:rsidRPr="00E74E68">
        <w:t>паспорт серии _____ № ________________ выдан ___________________________________</w:t>
      </w:r>
    </w:p>
    <w:p w:rsidR="006346FD" w:rsidRPr="00E74E68" w:rsidRDefault="006346FD" w:rsidP="00BC2E2E">
      <w:r w:rsidRPr="00E74E68">
        <w:t xml:space="preserve">«_____»_________________ г., представлять интересы  ___________________________________________________________________                     </w:t>
      </w:r>
    </w:p>
    <w:p w:rsidR="006346FD" w:rsidRPr="00E74E68" w:rsidRDefault="006346FD" w:rsidP="00BC2E2E">
      <w:pPr>
        <w:rPr>
          <w:vertAlign w:val="superscript"/>
        </w:rPr>
      </w:pPr>
      <w:r w:rsidRPr="00E74E68">
        <w:rPr>
          <w:vertAlign w:val="superscript"/>
        </w:rPr>
        <w:t xml:space="preserve">                                                          (наименование организации)</w:t>
      </w:r>
    </w:p>
    <w:p w:rsidR="006346FD" w:rsidRPr="00E74E68" w:rsidRDefault="006346FD" w:rsidP="00BC2E2E">
      <w:r w:rsidRPr="00E74E68">
        <w:t xml:space="preserve">на аукционах, проводимых ___________________________________________________________________ </w:t>
      </w:r>
    </w:p>
    <w:p w:rsidR="006346FD" w:rsidRPr="00E74E68" w:rsidRDefault="006346FD" w:rsidP="00BC2E2E">
      <w:pPr>
        <w:rPr>
          <w:vertAlign w:val="superscript"/>
        </w:rPr>
      </w:pPr>
      <w:r w:rsidRPr="00E74E68">
        <w:rPr>
          <w:vertAlign w:val="superscript"/>
        </w:rPr>
        <w:t xml:space="preserve">                                  (наименование </w:t>
      </w:r>
      <w:r w:rsidRPr="00E74E68">
        <w:rPr>
          <w:rStyle w:val="a8"/>
          <w:szCs w:val="20"/>
          <w:vertAlign w:val="superscript"/>
        </w:rPr>
        <w:t>Организатора аукциона</w:t>
      </w:r>
      <w:r w:rsidRPr="00E74E68">
        <w:rPr>
          <w:vertAlign w:val="superscript"/>
        </w:rPr>
        <w:t>).</w:t>
      </w:r>
    </w:p>
    <w:p w:rsidR="006346FD" w:rsidRPr="00E74E68" w:rsidRDefault="006346FD" w:rsidP="00BC2E2E">
      <w:r w:rsidRPr="00E74E68">
        <w:t xml:space="preserve">          В целях выполнения данного поручения он уполномочен представлять </w:t>
      </w:r>
      <w:r w:rsidRPr="00E74E68">
        <w:rPr>
          <w:rStyle w:val="a8"/>
          <w:szCs w:val="20"/>
        </w:rPr>
        <w:t>Организатору аукциона</w:t>
      </w:r>
      <w:r w:rsidRPr="00E74E68">
        <w:t>, аукционной комиссии необходимые документы, подписывать и получать от имени доверителя все документы, связанные с его выполнением, участвовать в аукционе и делать предложения о цене.</w:t>
      </w:r>
    </w:p>
    <w:p w:rsidR="006346FD" w:rsidRPr="00E74E68" w:rsidRDefault="006346FD" w:rsidP="00BC2E2E">
      <w:r w:rsidRPr="00E74E68">
        <w:t>(Наименование организации)</w:t>
      </w:r>
      <w:r w:rsidRPr="00E74E68">
        <w:rPr>
          <w:i/>
        </w:rPr>
        <w:t xml:space="preserve"> </w:t>
      </w:r>
      <w:r w:rsidRPr="00E74E68">
        <w:t xml:space="preserve">несет ответственность за принятое </w:t>
      </w:r>
      <w:r w:rsidRPr="00E74E68">
        <w:rPr>
          <w:b/>
          <w:i/>
          <w:u w:val="single"/>
        </w:rPr>
        <w:t xml:space="preserve"> Ф.И.О. </w:t>
      </w:r>
      <w:r w:rsidRPr="00E74E68">
        <w:t>решение.</w:t>
      </w:r>
    </w:p>
    <w:p w:rsidR="006346FD" w:rsidRPr="00E74E68" w:rsidRDefault="006346FD" w:rsidP="00BC2E2E">
      <w:r w:rsidRPr="00E74E68">
        <w:t xml:space="preserve">             Подпись ________________   ______________________  удостоверяем.</w:t>
      </w:r>
    </w:p>
    <w:p w:rsidR="006346FD" w:rsidRPr="00E74E68" w:rsidRDefault="006346FD" w:rsidP="00BC2E2E">
      <w:pPr>
        <w:rPr>
          <w:vertAlign w:val="superscript"/>
        </w:rPr>
      </w:pPr>
      <w:r w:rsidRPr="00E74E68">
        <w:rPr>
          <w:vertAlign w:val="superscript"/>
        </w:rPr>
        <w:t xml:space="preserve">                                      (Ф.И.О. </w:t>
      </w:r>
      <w:proofErr w:type="gramStart"/>
      <w:r w:rsidRPr="00E74E68">
        <w:rPr>
          <w:vertAlign w:val="superscript"/>
        </w:rPr>
        <w:t>удостоверяемого</w:t>
      </w:r>
      <w:proofErr w:type="gramEnd"/>
      <w:r w:rsidRPr="00E74E68">
        <w:rPr>
          <w:vertAlign w:val="superscript"/>
        </w:rPr>
        <w:t>)        (подпись удостоверяемого)</w:t>
      </w:r>
    </w:p>
    <w:p w:rsidR="006346FD" w:rsidRPr="00E74E68" w:rsidRDefault="006346FD" w:rsidP="00BC2E2E"/>
    <w:p w:rsidR="006346FD" w:rsidRPr="00E74E68" w:rsidRDefault="006346FD" w:rsidP="00BC2E2E">
      <w:r w:rsidRPr="00E74E68">
        <w:t>Доверенность действительна по «____»______________________ 20__г.</w:t>
      </w:r>
    </w:p>
    <w:p w:rsidR="006346FD" w:rsidRPr="00E74E68" w:rsidRDefault="006346FD" w:rsidP="00BC2E2E"/>
    <w:p w:rsidR="006346FD" w:rsidRPr="00E74E68" w:rsidRDefault="006346FD" w:rsidP="00BC2E2E">
      <w:r w:rsidRPr="00E74E68">
        <w:t xml:space="preserve">   Руководитель организации _______________ </w:t>
      </w:r>
      <w:r w:rsidRPr="00E74E68">
        <w:rPr>
          <w:i/>
          <w:spacing w:val="-1"/>
        </w:rPr>
        <w:t>(Ф.И.О.)</w:t>
      </w:r>
    </w:p>
    <w:p w:rsidR="006346FD" w:rsidRPr="00E74E68" w:rsidRDefault="006346FD" w:rsidP="00BC2E2E">
      <w:pPr>
        <w:rPr>
          <w:vertAlign w:val="superscript"/>
        </w:rPr>
      </w:pPr>
      <w:r w:rsidRPr="00E74E68">
        <w:rPr>
          <w:vertAlign w:val="superscript"/>
        </w:rPr>
        <w:t xml:space="preserve">                                                                                       (подпись)</w:t>
      </w:r>
    </w:p>
    <w:p w:rsidR="006346FD" w:rsidRPr="00E74E68" w:rsidRDefault="006346FD" w:rsidP="00BC2E2E">
      <w:r w:rsidRPr="00E74E68">
        <w:t>Главный бухгалтер         __________________</w:t>
      </w:r>
      <w:r w:rsidRPr="00E74E68">
        <w:rPr>
          <w:i/>
        </w:rPr>
        <w:t>(Ф.И.О.)</w:t>
      </w:r>
      <w:r w:rsidRPr="00E74E68">
        <w:t xml:space="preserve">                                                                               </w:t>
      </w:r>
    </w:p>
    <w:p w:rsidR="006346FD" w:rsidRPr="00E74E68" w:rsidRDefault="006346FD" w:rsidP="00BC2E2E">
      <w:r w:rsidRPr="00E74E68">
        <w:rPr>
          <w:vertAlign w:val="superscript"/>
        </w:rPr>
        <w:t>(подпись)</w:t>
      </w:r>
    </w:p>
    <w:p w:rsidR="00652B66" w:rsidRDefault="006346FD" w:rsidP="00652B66">
      <w:r w:rsidRPr="00E74E68">
        <w:t xml:space="preserve">                                 М.П.</w:t>
      </w:r>
      <w:r w:rsidR="00652B66">
        <w:br w:type="page"/>
      </w:r>
    </w:p>
    <w:p w:rsidR="006346FD" w:rsidRPr="00E74E68" w:rsidRDefault="0069442E" w:rsidP="00C17559">
      <w:pPr>
        <w:pStyle w:val="1"/>
        <w:ind w:firstLine="0"/>
      </w:pPr>
      <w:bookmarkStart w:id="33" w:name="_Toc294618193"/>
      <w:bookmarkStart w:id="34" w:name="_Toc6310789"/>
      <w:r>
        <w:lastRenderedPageBreak/>
        <w:t>АКТ ПРОВЕДЕНИЯ ОСМОТРА НЕДВИЖИМОГО ИМУЩЕСТВА</w:t>
      </w:r>
      <w:bookmarkEnd w:id="33"/>
      <w:r w:rsidR="00E40503">
        <w:t xml:space="preserve"> (Приложение №6)</w:t>
      </w:r>
      <w:bookmarkEnd w:id="34"/>
      <w:r w:rsidR="006346FD" w:rsidRPr="00E74E68">
        <w:t xml:space="preserve"> </w:t>
      </w:r>
    </w:p>
    <w:p w:rsidR="00C17559" w:rsidRDefault="00C17559" w:rsidP="00BC2E2E"/>
    <w:p w:rsidR="00C17559" w:rsidRDefault="00C17559" w:rsidP="00BC2E2E"/>
    <w:p w:rsidR="006346FD" w:rsidRPr="00E74E68" w:rsidRDefault="00F40918" w:rsidP="00C17559">
      <w:pPr>
        <w:spacing w:after="0"/>
      </w:pPr>
      <w:r>
        <w:t>Санкт-Петербург</w:t>
      </w:r>
      <w:r w:rsidR="00F14A69">
        <w:tab/>
      </w:r>
      <w:r w:rsidR="00F14A69">
        <w:tab/>
      </w:r>
      <w:r w:rsidR="00F14A69">
        <w:tab/>
      </w:r>
      <w:r w:rsidR="00F14A69">
        <w:tab/>
      </w:r>
      <w:r w:rsidR="00F14A69">
        <w:tab/>
      </w:r>
      <w:r w:rsidR="007456E1">
        <w:tab/>
      </w:r>
      <w:r w:rsidR="007456E1">
        <w:tab/>
      </w:r>
      <w:r w:rsidR="00F14A69">
        <w:tab/>
        <w:t>«____»_________</w:t>
      </w:r>
      <w:r>
        <w:t>201</w:t>
      </w:r>
      <w:r w:rsidR="0046035C">
        <w:t>9</w:t>
      </w:r>
      <w:r w:rsidR="006346FD" w:rsidRPr="00E74E68">
        <w:t xml:space="preserve">г. </w:t>
      </w:r>
    </w:p>
    <w:p w:rsidR="006346FD" w:rsidRPr="00E74E68" w:rsidRDefault="006346FD" w:rsidP="00C17559">
      <w:pPr>
        <w:spacing w:after="0"/>
      </w:pPr>
      <w:r w:rsidRPr="00E74E68">
        <w:t>Нами, _____________________________________________________</w:t>
      </w:r>
    </w:p>
    <w:p w:rsidR="006346FD" w:rsidRPr="00E74E68" w:rsidRDefault="006346FD" w:rsidP="00C17559">
      <w:pPr>
        <w:spacing w:after="0"/>
      </w:pPr>
      <w:r w:rsidRPr="00E74E68">
        <w:t>______________________________________________________________</w:t>
      </w:r>
    </w:p>
    <w:p w:rsidR="006346FD" w:rsidRPr="00E74E68" w:rsidRDefault="006346FD" w:rsidP="00C17559">
      <w:pPr>
        <w:spacing w:after="0"/>
      </w:pPr>
      <w:r w:rsidRPr="00E74E68">
        <w:t>______________________________________________________________</w:t>
      </w:r>
    </w:p>
    <w:p w:rsidR="006346FD" w:rsidRPr="00E74E68" w:rsidRDefault="006346FD" w:rsidP="00C17559">
      <w:pPr>
        <w:spacing w:after="0"/>
      </w:pPr>
      <w:r w:rsidRPr="00E74E68">
        <w:t>______________________________________________________________</w:t>
      </w:r>
    </w:p>
    <w:p w:rsidR="006346FD" w:rsidRPr="00E74E68" w:rsidRDefault="006346FD" w:rsidP="00C17559">
      <w:pPr>
        <w:spacing w:after="0"/>
        <w:rPr>
          <w:vertAlign w:val="superscript"/>
        </w:rPr>
      </w:pPr>
      <w:proofErr w:type="gramStart"/>
      <w:r w:rsidRPr="00E74E68">
        <w:rPr>
          <w:vertAlign w:val="superscript"/>
        </w:rPr>
        <w:t xml:space="preserve">(ФИО лиц, участвующих в осмотре, реквизиты документов, </w:t>
      </w:r>
      <w:proofErr w:type="gramEnd"/>
    </w:p>
    <w:p w:rsidR="006346FD" w:rsidRPr="00EC3C90" w:rsidRDefault="006346FD" w:rsidP="00C17559">
      <w:pPr>
        <w:spacing w:after="0"/>
        <w:rPr>
          <w:vertAlign w:val="superscript"/>
        </w:rPr>
      </w:pPr>
      <w:r w:rsidRPr="00E74E68">
        <w:rPr>
          <w:vertAlign w:val="superscript"/>
        </w:rPr>
        <w:t>удостоверяющих личность заинтересованных лиц)</w:t>
      </w:r>
    </w:p>
    <w:p w:rsidR="003D4269" w:rsidRPr="00FD3D6C" w:rsidRDefault="006346FD" w:rsidP="00C17559">
      <w:pPr>
        <w:spacing w:after="0"/>
        <w:rPr>
          <w:b/>
          <w:bCs/>
        </w:rPr>
      </w:pPr>
      <w:r w:rsidRPr="00E74E68">
        <w:t xml:space="preserve">проведен осмотр недвижимого  имущества, права на которое передаются по договору аренды,  расположенного  </w:t>
      </w:r>
      <w:r w:rsidRPr="00FD3D6C">
        <w:t>по адресу</w:t>
      </w:r>
      <w:r w:rsidR="003D4269" w:rsidRPr="00FD3D6C">
        <w:t xml:space="preserve">: </w:t>
      </w:r>
      <w:r w:rsidR="00FD3D6C" w:rsidRPr="00FD3D6C">
        <w:rPr>
          <w:b/>
          <w:bCs/>
        </w:rPr>
        <w:t>________________________________________________________________</w:t>
      </w:r>
    </w:p>
    <w:p w:rsidR="006346FD" w:rsidRPr="00E74E68" w:rsidRDefault="006346FD" w:rsidP="00C17559">
      <w:pPr>
        <w:spacing w:after="0"/>
      </w:pPr>
    </w:p>
    <w:tbl>
      <w:tblPr>
        <w:tblW w:w="0" w:type="auto"/>
        <w:tblLayout w:type="fixed"/>
        <w:tblLook w:val="0000" w:firstRow="0" w:lastRow="0" w:firstColumn="0" w:lastColumn="0" w:noHBand="0" w:noVBand="0"/>
      </w:tblPr>
      <w:tblGrid>
        <w:gridCol w:w="720"/>
        <w:gridCol w:w="8636"/>
      </w:tblGrid>
      <w:tr w:rsidR="006346FD" w:rsidRPr="00E74E68" w:rsidTr="00513834">
        <w:tc>
          <w:tcPr>
            <w:tcW w:w="720" w:type="dxa"/>
            <w:tcBorders>
              <w:top w:val="single" w:sz="4" w:space="0" w:color="000000"/>
              <w:left w:val="single" w:sz="4" w:space="0" w:color="000000"/>
              <w:bottom w:val="single" w:sz="4" w:space="0" w:color="000000"/>
              <w:right w:val="nil"/>
            </w:tcBorders>
          </w:tcPr>
          <w:p w:rsidR="006346FD" w:rsidRPr="00E74E68" w:rsidRDefault="006346FD" w:rsidP="00C17559">
            <w:pPr>
              <w:spacing w:after="0"/>
            </w:pPr>
            <w:r w:rsidRPr="00E74E68">
              <w:t>№</w:t>
            </w:r>
          </w:p>
          <w:p w:rsidR="006346FD" w:rsidRPr="00E74E68" w:rsidRDefault="006346FD" w:rsidP="00C17559">
            <w:pPr>
              <w:spacing w:after="0"/>
              <w:rPr>
                <w:b/>
                <w:bCs/>
              </w:rPr>
            </w:pPr>
            <w:r w:rsidRPr="00E74E68">
              <w:t xml:space="preserve"> </w:t>
            </w:r>
            <w:proofErr w:type="gramStart"/>
            <w:r w:rsidRPr="00E74E68">
              <w:t>п</w:t>
            </w:r>
            <w:proofErr w:type="gramEnd"/>
            <w:r w:rsidRPr="00E74E68">
              <w:t>/п</w:t>
            </w:r>
          </w:p>
        </w:tc>
        <w:tc>
          <w:tcPr>
            <w:tcW w:w="8636" w:type="dxa"/>
            <w:tcBorders>
              <w:top w:val="single" w:sz="4" w:space="0" w:color="000000"/>
              <w:left w:val="single" w:sz="4" w:space="0" w:color="000000"/>
              <w:bottom w:val="single" w:sz="4" w:space="0" w:color="000000"/>
              <w:right w:val="single" w:sz="4" w:space="0" w:color="000000"/>
            </w:tcBorders>
            <w:vAlign w:val="center"/>
          </w:tcPr>
          <w:p w:rsidR="006346FD" w:rsidRPr="00E74E68" w:rsidRDefault="006346FD" w:rsidP="00C17559">
            <w:pPr>
              <w:spacing w:after="0"/>
            </w:pPr>
            <w:r w:rsidRPr="00E74E68">
              <w:t>Недвижимое имущество, осмотр которого произведен.</w:t>
            </w:r>
          </w:p>
        </w:tc>
      </w:tr>
      <w:tr w:rsidR="006346FD" w:rsidRPr="00E74E68" w:rsidTr="00513834">
        <w:trPr>
          <w:trHeight w:val="317"/>
        </w:trPr>
        <w:tc>
          <w:tcPr>
            <w:tcW w:w="720" w:type="dxa"/>
            <w:tcBorders>
              <w:top w:val="nil"/>
              <w:left w:val="single" w:sz="4" w:space="0" w:color="000000"/>
              <w:bottom w:val="single" w:sz="4" w:space="0" w:color="000000"/>
              <w:right w:val="nil"/>
            </w:tcBorders>
          </w:tcPr>
          <w:p w:rsidR="006346FD" w:rsidRPr="00E74E68" w:rsidRDefault="006346FD" w:rsidP="00C17559">
            <w:pPr>
              <w:spacing w:after="0"/>
            </w:pPr>
            <w:r w:rsidRPr="00E74E68">
              <w:t>1.</w:t>
            </w:r>
          </w:p>
        </w:tc>
        <w:tc>
          <w:tcPr>
            <w:tcW w:w="8636" w:type="dxa"/>
            <w:tcBorders>
              <w:top w:val="nil"/>
              <w:left w:val="single" w:sz="4" w:space="0" w:color="000000"/>
              <w:bottom w:val="single" w:sz="4" w:space="0" w:color="000000"/>
              <w:right w:val="single" w:sz="4" w:space="0" w:color="000000"/>
            </w:tcBorders>
          </w:tcPr>
          <w:p w:rsidR="006346FD" w:rsidRPr="00E74E68" w:rsidRDefault="006346FD" w:rsidP="00C17559">
            <w:pPr>
              <w:spacing w:after="0"/>
            </w:pPr>
          </w:p>
          <w:p w:rsidR="006346FD" w:rsidRPr="00E74E68" w:rsidRDefault="006346FD" w:rsidP="00C17559">
            <w:pPr>
              <w:spacing w:after="0"/>
            </w:pPr>
          </w:p>
        </w:tc>
      </w:tr>
      <w:tr w:rsidR="006346FD" w:rsidRPr="00E74E68" w:rsidTr="00513834">
        <w:trPr>
          <w:trHeight w:val="322"/>
        </w:trPr>
        <w:tc>
          <w:tcPr>
            <w:tcW w:w="720" w:type="dxa"/>
            <w:tcBorders>
              <w:top w:val="nil"/>
              <w:left w:val="single" w:sz="4" w:space="0" w:color="000000"/>
              <w:bottom w:val="single" w:sz="4" w:space="0" w:color="auto"/>
              <w:right w:val="nil"/>
            </w:tcBorders>
          </w:tcPr>
          <w:p w:rsidR="006346FD" w:rsidRPr="00E74E68" w:rsidRDefault="006346FD" w:rsidP="00C17559">
            <w:pPr>
              <w:spacing w:after="0"/>
            </w:pPr>
            <w:r w:rsidRPr="00E74E68">
              <w:t>2.</w:t>
            </w:r>
          </w:p>
        </w:tc>
        <w:tc>
          <w:tcPr>
            <w:tcW w:w="8636" w:type="dxa"/>
            <w:tcBorders>
              <w:top w:val="nil"/>
              <w:left w:val="single" w:sz="4" w:space="0" w:color="000000"/>
              <w:bottom w:val="single" w:sz="4" w:space="0" w:color="auto"/>
              <w:right w:val="single" w:sz="4" w:space="0" w:color="000000"/>
            </w:tcBorders>
          </w:tcPr>
          <w:p w:rsidR="006346FD" w:rsidRPr="00E74E68" w:rsidRDefault="006346FD" w:rsidP="00C17559">
            <w:pPr>
              <w:spacing w:after="0"/>
            </w:pPr>
          </w:p>
          <w:p w:rsidR="006346FD" w:rsidRPr="00E74E68" w:rsidRDefault="006346FD" w:rsidP="00C17559">
            <w:pPr>
              <w:spacing w:after="0"/>
            </w:pPr>
          </w:p>
        </w:tc>
      </w:tr>
      <w:tr w:rsidR="006346FD" w:rsidRPr="00E74E68" w:rsidTr="00513834">
        <w:trPr>
          <w:trHeight w:val="322"/>
        </w:trPr>
        <w:tc>
          <w:tcPr>
            <w:tcW w:w="720"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r w:rsidRPr="00E74E68">
              <w:t>3.</w:t>
            </w:r>
          </w:p>
          <w:p w:rsidR="006346FD" w:rsidRPr="00E74E68" w:rsidRDefault="006346FD" w:rsidP="00C17559">
            <w:pPr>
              <w:spacing w:after="0"/>
            </w:pPr>
          </w:p>
        </w:tc>
        <w:tc>
          <w:tcPr>
            <w:tcW w:w="8636"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p>
        </w:tc>
      </w:tr>
      <w:tr w:rsidR="006346FD" w:rsidRPr="00E74E68" w:rsidTr="00513834">
        <w:trPr>
          <w:trHeight w:val="322"/>
        </w:trPr>
        <w:tc>
          <w:tcPr>
            <w:tcW w:w="720"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r w:rsidRPr="00E74E68">
              <w:t xml:space="preserve">4. </w:t>
            </w:r>
          </w:p>
          <w:p w:rsidR="006346FD" w:rsidRPr="00E74E68" w:rsidRDefault="006346FD" w:rsidP="00C17559">
            <w:pPr>
              <w:spacing w:after="0"/>
            </w:pPr>
          </w:p>
        </w:tc>
        <w:tc>
          <w:tcPr>
            <w:tcW w:w="8636" w:type="dxa"/>
            <w:tcBorders>
              <w:top w:val="single" w:sz="4" w:space="0" w:color="auto"/>
              <w:left w:val="single" w:sz="4" w:space="0" w:color="auto"/>
              <w:bottom w:val="single" w:sz="4" w:space="0" w:color="auto"/>
              <w:right w:val="single" w:sz="4" w:space="0" w:color="auto"/>
            </w:tcBorders>
          </w:tcPr>
          <w:p w:rsidR="006346FD" w:rsidRPr="00E74E68" w:rsidRDefault="006346FD" w:rsidP="00C17559">
            <w:pPr>
              <w:spacing w:after="0"/>
            </w:pPr>
          </w:p>
        </w:tc>
      </w:tr>
    </w:tbl>
    <w:p w:rsidR="006346FD" w:rsidRPr="00E74E68" w:rsidRDefault="006346FD" w:rsidP="00C17559">
      <w:pPr>
        <w:spacing w:after="0"/>
      </w:pPr>
    </w:p>
    <w:p w:rsidR="006346FD" w:rsidRPr="00E74E68" w:rsidRDefault="006346FD" w:rsidP="00C17559">
      <w:pPr>
        <w:spacing w:after="0"/>
      </w:pPr>
      <w:r w:rsidRPr="00E74E68">
        <w:t>(время  начала проведения осмотра имущества) __________________</w:t>
      </w:r>
    </w:p>
    <w:p w:rsidR="006346FD" w:rsidRPr="00E74E68" w:rsidRDefault="006346FD" w:rsidP="00C17559">
      <w:pPr>
        <w:spacing w:after="0"/>
      </w:pPr>
      <w:r w:rsidRPr="00E74E68">
        <w:t>(время окончания проведения осмотра имущества) __________________</w:t>
      </w:r>
    </w:p>
    <w:p w:rsidR="006346FD" w:rsidRPr="00E74E68" w:rsidRDefault="006346FD" w:rsidP="00C17559">
      <w:pPr>
        <w:spacing w:after="0"/>
      </w:pPr>
    </w:p>
    <w:p w:rsidR="006346FD" w:rsidRPr="00E74E68" w:rsidRDefault="006346FD" w:rsidP="00C17559">
      <w:pPr>
        <w:spacing w:after="0"/>
      </w:pPr>
      <w:r w:rsidRPr="00E74E68">
        <w:t>Подписи лиц, участвующих в осмотре имущества:</w:t>
      </w:r>
    </w:p>
    <w:p w:rsidR="006346FD" w:rsidRPr="00E74E68" w:rsidRDefault="006346FD" w:rsidP="00C17559">
      <w:pPr>
        <w:spacing w:after="0"/>
        <w:rPr>
          <w:vertAlign w:val="superscript"/>
        </w:rPr>
      </w:pPr>
      <w:r w:rsidRPr="00E74E68">
        <w:rPr>
          <w:vertAlign w:val="superscript"/>
        </w:rPr>
        <w:t>1._______________________________________________________________________________________________________________</w:t>
      </w:r>
    </w:p>
    <w:p w:rsidR="006346FD" w:rsidRPr="00E74E68" w:rsidRDefault="006346FD" w:rsidP="00C17559">
      <w:pPr>
        <w:spacing w:after="0"/>
        <w:rPr>
          <w:vertAlign w:val="superscript"/>
        </w:rPr>
      </w:pPr>
      <w:r w:rsidRPr="00E74E68">
        <w:rPr>
          <w:vertAlign w:val="superscript"/>
        </w:rPr>
        <w:t>(уполномоченное лицо Организатора аукциона)</w:t>
      </w:r>
    </w:p>
    <w:p w:rsidR="006346FD" w:rsidRPr="00E74E68" w:rsidRDefault="006346FD" w:rsidP="00C17559">
      <w:pPr>
        <w:spacing w:after="0"/>
        <w:rPr>
          <w:vertAlign w:val="subscript"/>
        </w:rPr>
      </w:pPr>
      <w:r w:rsidRPr="00E74E68">
        <w:rPr>
          <w:vertAlign w:val="subscript"/>
        </w:rPr>
        <w:t>2._______________________________________________________________________________________________________________</w:t>
      </w:r>
    </w:p>
    <w:p w:rsidR="006346FD" w:rsidRPr="00E74E68" w:rsidRDefault="006346FD" w:rsidP="00C17559">
      <w:pPr>
        <w:spacing w:after="0"/>
        <w:rPr>
          <w:vertAlign w:val="superscript"/>
        </w:rPr>
      </w:pPr>
      <w:r w:rsidRPr="00E74E68">
        <w:rPr>
          <w:vertAlign w:val="superscript"/>
        </w:rPr>
        <w:t>(иные присутствующие при осмотре лица)</w:t>
      </w:r>
    </w:p>
    <w:p w:rsidR="006346FD" w:rsidRPr="00E74E68" w:rsidRDefault="006346FD" w:rsidP="00C17559">
      <w:pPr>
        <w:spacing w:after="0"/>
        <w:rPr>
          <w:vertAlign w:val="subscript"/>
        </w:rPr>
      </w:pPr>
      <w:r w:rsidRPr="00E74E68">
        <w:rPr>
          <w:vertAlign w:val="subscript"/>
        </w:rPr>
        <w:t>3._______________________________________________________________________________________________________________</w:t>
      </w:r>
    </w:p>
    <w:p w:rsidR="006346FD" w:rsidRPr="00E74E68" w:rsidRDefault="006346FD" w:rsidP="00C17559">
      <w:pPr>
        <w:spacing w:after="0"/>
        <w:rPr>
          <w:vertAlign w:val="superscript"/>
        </w:rPr>
      </w:pPr>
      <w:r w:rsidRPr="00E74E68">
        <w:rPr>
          <w:vertAlign w:val="superscript"/>
        </w:rPr>
        <w:t>(иные присутствующие при осмотре лица)</w:t>
      </w:r>
    </w:p>
    <w:p w:rsidR="00652B66" w:rsidRDefault="006346FD" w:rsidP="00652B66">
      <w:r w:rsidRPr="00E74E68">
        <w:t xml:space="preserve"> </w:t>
      </w:r>
      <w:r w:rsidR="00652B66">
        <w:br w:type="page"/>
      </w:r>
    </w:p>
    <w:p w:rsidR="006346FD" w:rsidRPr="00E74E68" w:rsidRDefault="006346FD" w:rsidP="00EC3C90">
      <w:pPr>
        <w:pStyle w:val="1"/>
        <w:ind w:firstLine="0"/>
      </w:pPr>
      <w:bookmarkStart w:id="35" w:name="_Toc294618194"/>
      <w:bookmarkStart w:id="36" w:name="_Toc6310790"/>
      <w:r w:rsidRPr="00E74E68">
        <w:lastRenderedPageBreak/>
        <w:t>ОПИСЬ ДОКУМЕНТОВ</w:t>
      </w:r>
      <w:bookmarkEnd w:id="35"/>
      <w:r w:rsidR="00E40503">
        <w:t xml:space="preserve"> (Приложение №7)</w:t>
      </w:r>
      <w:bookmarkEnd w:id="36"/>
    </w:p>
    <w:p w:rsidR="00995FDA" w:rsidRDefault="00995FDA" w:rsidP="00BC2E2E">
      <w:pPr>
        <w:rPr>
          <w:b/>
          <w:lang w:eastAsia="ar-SA"/>
        </w:rPr>
      </w:pPr>
    </w:p>
    <w:p w:rsidR="006346FD" w:rsidRPr="00E74E68" w:rsidRDefault="006346FD" w:rsidP="00BC2E2E"/>
    <w:p w:rsidR="001A3CA3" w:rsidRPr="00E74E68" w:rsidRDefault="001A3CA3" w:rsidP="001A3CA3">
      <w:r w:rsidRPr="00E74E68">
        <w:t>Настоящим _________________________________________________________</w:t>
      </w:r>
    </w:p>
    <w:p w:rsidR="001A3CA3" w:rsidRPr="00E74E68" w:rsidRDefault="001A3CA3" w:rsidP="001A3CA3">
      <w:pPr>
        <w:rPr>
          <w:vertAlign w:val="superscript"/>
        </w:rPr>
      </w:pPr>
      <w:r w:rsidRPr="00E74E68">
        <w:t xml:space="preserve">                                                     </w:t>
      </w:r>
      <w:r w:rsidRPr="00E74E68">
        <w:rPr>
          <w:vertAlign w:val="superscript"/>
        </w:rPr>
        <w:t>(наименование/ Ф.И.О.  участника аукциона)</w:t>
      </w:r>
    </w:p>
    <w:p w:rsidR="001A3CA3" w:rsidRDefault="001A3CA3" w:rsidP="001A3CA3">
      <w:pPr>
        <w:jc w:val="both"/>
      </w:pPr>
      <w:r w:rsidRPr="00E74E68">
        <w:t>подтверждае</w:t>
      </w:r>
      <w:r>
        <w:t>м</w:t>
      </w:r>
      <w:r w:rsidRPr="00E74E68">
        <w:t>, что для участия в аукционе на право заключ</w:t>
      </w:r>
      <w:r w:rsidRPr="00FD3D6C">
        <w:t xml:space="preserve">ения договора аренды недвижимого имущества, </w:t>
      </w:r>
      <w:r>
        <w:t>расположенного по адресу:______________________________________________________________________</w:t>
      </w:r>
      <w:r w:rsidRPr="00FD3D6C">
        <w:rPr>
          <w:b/>
          <w:bCs/>
        </w:rPr>
        <w:t>,</w:t>
      </w:r>
      <w:r w:rsidRPr="00FD3D6C">
        <w:rPr>
          <w:b/>
        </w:rPr>
        <w:t xml:space="preserve"> </w:t>
      </w:r>
      <w:r w:rsidRPr="00FD3D6C">
        <w:t xml:space="preserve"> </w:t>
      </w:r>
      <w:r w:rsidRPr="00E74E68">
        <w:t>направляются заверенные надлежащим образом копии следующих документов:</w:t>
      </w:r>
    </w:p>
    <w:p w:rsidR="001A3CA3" w:rsidRPr="00E74E68" w:rsidRDefault="001A3CA3" w:rsidP="001A3CA3">
      <w:pPr>
        <w:jc w:val="both"/>
      </w:pPr>
    </w:p>
    <w:tbl>
      <w:tblPr>
        <w:tblW w:w="9498"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7360"/>
        <w:gridCol w:w="1418"/>
      </w:tblGrid>
      <w:tr w:rsidR="001A3CA3" w:rsidRPr="00A7420C" w:rsidTr="003659FB">
        <w:tc>
          <w:tcPr>
            <w:tcW w:w="720" w:type="dxa"/>
            <w:shd w:val="pct5" w:color="000000" w:fill="FFFFFF"/>
            <w:vAlign w:val="center"/>
          </w:tcPr>
          <w:p w:rsidR="001A3CA3" w:rsidRDefault="001A3CA3" w:rsidP="003659FB">
            <w:pPr>
              <w:suppressAutoHyphens/>
              <w:jc w:val="both"/>
              <w:rPr>
                <w:b/>
              </w:rPr>
            </w:pPr>
            <w:r w:rsidRPr="00A7420C">
              <w:rPr>
                <w:b/>
              </w:rPr>
              <w:t>№№ п\</w:t>
            </w:r>
            <w:proofErr w:type="gramStart"/>
            <w:r w:rsidRPr="00A7420C">
              <w:rPr>
                <w:b/>
              </w:rPr>
              <w:t>п</w:t>
            </w:r>
            <w:proofErr w:type="gramEnd"/>
          </w:p>
          <w:p w:rsidR="001A3CA3" w:rsidRPr="00A7420C" w:rsidRDefault="001A3CA3" w:rsidP="003659FB">
            <w:pPr>
              <w:suppressAutoHyphens/>
              <w:jc w:val="both"/>
              <w:rPr>
                <w:b/>
              </w:rPr>
            </w:pPr>
          </w:p>
        </w:tc>
        <w:tc>
          <w:tcPr>
            <w:tcW w:w="7360" w:type="dxa"/>
            <w:shd w:val="pct5" w:color="000000" w:fill="FFFFFF"/>
            <w:vAlign w:val="center"/>
          </w:tcPr>
          <w:p w:rsidR="001A3CA3" w:rsidRPr="00A7420C" w:rsidRDefault="001A3CA3" w:rsidP="003659FB">
            <w:pPr>
              <w:suppressAutoHyphens/>
              <w:jc w:val="both"/>
              <w:rPr>
                <w:b/>
              </w:rPr>
            </w:pPr>
            <w:r w:rsidRPr="00A7420C">
              <w:rPr>
                <w:b/>
              </w:rPr>
              <w:t>Наименование</w:t>
            </w:r>
          </w:p>
        </w:tc>
        <w:tc>
          <w:tcPr>
            <w:tcW w:w="1418" w:type="dxa"/>
            <w:shd w:val="pct5" w:color="000000" w:fill="FFFFFF"/>
            <w:vAlign w:val="center"/>
          </w:tcPr>
          <w:p w:rsidR="001A3CA3" w:rsidRPr="00A7420C" w:rsidRDefault="001A3CA3" w:rsidP="003659FB">
            <w:pPr>
              <w:suppressAutoHyphens/>
              <w:jc w:val="center"/>
              <w:rPr>
                <w:b/>
              </w:rPr>
            </w:pPr>
            <w:r w:rsidRPr="00A7420C">
              <w:rPr>
                <w:b/>
              </w:rPr>
              <w:t>Стр.</w:t>
            </w: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Опись документов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 xml:space="preserve">Заявка на участие в аукционе </w:t>
            </w:r>
          </w:p>
        </w:tc>
        <w:tc>
          <w:tcPr>
            <w:tcW w:w="1418" w:type="dxa"/>
          </w:tcPr>
          <w:p w:rsidR="001A3CA3" w:rsidRPr="00A7420C" w:rsidRDefault="001A3CA3" w:rsidP="003659FB">
            <w:pPr>
              <w:suppressAutoHyphens/>
              <w:jc w:val="both"/>
            </w:pPr>
          </w:p>
        </w:tc>
      </w:tr>
      <w:tr w:rsidR="001A3CA3" w:rsidRPr="00A7420C" w:rsidTr="003659FB">
        <w:tc>
          <w:tcPr>
            <w:tcW w:w="720" w:type="dxa"/>
            <w:tcBorders>
              <w:right w:val="single" w:sz="4" w:space="0" w:color="auto"/>
            </w:tcBorders>
          </w:tcPr>
          <w:p w:rsidR="001A3CA3" w:rsidRPr="00A7420C" w:rsidRDefault="001A3CA3" w:rsidP="003659FB">
            <w:pPr>
              <w:numPr>
                <w:ilvl w:val="0"/>
                <w:numId w:val="22"/>
              </w:numPr>
              <w:suppressAutoHyphens/>
              <w:spacing w:after="0" w:line="240" w:lineRule="auto"/>
              <w:jc w:val="both"/>
            </w:pPr>
          </w:p>
        </w:tc>
        <w:tc>
          <w:tcPr>
            <w:tcW w:w="7360" w:type="dxa"/>
            <w:tcBorders>
              <w:top w:val="single" w:sz="4" w:space="0" w:color="auto"/>
              <w:left w:val="single" w:sz="4" w:space="0" w:color="auto"/>
              <w:bottom w:val="single" w:sz="4" w:space="0" w:color="auto"/>
              <w:right w:val="single" w:sz="4" w:space="0" w:color="auto"/>
            </w:tcBorders>
          </w:tcPr>
          <w:p w:rsidR="001A3CA3" w:rsidRPr="00A7420C" w:rsidRDefault="001A3CA3" w:rsidP="003659FB">
            <w:pPr>
              <w:suppressAutoHyphens/>
              <w:jc w:val="both"/>
            </w:pPr>
            <w:r w:rsidRPr="00A7420C">
              <w:t xml:space="preserve">Анкета </w:t>
            </w:r>
            <w:r>
              <w:t>Заявителя</w:t>
            </w:r>
            <w:r w:rsidRPr="00A7420C">
              <w:t xml:space="preserve"> </w:t>
            </w:r>
          </w:p>
        </w:tc>
        <w:tc>
          <w:tcPr>
            <w:tcW w:w="1418" w:type="dxa"/>
            <w:tcBorders>
              <w:left w:val="single" w:sz="4" w:space="0" w:color="auto"/>
            </w:tcBorders>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Выписка из единого государственного реестра юридических лиц, выданная ФНС России не ранее чем за 6 месяцев</w:t>
            </w:r>
            <w:r w:rsidRPr="00A7420C">
              <w:rPr>
                <w:color w:val="FF0000"/>
              </w:rPr>
              <w:t xml:space="preserve"> </w:t>
            </w:r>
            <w:r w:rsidRPr="00A7420C">
              <w:t>до дня размещения на официальном сайте информации о проведен</w:t>
            </w:r>
            <w:proofErr w:type="gramStart"/>
            <w:r w:rsidRPr="00A7420C">
              <w:t>ии ау</w:t>
            </w:r>
            <w:proofErr w:type="gramEnd"/>
            <w:r w:rsidRPr="00A7420C">
              <w:t xml:space="preserve">кциона </w:t>
            </w:r>
            <w:r w:rsidRPr="00A7420C">
              <w:rPr>
                <w:i/>
              </w:rPr>
              <w:t>(для юридических лиц) (нотариально заверенная копия)</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Копии учредительных документов:</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val="restart"/>
          </w:tcPr>
          <w:p w:rsidR="001A3CA3" w:rsidRPr="00A7420C" w:rsidRDefault="001A3CA3" w:rsidP="003659FB">
            <w:pPr>
              <w:suppressAutoHyphens/>
              <w:jc w:val="both"/>
            </w:pPr>
            <w:r>
              <w:t>6</w:t>
            </w:r>
            <w:r w:rsidRPr="00A7420C">
              <w:t>.</w:t>
            </w:r>
          </w:p>
          <w:p w:rsidR="001A3CA3" w:rsidRPr="00A7420C" w:rsidRDefault="001A3CA3" w:rsidP="003659FB">
            <w:pPr>
              <w:suppressAutoHyphens/>
              <w:jc w:val="both"/>
            </w:pPr>
          </w:p>
          <w:p w:rsidR="001A3CA3" w:rsidRPr="00A7420C" w:rsidRDefault="001A3CA3" w:rsidP="003659FB">
            <w:pPr>
              <w:suppressAutoHyphens/>
              <w:jc w:val="both"/>
            </w:pPr>
          </w:p>
        </w:tc>
        <w:tc>
          <w:tcPr>
            <w:tcW w:w="7360" w:type="dxa"/>
          </w:tcPr>
          <w:p w:rsidR="001A3CA3" w:rsidRPr="00A7420C" w:rsidRDefault="001A3CA3" w:rsidP="003659FB">
            <w:pPr>
              <w:suppressAutoHyphens/>
              <w:jc w:val="both"/>
            </w:pPr>
            <w:r w:rsidRPr="00A7420C">
              <w:t>Заверенная копия Устава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Заверенная копия Учредительного договора </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Приказ</w:t>
            </w:r>
            <w:r>
              <w:t>/решение</w:t>
            </w:r>
            <w:r w:rsidRPr="00A7420C">
              <w:t xml:space="preserve"> о назначении</w:t>
            </w:r>
            <w:r>
              <w:t xml:space="preserve">/избрании </w:t>
            </w:r>
            <w:r w:rsidRPr="00A7420C">
              <w:t xml:space="preserve"> директора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Заверенная копия Свидетельства </w:t>
            </w:r>
            <w:proofErr w:type="gramStart"/>
            <w:r w:rsidRPr="00A7420C">
              <w:t>о постановке на учет юридического лица в налоговом органе по месту нахождения на территории</w:t>
            </w:r>
            <w:proofErr w:type="gramEnd"/>
            <w:r w:rsidRPr="00A7420C">
              <w:t xml:space="preserve"> РФ</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Заверенная копия Свидетельства о государственной регистрации юридического лица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Pr>
          <w:p w:rsidR="001A3CA3" w:rsidRPr="00A7420C" w:rsidRDefault="001A3CA3" w:rsidP="003659FB">
            <w:pPr>
              <w:suppressAutoHyphens/>
              <w:jc w:val="both"/>
            </w:pPr>
            <w:r w:rsidRPr="00A7420C">
              <w:t>Заверенная копия Свидетельства о внесении записи в ЕГРЮЛ</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vMerge/>
          </w:tcPr>
          <w:p w:rsidR="001A3CA3" w:rsidRPr="00A7420C" w:rsidRDefault="001A3CA3" w:rsidP="003659FB">
            <w:pPr>
              <w:numPr>
                <w:ilvl w:val="0"/>
                <w:numId w:val="22"/>
              </w:numPr>
              <w:suppressAutoHyphens/>
              <w:spacing w:after="0" w:line="240" w:lineRule="auto"/>
              <w:jc w:val="both"/>
            </w:pPr>
          </w:p>
        </w:tc>
        <w:tc>
          <w:tcPr>
            <w:tcW w:w="7360" w:type="dxa"/>
            <w:tcBorders>
              <w:bottom w:val="single" w:sz="4" w:space="0" w:color="auto"/>
            </w:tcBorders>
          </w:tcPr>
          <w:p w:rsidR="001A3CA3" w:rsidRPr="00A7420C" w:rsidRDefault="001A3CA3" w:rsidP="003659FB">
            <w:pPr>
              <w:suppressAutoHyphens/>
              <w:jc w:val="both"/>
            </w:pPr>
            <w:r w:rsidRPr="00A7420C">
              <w:t xml:space="preserve">Заверенная копия Информационного письма об учете в Статистическом регистре Росстата </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tcPr>
          <w:p w:rsidR="001A3CA3" w:rsidRPr="00A7420C" w:rsidRDefault="001A3CA3" w:rsidP="003659FB">
            <w:pPr>
              <w:suppressAutoHyphens/>
              <w:jc w:val="both"/>
            </w:pPr>
            <w:r>
              <w:t>7.</w:t>
            </w:r>
          </w:p>
        </w:tc>
        <w:tc>
          <w:tcPr>
            <w:tcW w:w="7360" w:type="dxa"/>
            <w:tcBorders>
              <w:bottom w:val="single" w:sz="4" w:space="0" w:color="auto"/>
            </w:tcBorders>
          </w:tcPr>
          <w:p w:rsidR="001A3CA3" w:rsidRPr="00A7420C" w:rsidRDefault="001A3CA3" w:rsidP="003659FB">
            <w:pPr>
              <w:suppressAutoHyphens/>
              <w:jc w:val="both"/>
            </w:pPr>
            <w:r w:rsidRPr="00A7420C">
              <w:t xml:space="preserve">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w:t>
            </w:r>
            <w:r w:rsidRPr="00A7420C">
              <w:rPr>
                <w:i/>
              </w:rPr>
              <w:t xml:space="preserve">(для иностранных лиц), </w:t>
            </w:r>
            <w:r w:rsidRPr="00A7420C">
              <w:t>не ранее чем за 6 месяцев</w:t>
            </w:r>
            <w:r w:rsidRPr="00A7420C">
              <w:rPr>
                <w:color w:val="FF0000"/>
              </w:rPr>
              <w:t xml:space="preserve"> </w:t>
            </w:r>
            <w:r w:rsidRPr="00A7420C">
              <w:t>до дня размещения на официальном сайте  информации о проведен</w:t>
            </w:r>
            <w:proofErr w:type="gramStart"/>
            <w:r w:rsidRPr="00A7420C">
              <w:t>ии  ау</w:t>
            </w:r>
            <w:proofErr w:type="gramEnd"/>
            <w:r w:rsidRPr="00A7420C">
              <w:t>кциона</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tcPr>
          <w:p w:rsidR="001A3CA3" w:rsidRPr="00A7420C" w:rsidRDefault="001A3CA3" w:rsidP="003659FB">
            <w:pPr>
              <w:suppressAutoHyphens/>
              <w:jc w:val="both"/>
            </w:pPr>
            <w:r>
              <w:t>8</w:t>
            </w:r>
            <w:r w:rsidRPr="00A7420C">
              <w:t>.</w:t>
            </w:r>
          </w:p>
        </w:tc>
        <w:tc>
          <w:tcPr>
            <w:tcW w:w="7360" w:type="dxa"/>
            <w:tcBorders>
              <w:bottom w:val="single" w:sz="4" w:space="0" w:color="auto"/>
            </w:tcBorders>
          </w:tcPr>
          <w:p w:rsidR="001A3CA3" w:rsidRPr="00A7420C" w:rsidRDefault="001A3CA3" w:rsidP="003659FB">
            <w:pPr>
              <w:suppressAutoHyphens/>
              <w:jc w:val="both"/>
            </w:pPr>
            <w:r w:rsidRPr="00A7420C">
              <w:t>Заявление  об  отсутствии  решения  о  ликвидации    заявител</w:t>
            </w:r>
            <w:proofErr w:type="gramStart"/>
            <w:r w:rsidRPr="00A7420C">
              <w:t>я-</w:t>
            </w:r>
            <w:proofErr w:type="gramEnd"/>
            <w:r w:rsidRPr="00A7420C">
              <w:t xml:space="preserve">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tc>
        <w:tc>
          <w:tcPr>
            <w:tcW w:w="1418" w:type="dxa"/>
          </w:tcPr>
          <w:p w:rsidR="001A3CA3" w:rsidRPr="00A7420C" w:rsidRDefault="001A3CA3" w:rsidP="003659FB">
            <w:pPr>
              <w:suppressAutoHyphens/>
              <w:jc w:val="both"/>
            </w:pPr>
          </w:p>
        </w:tc>
      </w:tr>
      <w:tr w:rsidR="001A3CA3" w:rsidRPr="00A7420C" w:rsidTr="003659FB">
        <w:trPr>
          <w:cantSplit/>
        </w:trPr>
        <w:tc>
          <w:tcPr>
            <w:tcW w:w="720" w:type="dxa"/>
          </w:tcPr>
          <w:p w:rsidR="001A3CA3" w:rsidRPr="00A7420C" w:rsidRDefault="001A3CA3" w:rsidP="003659FB">
            <w:pPr>
              <w:suppressAutoHyphens/>
              <w:jc w:val="both"/>
            </w:pPr>
            <w:r>
              <w:t>9</w:t>
            </w:r>
            <w:r w:rsidRPr="00A7420C">
              <w:t>.</w:t>
            </w:r>
          </w:p>
        </w:tc>
        <w:tc>
          <w:tcPr>
            <w:tcW w:w="7360" w:type="dxa"/>
          </w:tcPr>
          <w:p w:rsidR="001A3CA3" w:rsidRPr="00A7420C" w:rsidRDefault="001A3CA3" w:rsidP="003659FB">
            <w:pPr>
              <w:suppressAutoHyphens/>
              <w:jc w:val="both"/>
            </w:pPr>
            <w:r w:rsidRPr="00A7420C">
              <w:t>Документ, подтверждающий полномочия лица на осуществление действий от имени участника аукциона</w:t>
            </w:r>
          </w:p>
        </w:tc>
        <w:tc>
          <w:tcPr>
            <w:tcW w:w="1418" w:type="dxa"/>
          </w:tcPr>
          <w:p w:rsidR="001A3CA3" w:rsidRPr="00A7420C" w:rsidRDefault="001A3CA3" w:rsidP="003659FB">
            <w:pPr>
              <w:suppressAutoHyphens/>
              <w:jc w:val="both"/>
            </w:pPr>
          </w:p>
        </w:tc>
      </w:tr>
      <w:tr w:rsidR="001A3CA3" w:rsidRPr="00A7420C" w:rsidTr="003659FB">
        <w:trPr>
          <w:cantSplit/>
          <w:trHeight w:val="570"/>
        </w:trPr>
        <w:tc>
          <w:tcPr>
            <w:tcW w:w="720" w:type="dxa"/>
          </w:tcPr>
          <w:p w:rsidR="001A3CA3" w:rsidRPr="004C7736" w:rsidRDefault="001A3CA3" w:rsidP="003659FB">
            <w:pPr>
              <w:suppressAutoHyphens/>
              <w:jc w:val="both"/>
            </w:pPr>
            <w:r w:rsidRPr="004C7736">
              <w:t>10.</w:t>
            </w:r>
          </w:p>
        </w:tc>
        <w:tc>
          <w:tcPr>
            <w:tcW w:w="7360" w:type="dxa"/>
          </w:tcPr>
          <w:p w:rsidR="001A3CA3" w:rsidRPr="004C7736" w:rsidRDefault="001A3CA3" w:rsidP="003659FB">
            <w:pPr>
              <w:suppressAutoHyphens/>
              <w:jc w:val="both"/>
              <w:rPr>
                <w:b/>
              </w:rPr>
            </w:pPr>
            <w:r w:rsidRPr="004C7736">
              <w:t>Решение  об одобрении или совершении особо крупной сделки</w:t>
            </w:r>
          </w:p>
        </w:tc>
        <w:tc>
          <w:tcPr>
            <w:tcW w:w="1418" w:type="dxa"/>
          </w:tcPr>
          <w:p w:rsidR="001A3CA3" w:rsidRPr="00A7420C" w:rsidRDefault="001A3CA3" w:rsidP="003659FB">
            <w:pPr>
              <w:suppressAutoHyphens/>
              <w:jc w:val="both"/>
            </w:pPr>
          </w:p>
        </w:tc>
      </w:tr>
      <w:tr w:rsidR="00A13B0D" w:rsidRPr="00A7420C" w:rsidTr="003659FB">
        <w:trPr>
          <w:cantSplit/>
          <w:trHeight w:val="570"/>
        </w:trPr>
        <w:tc>
          <w:tcPr>
            <w:tcW w:w="720" w:type="dxa"/>
          </w:tcPr>
          <w:p w:rsidR="00A13B0D" w:rsidRPr="004C7736" w:rsidRDefault="00A13B0D" w:rsidP="003659FB">
            <w:pPr>
              <w:suppressAutoHyphens/>
              <w:jc w:val="both"/>
            </w:pPr>
            <w:r w:rsidRPr="004C7736">
              <w:t>11.</w:t>
            </w:r>
          </w:p>
        </w:tc>
        <w:tc>
          <w:tcPr>
            <w:tcW w:w="7360" w:type="dxa"/>
          </w:tcPr>
          <w:p w:rsidR="00A13B0D" w:rsidRPr="004C7736" w:rsidRDefault="00A13B0D" w:rsidP="003659FB">
            <w:pPr>
              <w:suppressAutoHyphens/>
              <w:jc w:val="both"/>
            </w:pPr>
            <w:r w:rsidRPr="004C7736">
              <w:t>Подтверждение о перечислении задатка</w:t>
            </w:r>
          </w:p>
        </w:tc>
        <w:tc>
          <w:tcPr>
            <w:tcW w:w="1418" w:type="dxa"/>
          </w:tcPr>
          <w:p w:rsidR="00A13B0D" w:rsidRPr="00A7420C" w:rsidRDefault="00A13B0D" w:rsidP="003659FB">
            <w:pPr>
              <w:suppressAutoHyphens/>
              <w:jc w:val="both"/>
            </w:pPr>
          </w:p>
        </w:tc>
      </w:tr>
      <w:tr w:rsidR="00F1630F" w:rsidRPr="00A7420C" w:rsidTr="003659FB">
        <w:trPr>
          <w:cantSplit/>
          <w:trHeight w:val="570"/>
        </w:trPr>
        <w:tc>
          <w:tcPr>
            <w:tcW w:w="720" w:type="dxa"/>
          </w:tcPr>
          <w:p w:rsidR="00F1630F" w:rsidRPr="004C7736" w:rsidRDefault="00F1630F" w:rsidP="003659FB">
            <w:pPr>
              <w:suppressAutoHyphens/>
              <w:jc w:val="both"/>
            </w:pPr>
            <w:r w:rsidRPr="004C7736">
              <w:lastRenderedPageBreak/>
              <w:t>12.</w:t>
            </w:r>
          </w:p>
        </w:tc>
        <w:tc>
          <w:tcPr>
            <w:tcW w:w="7360" w:type="dxa"/>
          </w:tcPr>
          <w:p w:rsidR="00F1630F" w:rsidRPr="004C7736" w:rsidRDefault="00F1630F" w:rsidP="00F1630F">
            <w:pPr>
              <w:suppressAutoHyphens/>
              <w:jc w:val="both"/>
            </w:pPr>
            <w:r w:rsidRPr="004C7736">
              <w:t>Заверенная копия бухгалтерской отчетности для юридических лиц на последнюю отчетную дату</w:t>
            </w:r>
          </w:p>
        </w:tc>
        <w:tc>
          <w:tcPr>
            <w:tcW w:w="1418" w:type="dxa"/>
          </w:tcPr>
          <w:p w:rsidR="00F1630F" w:rsidRPr="00A7420C" w:rsidRDefault="00F1630F" w:rsidP="003659FB">
            <w:pPr>
              <w:suppressAutoHyphens/>
              <w:jc w:val="both"/>
            </w:pPr>
          </w:p>
        </w:tc>
      </w:tr>
      <w:tr w:rsidR="001A3CA3" w:rsidRPr="00A7420C" w:rsidTr="003659FB">
        <w:trPr>
          <w:cantSplit/>
          <w:trHeight w:val="570"/>
        </w:trPr>
        <w:tc>
          <w:tcPr>
            <w:tcW w:w="720" w:type="dxa"/>
          </w:tcPr>
          <w:p w:rsidR="001A3CA3" w:rsidRDefault="001A3CA3" w:rsidP="003659FB">
            <w:pPr>
              <w:suppressAutoHyphens/>
              <w:jc w:val="both"/>
            </w:pPr>
          </w:p>
        </w:tc>
        <w:tc>
          <w:tcPr>
            <w:tcW w:w="7360" w:type="dxa"/>
          </w:tcPr>
          <w:p w:rsidR="001A3CA3" w:rsidRDefault="001A3CA3" w:rsidP="003659FB">
            <w:pPr>
              <w:suppressAutoHyphens/>
              <w:jc w:val="both"/>
            </w:pPr>
            <w:r w:rsidRPr="00A7420C">
              <w:rPr>
                <w:b/>
                <w:i/>
              </w:rPr>
              <w:t>Прочие документы, прикладываемые по усмотрению участниками аукциона</w:t>
            </w:r>
          </w:p>
        </w:tc>
        <w:tc>
          <w:tcPr>
            <w:tcW w:w="1418" w:type="dxa"/>
          </w:tcPr>
          <w:p w:rsidR="001A3CA3" w:rsidRPr="00A7420C" w:rsidRDefault="001A3CA3" w:rsidP="003659FB">
            <w:pPr>
              <w:suppressAutoHyphens/>
              <w:jc w:val="both"/>
            </w:pPr>
          </w:p>
        </w:tc>
      </w:tr>
      <w:tr w:rsidR="001A3CA3" w:rsidRPr="00A7420C" w:rsidTr="003659FB">
        <w:trPr>
          <w:cantSplit/>
          <w:trHeight w:val="240"/>
        </w:trPr>
        <w:tc>
          <w:tcPr>
            <w:tcW w:w="720" w:type="dxa"/>
          </w:tcPr>
          <w:p w:rsidR="001A3CA3" w:rsidRDefault="001A3CA3" w:rsidP="00F1630F">
            <w:pPr>
              <w:suppressAutoHyphens/>
              <w:jc w:val="both"/>
            </w:pPr>
            <w:r>
              <w:t>1</w:t>
            </w:r>
            <w:r w:rsidR="00F1630F">
              <w:t>3</w:t>
            </w:r>
            <w:r>
              <w:t>.</w:t>
            </w:r>
          </w:p>
        </w:tc>
        <w:tc>
          <w:tcPr>
            <w:tcW w:w="7360" w:type="dxa"/>
          </w:tcPr>
          <w:p w:rsidR="001A3CA3" w:rsidRDefault="001A3CA3" w:rsidP="003659FB">
            <w:pPr>
              <w:suppressAutoHyphens/>
              <w:jc w:val="both"/>
            </w:pPr>
            <w:r w:rsidRPr="00A7420C">
              <w:t>Письмо из банка о наличии расчетного или лицевого счета</w:t>
            </w:r>
          </w:p>
        </w:tc>
        <w:tc>
          <w:tcPr>
            <w:tcW w:w="1418" w:type="dxa"/>
          </w:tcPr>
          <w:p w:rsidR="001A3CA3" w:rsidRPr="00A7420C" w:rsidRDefault="001A3CA3" w:rsidP="003659FB">
            <w:pPr>
              <w:suppressAutoHyphens/>
              <w:jc w:val="both"/>
            </w:pPr>
          </w:p>
        </w:tc>
      </w:tr>
      <w:tr w:rsidR="001A3CA3" w:rsidRPr="00A7420C" w:rsidTr="003659FB">
        <w:trPr>
          <w:cantSplit/>
          <w:trHeight w:val="240"/>
        </w:trPr>
        <w:tc>
          <w:tcPr>
            <w:tcW w:w="720" w:type="dxa"/>
          </w:tcPr>
          <w:p w:rsidR="001A3CA3" w:rsidRDefault="001A3CA3" w:rsidP="00F1630F">
            <w:pPr>
              <w:suppressAutoHyphens/>
              <w:jc w:val="both"/>
            </w:pPr>
            <w:r>
              <w:t>1</w:t>
            </w:r>
            <w:r w:rsidR="00F1630F">
              <w:t>4</w:t>
            </w:r>
            <w:r>
              <w:t>.</w:t>
            </w:r>
          </w:p>
        </w:tc>
        <w:tc>
          <w:tcPr>
            <w:tcW w:w="7360" w:type="dxa"/>
          </w:tcPr>
          <w:p w:rsidR="001A3CA3" w:rsidRPr="00A7420C" w:rsidRDefault="001A3CA3" w:rsidP="003659FB">
            <w:pPr>
              <w:suppressAutoHyphens/>
              <w:jc w:val="both"/>
            </w:pPr>
            <w:r w:rsidRPr="00A7420C">
              <w:t>Другие документы, прикладываемые по усмотрению участником аукциона</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suppressAutoHyphens/>
              <w:jc w:val="both"/>
            </w:pPr>
          </w:p>
        </w:tc>
        <w:tc>
          <w:tcPr>
            <w:tcW w:w="7360" w:type="dxa"/>
          </w:tcPr>
          <w:p w:rsidR="001A3CA3" w:rsidRPr="00A7420C" w:rsidRDefault="001A3CA3" w:rsidP="003659FB">
            <w:pPr>
              <w:suppressAutoHyphens/>
              <w:jc w:val="both"/>
              <w:rPr>
                <w:b/>
                <w:i/>
              </w:rPr>
            </w:pPr>
            <w:r w:rsidRPr="00A7420C">
              <w:rPr>
                <w:b/>
                <w:i/>
              </w:rPr>
              <w:t>Всего:</w:t>
            </w:r>
          </w:p>
        </w:tc>
        <w:tc>
          <w:tcPr>
            <w:tcW w:w="1418" w:type="dxa"/>
          </w:tcPr>
          <w:p w:rsidR="001A3CA3" w:rsidRPr="00A7420C" w:rsidRDefault="001A3CA3" w:rsidP="003659FB">
            <w:pPr>
              <w:suppressAutoHyphens/>
              <w:jc w:val="both"/>
            </w:pPr>
          </w:p>
        </w:tc>
      </w:tr>
    </w:tbl>
    <w:p w:rsidR="001A3CA3" w:rsidRDefault="001A3CA3" w:rsidP="001A3CA3"/>
    <w:p w:rsidR="001A3CA3" w:rsidRPr="00C940F6" w:rsidRDefault="001A3CA3" w:rsidP="001A3CA3">
      <w:pPr>
        <w:rPr>
          <w:b/>
        </w:rPr>
      </w:pPr>
      <w:r w:rsidRPr="00C940F6">
        <w:rPr>
          <w:b/>
        </w:rPr>
        <w:t xml:space="preserve">Для Индивидуального Предпринимателя </w:t>
      </w:r>
    </w:p>
    <w:p w:rsidR="001A3CA3" w:rsidRDefault="001A3CA3" w:rsidP="001A3CA3"/>
    <w:tbl>
      <w:tblPr>
        <w:tblW w:w="9498"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7360"/>
        <w:gridCol w:w="1418"/>
      </w:tblGrid>
      <w:tr w:rsidR="001A3CA3" w:rsidRPr="00A7420C" w:rsidTr="003659FB">
        <w:tc>
          <w:tcPr>
            <w:tcW w:w="720" w:type="dxa"/>
            <w:shd w:val="pct5" w:color="000000" w:fill="FFFFFF"/>
            <w:vAlign w:val="center"/>
          </w:tcPr>
          <w:p w:rsidR="001A3CA3" w:rsidRPr="00A7420C" w:rsidRDefault="001A3CA3" w:rsidP="003659FB">
            <w:pPr>
              <w:suppressAutoHyphens/>
              <w:jc w:val="both"/>
              <w:rPr>
                <w:b/>
              </w:rPr>
            </w:pPr>
            <w:r w:rsidRPr="00A7420C">
              <w:rPr>
                <w:b/>
              </w:rPr>
              <w:t>№№ п\</w:t>
            </w:r>
            <w:proofErr w:type="gramStart"/>
            <w:r w:rsidRPr="00A7420C">
              <w:rPr>
                <w:b/>
              </w:rPr>
              <w:t>п</w:t>
            </w:r>
            <w:proofErr w:type="gramEnd"/>
          </w:p>
        </w:tc>
        <w:tc>
          <w:tcPr>
            <w:tcW w:w="7360" w:type="dxa"/>
            <w:shd w:val="pct5" w:color="000000" w:fill="FFFFFF"/>
            <w:vAlign w:val="center"/>
          </w:tcPr>
          <w:p w:rsidR="001A3CA3" w:rsidRPr="00A7420C" w:rsidRDefault="001A3CA3" w:rsidP="003659FB">
            <w:pPr>
              <w:suppressAutoHyphens/>
              <w:jc w:val="both"/>
              <w:rPr>
                <w:b/>
              </w:rPr>
            </w:pPr>
            <w:r w:rsidRPr="00A7420C">
              <w:rPr>
                <w:b/>
              </w:rPr>
              <w:t>Наименование</w:t>
            </w:r>
          </w:p>
        </w:tc>
        <w:tc>
          <w:tcPr>
            <w:tcW w:w="1418" w:type="dxa"/>
            <w:shd w:val="pct5" w:color="000000" w:fill="FFFFFF"/>
            <w:vAlign w:val="center"/>
          </w:tcPr>
          <w:p w:rsidR="001A3CA3" w:rsidRPr="00A7420C" w:rsidRDefault="001A3CA3" w:rsidP="003659FB">
            <w:pPr>
              <w:suppressAutoHyphens/>
              <w:jc w:val="both"/>
              <w:rPr>
                <w:b/>
              </w:rPr>
            </w:pPr>
            <w:r w:rsidRPr="00A7420C">
              <w:rPr>
                <w:b/>
              </w:rPr>
              <w:t>Стр.</w:t>
            </w: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Опись документов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 xml:space="preserve">Заявка на участие в аукционе </w:t>
            </w:r>
          </w:p>
        </w:tc>
        <w:tc>
          <w:tcPr>
            <w:tcW w:w="1418" w:type="dxa"/>
          </w:tcPr>
          <w:p w:rsidR="001A3CA3" w:rsidRPr="00A7420C" w:rsidRDefault="001A3CA3" w:rsidP="003659FB">
            <w:pPr>
              <w:suppressAutoHyphens/>
              <w:jc w:val="both"/>
            </w:pPr>
          </w:p>
        </w:tc>
      </w:tr>
      <w:tr w:rsidR="001A3CA3" w:rsidRPr="00A7420C" w:rsidTr="003659FB">
        <w:tc>
          <w:tcPr>
            <w:tcW w:w="720" w:type="dxa"/>
            <w:tcBorders>
              <w:right w:val="single" w:sz="4" w:space="0" w:color="auto"/>
            </w:tcBorders>
          </w:tcPr>
          <w:p w:rsidR="001A3CA3" w:rsidRPr="00A7420C" w:rsidRDefault="001A3CA3" w:rsidP="003659FB">
            <w:pPr>
              <w:numPr>
                <w:ilvl w:val="0"/>
                <w:numId w:val="23"/>
              </w:numPr>
              <w:suppressAutoHyphens/>
              <w:spacing w:after="0" w:line="240" w:lineRule="auto"/>
              <w:jc w:val="both"/>
            </w:pPr>
          </w:p>
        </w:tc>
        <w:tc>
          <w:tcPr>
            <w:tcW w:w="7360" w:type="dxa"/>
            <w:tcBorders>
              <w:top w:val="single" w:sz="4" w:space="0" w:color="auto"/>
              <w:left w:val="single" w:sz="4" w:space="0" w:color="auto"/>
              <w:bottom w:val="single" w:sz="4" w:space="0" w:color="auto"/>
              <w:right w:val="single" w:sz="4" w:space="0" w:color="auto"/>
            </w:tcBorders>
          </w:tcPr>
          <w:p w:rsidR="001A3CA3" w:rsidRPr="00A7420C" w:rsidRDefault="001A3CA3" w:rsidP="003659FB">
            <w:pPr>
              <w:suppressAutoHyphens/>
              <w:jc w:val="both"/>
            </w:pPr>
            <w:r w:rsidRPr="00A7420C">
              <w:t xml:space="preserve">Анкета </w:t>
            </w:r>
            <w:r>
              <w:t>Заявителя</w:t>
            </w:r>
            <w:r w:rsidRPr="00A7420C">
              <w:t xml:space="preserve"> </w:t>
            </w:r>
          </w:p>
        </w:tc>
        <w:tc>
          <w:tcPr>
            <w:tcW w:w="1418" w:type="dxa"/>
            <w:tcBorders>
              <w:left w:val="single" w:sz="4" w:space="0" w:color="auto"/>
            </w:tcBorders>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Выписка из единого государственного реестра индивидуальных предпринимателей, выданная ФНС России не ранее чем за 6 месяцев</w:t>
            </w:r>
            <w:r w:rsidRPr="00A7420C">
              <w:rPr>
                <w:color w:val="FF0000"/>
              </w:rPr>
              <w:t xml:space="preserve"> </w:t>
            </w:r>
            <w:r w:rsidRPr="00A7420C">
              <w:t>до дня размещения на официальном сайте информации о проведен</w:t>
            </w:r>
            <w:proofErr w:type="gramStart"/>
            <w:r w:rsidRPr="00A7420C">
              <w:t>ии ау</w:t>
            </w:r>
            <w:proofErr w:type="gramEnd"/>
            <w:r w:rsidRPr="00A7420C">
              <w:t xml:space="preserve">кциона </w:t>
            </w:r>
            <w:r w:rsidRPr="00A7420C">
              <w:rPr>
                <w:i/>
              </w:rPr>
              <w:t>(для индивидуальных предпринимателей) (нотариально заверенная копия)</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 xml:space="preserve">Копии документов, удостоверяющих личность </w:t>
            </w:r>
            <w:r w:rsidRPr="00A7420C">
              <w:rPr>
                <w:i/>
              </w:rPr>
              <w:t>(при предъявлении оригинала документа, удостоверяющего личность на вскрытии конвертов)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Заверенная копия Свидетельства о государственной регистрации физического лица в качестве ИП</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Заверенная копия Свидетельства о постановке на учет в налоговом органе физического лица по месту жительства </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w:t>
            </w:r>
            <w:r w:rsidRPr="00A7420C">
              <w:rPr>
                <w:i/>
              </w:rPr>
              <w:t>(для иностранных лиц)</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widowControl w:val="0"/>
              <w:autoSpaceDE w:val="0"/>
              <w:autoSpaceDN w:val="0"/>
              <w:adjustRightInd w:val="0"/>
            </w:pPr>
            <w:r w:rsidRPr="00A7420C">
              <w:t>Заявление об отсутствии решения арбитражного суда  о   признании заявителя -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tc>
        <w:tc>
          <w:tcPr>
            <w:tcW w:w="1418" w:type="dxa"/>
          </w:tcPr>
          <w:p w:rsidR="001A3CA3" w:rsidRPr="00A7420C" w:rsidRDefault="001A3CA3" w:rsidP="003659FB">
            <w:pPr>
              <w:suppressAutoHyphens/>
              <w:jc w:val="both"/>
            </w:pPr>
          </w:p>
        </w:tc>
      </w:tr>
      <w:tr w:rsidR="001A3CA3" w:rsidRPr="00A7420C" w:rsidTr="003659FB">
        <w:trPr>
          <w:trHeight w:val="525"/>
        </w:trPr>
        <w:tc>
          <w:tcPr>
            <w:tcW w:w="720" w:type="dxa"/>
          </w:tcPr>
          <w:p w:rsidR="001A3CA3" w:rsidRPr="00A7420C" w:rsidRDefault="001A3CA3" w:rsidP="003659FB">
            <w:pPr>
              <w:numPr>
                <w:ilvl w:val="0"/>
                <w:numId w:val="23"/>
              </w:numPr>
              <w:suppressAutoHyphens/>
              <w:spacing w:after="0" w:line="240" w:lineRule="auto"/>
              <w:jc w:val="both"/>
            </w:pPr>
          </w:p>
        </w:tc>
        <w:tc>
          <w:tcPr>
            <w:tcW w:w="7360" w:type="dxa"/>
          </w:tcPr>
          <w:p w:rsidR="001A3CA3" w:rsidRPr="00A7420C" w:rsidRDefault="001A3CA3" w:rsidP="003659FB">
            <w:pPr>
              <w:suppressAutoHyphens/>
              <w:jc w:val="both"/>
            </w:pPr>
            <w:r w:rsidRPr="00A7420C">
              <w:t>Документ, подтверждающий полномочия лица на осуществление действий от имени участника аукциона</w:t>
            </w:r>
          </w:p>
        </w:tc>
        <w:tc>
          <w:tcPr>
            <w:tcW w:w="1418" w:type="dxa"/>
          </w:tcPr>
          <w:p w:rsidR="001A3CA3" w:rsidRPr="00A7420C" w:rsidRDefault="001A3CA3" w:rsidP="003659FB">
            <w:pPr>
              <w:suppressAutoHyphens/>
              <w:jc w:val="both"/>
            </w:pPr>
          </w:p>
        </w:tc>
      </w:tr>
      <w:tr w:rsidR="00A13B0D" w:rsidRPr="00A7420C" w:rsidTr="003659FB">
        <w:trPr>
          <w:trHeight w:val="525"/>
        </w:trPr>
        <w:tc>
          <w:tcPr>
            <w:tcW w:w="720" w:type="dxa"/>
          </w:tcPr>
          <w:p w:rsidR="00A13B0D" w:rsidRPr="00A7420C" w:rsidRDefault="00A13B0D" w:rsidP="00A13B0D">
            <w:pPr>
              <w:numPr>
                <w:ilvl w:val="0"/>
                <w:numId w:val="23"/>
              </w:numPr>
              <w:suppressAutoHyphens/>
              <w:spacing w:after="0" w:line="240" w:lineRule="auto"/>
              <w:jc w:val="both"/>
            </w:pPr>
          </w:p>
        </w:tc>
        <w:tc>
          <w:tcPr>
            <w:tcW w:w="7360" w:type="dxa"/>
          </w:tcPr>
          <w:p w:rsidR="00A13B0D" w:rsidRPr="00A7420C" w:rsidRDefault="00A13B0D" w:rsidP="00A13B0D">
            <w:pPr>
              <w:suppressAutoHyphens/>
              <w:jc w:val="both"/>
            </w:pPr>
            <w:r>
              <w:t>Подтверждение о перечислении задатка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p>
        </w:tc>
        <w:tc>
          <w:tcPr>
            <w:tcW w:w="7360" w:type="dxa"/>
          </w:tcPr>
          <w:p w:rsidR="00A13B0D" w:rsidRPr="00A7420C" w:rsidRDefault="00A13B0D" w:rsidP="00A13B0D">
            <w:pPr>
              <w:suppressAutoHyphens/>
              <w:jc w:val="both"/>
            </w:pPr>
            <w:r w:rsidRPr="00A7420C">
              <w:rPr>
                <w:b/>
                <w:i/>
              </w:rPr>
              <w:t>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r>
              <w:t>12.</w:t>
            </w:r>
          </w:p>
        </w:tc>
        <w:tc>
          <w:tcPr>
            <w:tcW w:w="7360" w:type="dxa"/>
          </w:tcPr>
          <w:p w:rsidR="00A13B0D" w:rsidRPr="00A7420C" w:rsidRDefault="00A13B0D" w:rsidP="00A13B0D">
            <w:pPr>
              <w:suppressAutoHyphens/>
              <w:jc w:val="both"/>
            </w:pPr>
            <w:r w:rsidRPr="00A7420C">
              <w:t>Письмо из банка об открытии расчетного или лицевого счета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r>
              <w:t>13.</w:t>
            </w:r>
          </w:p>
        </w:tc>
        <w:tc>
          <w:tcPr>
            <w:tcW w:w="7360" w:type="dxa"/>
          </w:tcPr>
          <w:p w:rsidR="00A13B0D" w:rsidRPr="00A7420C" w:rsidRDefault="00A13B0D" w:rsidP="00A13B0D">
            <w:pPr>
              <w:suppressAutoHyphens/>
              <w:jc w:val="both"/>
              <w:rPr>
                <w:highlight w:val="yellow"/>
              </w:rPr>
            </w:pPr>
            <w:r w:rsidRPr="00A7420C">
              <w:t>Другие 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ind w:left="360"/>
              <w:jc w:val="both"/>
            </w:pPr>
          </w:p>
        </w:tc>
        <w:tc>
          <w:tcPr>
            <w:tcW w:w="7360" w:type="dxa"/>
          </w:tcPr>
          <w:p w:rsidR="00A13B0D" w:rsidRPr="00A7420C" w:rsidRDefault="00A13B0D" w:rsidP="00A13B0D">
            <w:pPr>
              <w:suppressAutoHyphens/>
              <w:jc w:val="both"/>
              <w:rPr>
                <w:b/>
                <w:i/>
              </w:rPr>
            </w:pPr>
            <w:r w:rsidRPr="00A7420C">
              <w:rPr>
                <w:b/>
                <w:i/>
              </w:rPr>
              <w:t>Всего:</w:t>
            </w:r>
          </w:p>
        </w:tc>
        <w:tc>
          <w:tcPr>
            <w:tcW w:w="1418" w:type="dxa"/>
          </w:tcPr>
          <w:p w:rsidR="00A13B0D" w:rsidRPr="00A7420C" w:rsidRDefault="00A13B0D" w:rsidP="00A13B0D">
            <w:pPr>
              <w:suppressAutoHyphens/>
              <w:jc w:val="both"/>
            </w:pPr>
          </w:p>
        </w:tc>
      </w:tr>
    </w:tbl>
    <w:p w:rsidR="001A3CA3" w:rsidRDefault="001A3CA3" w:rsidP="001A3CA3"/>
    <w:p w:rsidR="001A3CA3" w:rsidRPr="00C940F6" w:rsidRDefault="001A3CA3" w:rsidP="001A3CA3">
      <w:pPr>
        <w:rPr>
          <w:b/>
        </w:rPr>
      </w:pPr>
      <w:r w:rsidRPr="00C940F6">
        <w:rPr>
          <w:b/>
        </w:rPr>
        <w:t xml:space="preserve">Для физического лица </w:t>
      </w:r>
    </w:p>
    <w:tbl>
      <w:tblPr>
        <w:tblW w:w="9498"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7360"/>
        <w:gridCol w:w="1418"/>
      </w:tblGrid>
      <w:tr w:rsidR="001A3CA3" w:rsidRPr="00A7420C" w:rsidTr="003659FB">
        <w:tc>
          <w:tcPr>
            <w:tcW w:w="720" w:type="dxa"/>
            <w:shd w:val="pct5" w:color="000000" w:fill="FFFFFF"/>
            <w:vAlign w:val="center"/>
          </w:tcPr>
          <w:p w:rsidR="001A3CA3" w:rsidRPr="00A7420C" w:rsidRDefault="001A3CA3" w:rsidP="003659FB">
            <w:pPr>
              <w:suppressAutoHyphens/>
              <w:jc w:val="both"/>
              <w:rPr>
                <w:b/>
              </w:rPr>
            </w:pPr>
            <w:r w:rsidRPr="00A7420C">
              <w:rPr>
                <w:b/>
              </w:rPr>
              <w:t>№№ п\</w:t>
            </w:r>
            <w:proofErr w:type="gramStart"/>
            <w:r w:rsidRPr="00A7420C">
              <w:rPr>
                <w:b/>
              </w:rPr>
              <w:t>п</w:t>
            </w:r>
            <w:proofErr w:type="gramEnd"/>
          </w:p>
        </w:tc>
        <w:tc>
          <w:tcPr>
            <w:tcW w:w="7360" w:type="dxa"/>
            <w:shd w:val="pct5" w:color="000000" w:fill="FFFFFF"/>
            <w:vAlign w:val="center"/>
          </w:tcPr>
          <w:p w:rsidR="001A3CA3" w:rsidRPr="00A7420C" w:rsidRDefault="001A3CA3" w:rsidP="003659FB">
            <w:pPr>
              <w:suppressAutoHyphens/>
              <w:jc w:val="both"/>
              <w:rPr>
                <w:b/>
              </w:rPr>
            </w:pPr>
            <w:r w:rsidRPr="00A7420C">
              <w:rPr>
                <w:b/>
              </w:rPr>
              <w:t>Наименование</w:t>
            </w:r>
          </w:p>
        </w:tc>
        <w:tc>
          <w:tcPr>
            <w:tcW w:w="1418" w:type="dxa"/>
            <w:shd w:val="pct5" w:color="000000" w:fill="FFFFFF"/>
            <w:vAlign w:val="center"/>
          </w:tcPr>
          <w:p w:rsidR="001A3CA3" w:rsidRPr="00A7420C" w:rsidRDefault="001A3CA3" w:rsidP="003659FB">
            <w:pPr>
              <w:suppressAutoHyphens/>
              <w:jc w:val="both"/>
              <w:rPr>
                <w:b/>
              </w:rPr>
            </w:pPr>
            <w:r w:rsidRPr="00A7420C">
              <w:rPr>
                <w:b/>
              </w:rPr>
              <w:t>Стр.</w:t>
            </w: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Опись документов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Borders>
              <w:bottom w:val="single" w:sz="4" w:space="0" w:color="auto"/>
            </w:tcBorders>
          </w:tcPr>
          <w:p w:rsidR="001A3CA3" w:rsidRPr="00A7420C" w:rsidRDefault="001A3CA3" w:rsidP="003659FB">
            <w:pPr>
              <w:tabs>
                <w:tab w:val="num" w:pos="1836"/>
              </w:tabs>
              <w:suppressAutoHyphens/>
              <w:jc w:val="both"/>
            </w:pPr>
            <w:r w:rsidRPr="00A7420C">
              <w:t xml:space="preserve">Заявка на участие в аукционе (см. Раздел «Формы документов для заполнения </w:t>
            </w:r>
            <w:r>
              <w:t>Заявителем</w:t>
            </w:r>
            <w:r w:rsidRPr="00A7420C">
              <w:t>»)</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Borders>
              <w:top w:val="single" w:sz="4" w:space="0" w:color="auto"/>
            </w:tcBorders>
          </w:tcPr>
          <w:p w:rsidR="001A3CA3" w:rsidRPr="00A7420C" w:rsidRDefault="001A3CA3" w:rsidP="003659FB">
            <w:pPr>
              <w:suppressAutoHyphens/>
              <w:jc w:val="both"/>
            </w:pPr>
            <w:r w:rsidRPr="00A7420C">
              <w:t xml:space="preserve">Копии документов, удостоверяющих личность </w:t>
            </w:r>
            <w:r w:rsidRPr="00A7420C">
              <w:rPr>
                <w:i/>
              </w:rPr>
              <w:t>(при предъявлении оригинала документа, удостоверяющего личность на вскрытии конвертов)</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Заверенная копия Свидетельства </w:t>
            </w:r>
            <w:r>
              <w:t>(ИНН) физического лица</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suppressAutoHyphens/>
              <w:jc w:val="both"/>
            </w:pPr>
            <w:r w:rsidRPr="00A7420C">
              <w:t xml:space="preserve">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w:t>
            </w:r>
            <w:r w:rsidRPr="00A7420C">
              <w:rPr>
                <w:i/>
              </w:rPr>
              <w:t>(для иностранных лиц)</w:t>
            </w:r>
          </w:p>
        </w:tc>
        <w:tc>
          <w:tcPr>
            <w:tcW w:w="1418" w:type="dxa"/>
          </w:tcPr>
          <w:p w:rsidR="001A3CA3" w:rsidRPr="00A7420C" w:rsidRDefault="001A3CA3" w:rsidP="003659FB">
            <w:pPr>
              <w:suppressAutoHyphens/>
              <w:jc w:val="both"/>
            </w:pPr>
          </w:p>
        </w:tc>
      </w:tr>
      <w:tr w:rsidR="001A3CA3" w:rsidRPr="00A7420C" w:rsidTr="003659FB">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widowControl w:val="0"/>
              <w:autoSpaceDE w:val="0"/>
              <w:autoSpaceDN w:val="0"/>
              <w:adjustRightInd w:val="0"/>
            </w:pPr>
            <w:r w:rsidRPr="00A7420C">
              <w:t>Заявление об отсутствии решения арбитражного суда о   признании заявителя -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Кодексом Российской Федерации об административных правонарушениях</w:t>
            </w:r>
          </w:p>
        </w:tc>
        <w:tc>
          <w:tcPr>
            <w:tcW w:w="1418" w:type="dxa"/>
          </w:tcPr>
          <w:p w:rsidR="001A3CA3" w:rsidRPr="00A7420C" w:rsidRDefault="001A3CA3" w:rsidP="003659FB">
            <w:pPr>
              <w:suppressAutoHyphens/>
              <w:jc w:val="both"/>
            </w:pPr>
          </w:p>
        </w:tc>
      </w:tr>
      <w:tr w:rsidR="001A3CA3" w:rsidRPr="00A7420C" w:rsidTr="003659FB">
        <w:trPr>
          <w:trHeight w:val="525"/>
        </w:trPr>
        <w:tc>
          <w:tcPr>
            <w:tcW w:w="720" w:type="dxa"/>
          </w:tcPr>
          <w:p w:rsidR="001A3CA3" w:rsidRPr="00A7420C" w:rsidRDefault="001A3CA3" w:rsidP="00A13B0D">
            <w:pPr>
              <w:numPr>
                <w:ilvl w:val="0"/>
                <w:numId w:val="27"/>
              </w:numPr>
              <w:suppressAutoHyphens/>
              <w:spacing w:after="0" w:line="240" w:lineRule="auto"/>
              <w:jc w:val="both"/>
            </w:pPr>
          </w:p>
        </w:tc>
        <w:tc>
          <w:tcPr>
            <w:tcW w:w="7360" w:type="dxa"/>
          </w:tcPr>
          <w:p w:rsidR="001A3CA3" w:rsidRPr="00A7420C" w:rsidRDefault="001A3CA3" w:rsidP="003659FB">
            <w:pPr>
              <w:suppressAutoHyphens/>
              <w:jc w:val="both"/>
            </w:pPr>
            <w:r w:rsidRPr="00A7420C">
              <w:t>Документ, подтверждающий полномочия лица на осуществление действий от имени участника аукциона</w:t>
            </w:r>
          </w:p>
        </w:tc>
        <w:tc>
          <w:tcPr>
            <w:tcW w:w="1418" w:type="dxa"/>
          </w:tcPr>
          <w:p w:rsidR="001A3CA3" w:rsidRPr="00A7420C" w:rsidRDefault="001A3CA3" w:rsidP="003659FB">
            <w:pPr>
              <w:suppressAutoHyphens/>
              <w:jc w:val="both"/>
            </w:pPr>
          </w:p>
        </w:tc>
      </w:tr>
      <w:tr w:rsidR="00A13B0D" w:rsidRPr="00A7420C" w:rsidTr="003659FB">
        <w:trPr>
          <w:trHeight w:val="525"/>
        </w:trPr>
        <w:tc>
          <w:tcPr>
            <w:tcW w:w="720" w:type="dxa"/>
          </w:tcPr>
          <w:p w:rsidR="00A13B0D" w:rsidRPr="00A7420C" w:rsidRDefault="00A13B0D" w:rsidP="00A13B0D">
            <w:pPr>
              <w:numPr>
                <w:ilvl w:val="0"/>
                <w:numId w:val="27"/>
              </w:numPr>
              <w:suppressAutoHyphens/>
              <w:spacing w:after="0" w:line="240" w:lineRule="auto"/>
              <w:jc w:val="both"/>
            </w:pPr>
          </w:p>
        </w:tc>
        <w:tc>
          <w:tcPr>
            <w:tcW w:w="7360" w:type="dxa"/>
          </w:tcPr>
          <w:p w:rsidR="00A13B0D" w:rsidRPr="00A7420C" w:rsidRDefault="00A13B0D" w:rsidP="00A13B0D">
            <w:pPr>
              <w:suppressAutoHyphens/>
              <w:jc w:val="both"/>
            </w:pPr>
            <w:r>
              <w:t>Подтверждение о перечислении задатка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p>
        </w:tc>
        <w:tc>
          <w:tcPr>
            <w:tcW w:w="7360" w:type="dxa"/>
          </w:tcPr>
          <w:p w:rsidR="00A13B0D" w:rsidRPr="00A7420C" w:rsidRDefault="00A13B0D" w:rsidP="00A13B0D">
            <w:pPr>
              <w:suppressAutoHyphens/>
              <w:jc w:val="both"/>
            </w:pPr>
            <w:r w:rsidRPr="00A7420C">
              <w:rPr>
                <w:b/>
                <w:i/>
              </w:rPr>
              <w:t>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jc w:val="both"/>
            </w:pPr>
            <w:r>
              <w:t>9.</w:t>
            </w:r>
          </w:p>
        </w:tc>
        <w:tc>
          <w:tcPr>
            <w:tcW w:w="7360" w:type="dxa"/>
          </w:tcPr>
          <w:p w:rsidR="00A13B0D" w:rsidRPr="00A7420C" w:rsidRDefault="00A13B0D" w:rsidP="00A13B0D">
            <w:pPr>
              <w:suppressAutoHyphens/>
              <w:jc w:val="both"/>
            </w:pPr>
            <w:r w:rsidRPr="00A7420C">
              <w:t>Письмо из банка об открытии расчетного или лицевого счета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BE1616" w:rsidRDefault="00A13B0D" w:rsidP="00A13B0D">
            <w:pPr>
              <w:suppressAutoHyphens/>
              <w:jc w:val="both"/>
              <w:rPr>
                <w:lang w:val="en-US"/>
              </w:rPr>
            </w:pPr>
            <w:r>
              <w:t>10.</w:t>
            </w:r>
          </w:p>
        </w:tc>
        <w:tc>
          <w:tcPr>
            <w:tcW w:w="7360" w:type="dxa"/>
          </w:tcPr>
          <w:p w:rsidR="00A13B0D" w:rsidRPr="00A7420C" w:rsidRDefault="00A13B0D" w:rsidP="00A13B0D">
            <w:pPr>
              <w:suppressAutoHyphens/>
              <w:jc w:val="both"/>
              <w:rPr>
                <w:highlight w:val="yellow"/>
              </w:rPr>
            </w:pPr>
            <w:r w:rsidRPr="00A7420C">
              <w:t>Другие документы, прикладываемые по усмотрению участником аукциона</w:t>
            </w:r>
          </w:p>
        </w:tc>
        <w:tc>
          <w:tcPr>
            <w:tcW w:w="1418" w:type="dxa"/>
          </w:tcPr>
          <w:p w:rsidR="00A13B0D" w:rsidRPr="00A7420C" w:rsidRDefault="00A13B0D" w:rsidP="00A13B0D">
            <w:pPr>
              <w:suppressAutoHyphens/>
              <w:jc w:val="both"/>
            </w:pPr>
          </w:p>
        </w:tc>
      </w:tr>
      <w:tr w:rsidR="00A13B0D" w:rsidRPr="00A7420C" w:rsidTr="003659FB">
        <w:tc>
          <w:tcPr>
            <w:tcW w:w="720" w:type="dxa"/>
          </w:tcPr>
          <w:p w:rsidR="00A13B0D" w:rsidRPr="00A7420C" w:rsidRDefault="00A13B0D" w:rsidP="00A13B0D">
            <w:pPr>
              <w:suppressAutoHyphens/>
              <w:ind w:left="360"/>
              <w:jc w:val="both"/>
            </w:pPr>
          </w:p>
        </w:tc>
        <w:tc>
          <w:tcPr>
            <w:tcW w:w="7360" w:type="dxa"/>
          </w:tcPr>
          <w:p w:rsidR="00A13B0D" w:rsidRPr="00A7420C" w:rsidRDefault="00A13B0D" w:rsidP="00A13B0D">
            <w:pPr>
              <w:suppressAutoHyphens/>
              <w:jc w:val="both"/>
              <w:rPr>
                <w:b/>
                <w:i/>
              </w:rPr>
            </w:pPr>
            <w:r w:rsidRPr="00A7420C">
              <w:rPr>
                <w:b/>
                <w:i/>
              </w:rPr>
              <w:t>Всего:</w:t>
            </w:r>
          </w:p>
        </w:tc>
        <w:tc>
          <w:tcPr>
            <w:tcW w:w="1418" w:type="dxa"/>
          </w:tcPr>
          <w:p w:rsidR="00A13B0D" w:rsidRPr="00A7420C" w:rsidRDefault="00A13B0D" w:rsidP="00A13B0D">
            <w:pPr>
              <w:suppressAutoHyphens/>
              <w:jc w:val="both"/>
            </w:pPr>
          </w:p>
        </w:tc>
      </w:tr>
    </w:tbl>
    <w:p w:rsidR="001A3CA3" w:rsidRDefault="001A3CA3" w:rsidP="001A3CA3"/>
    <w:p w:rsidR="001A3CA3" w:rsidRDefault="001A3CA3" w:rsidP="001A3CA3"/>
    <w:p w:rsidR="001A3CA3" w:rsidRPr="00CC7B56" w:rsidRDefault="001A3CA3" w:rsidP="001A3CA3">
      <w:r w:rsidRPr="00A7420C">
        <w:t>Руководитель организации</w:t>
      </w:r>
      <w:r w:rsidRPr="00A7420C">
        <w:tab/>
      </w:r>
      <w:r w:rsidRPr="00A7420C">
        <w:tab/>
      </w:r>
      <w:r w:rsidRPr="00A7420C">
        <w:tab/>
        <w:t>_________</w:t>
      </w:r>
      <w:r>
        <w:t>__________ ____________________</w:t>
      </w:r>
      <w:r w:rsidRPr="00A7420C">
        <w:rPr>
          <w:vertAlign w:val="superscript"/>
        </w:rPr>
        <w:t>М.П.</w:t>
      </w:r>
      <w:r w:rsidRPr="00A7420C">
        <w:rPr>
          <w:vertAlign w:val="superscript"/>
        </w:rPr>
        <w:tab/>
        <w:t>(подпись)</w:t>
      </w:r>
      <w:r w:rsidRPr="00A7420C">
        <w:rPr>
          <w:vertAlign w:val="superscript"/>
        </w:rPr>
        <w:tab/>
        <w:t>(Ф.И.О.)</w:t>
      </w:r>
    </w:p>
    <w:p w:rsidR="006346FD" w:rsidRPr="00E74E68" w:rsidRDefault="006346FD" w:rsidP="00BC2E2E"/>
    <w:p w:rsidR="006346FD" w:rsidRPr="00E74E68" w:rsidRDefault="006346FD" w:rsidP="00BC2E2E"/>
    <w:p w:rsidR="006346FD" w:rsidRPr="00E74E68" w:rsidRDefault="006346FD" w:rsidP="00BC2E2E"/>
    <w:p w:rsidR="00EC3C90" w:rsidRDefault="00EC3C90" w:rsidP="00BC2E2E">
      <w:r>
        <w:br w:type="page"/>
      </w:r>
    </w:p>
    <w:p w:rsidR="006346FD" w:rsidRPr="00E74E68" w:rsidRDefault="006346FD" w:rsidP="00BC2E2E">
      <w:pPr>
        <w:pStyle w:val="1"/>
      </w:pPr>
      <w:bookmarkStart w:id="37" w:name="_Toc294618195"/>
      <w:bookmarkStart w:id="38" w:name="_Toc6310791"/>
      <w:r w:rsidRPr="00E74E68">
        <w:lastRenderedPageBreak/>
        <w:t>УВЕДОМЛЕНИЕ ОБ ОТЗЫВЕ ЗАЯВК</w:t>
      </w:r>
      <w:r w:rsidR="00CA33D8">
        <w:t>И</w:t>
      </w:r>
      <w:bookmarkEnd w:id="37"/>
      <w:r w:rsidR="00995FDA">
        <w:t xml:space="preserve"> (Приложение №8)</w:t>
      </w:r>
      <w:bookmarkEnd w:id="38"/>
    </w:p>
    <w:p w:rsidR="006346FD" w:rsidRPr="00E74E68" w:rsidRDefault="006346FD" w:rsidP="00BC2E2E">
      <w:r w:rsidRPr="00E74E68">
        <w:tab/>
      </w:r>
      <w:r w:rsidRPr="00E74E68">
        <w:tab/>
      </w:r>
      <w:r w:rsidRPr="00E74E68">
        <w:tab/>
      </w:r>
      <w:r w:rsidRPr="00E74E68">
        <w:tab/>
      </w:r>
      <w:r w:rsidRPr="00E74E68">
        <w:tab/>
      </w:r>
      <w:r w:rsidRPr="00E74E68">
        <w:tab/>
      </w:r>
    </w:p>
    <w:tbl>
      <w:tblPr>
        <w:tblStyle w:val="a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3"/>
        <w:gridCol w:w="4814"/>
      </w:tblGrid>
      <w:tr w:rsidR="007906E1" w:rsidTr="007906E1">
        <w:tc>
          <w:tcPr>
            <w:tcW w:w="4813" w:type="dxa"/>
          </w:tcPr>
          <w:p w:rsidR="007906E1" w:rsidRDefault="007906E1" w:rsidP="00BC2E2E">
            <w:r>
              <w:t>Санкт-Петербург</w:t>
            </w:r>
            <w:r w:rsidRPr="00E74E68">
              <w:tab/>
            </w:r>
          </w:p>
        </w:tc>
        <w:tc>
          <w:tcPr>
            <w:tcW w:w="4814" w:type="dxa"/>
          </w:tcPr>
          <w:p w:rsidR="007906E1" w:rsidRDefault="007906E1" w:rsidP="0046035C">
            <w:pPr>
              <w:jc w:val="right"/>
            </w:pPr>
            <w:r w:rsidRPr="00E74E68">
              <w:t>«        » ________</w:t>
            </w:r>
            <w:r>
              <w:t>201</w:t>
            </w:r>
            <w:r w:rsidR="0046035C">
              <w:t>9</w:t>
            </w:r>
            <w:r w:rsidRPr="00E74E68">
              <w:t>г.</w:t>
            </w:r>
          </w:p>
        </w:tc>
      </w:tr>
    </w:tbl>
    <w:p w:rsidR="006346FD" w:rsidRPr="00E74E68" w:rsidRDefault="006346FD" w:rsidP="00BC2E2E"/>
    <w:p w:rsidR="006346FD" w:rsidRPr="00E74E68" w:rsidRDefault="006346FD" w:rsidP="00635B88">
      <w:pPr>
        <w:spacing w:after="0"/>
      </w:pPr>
      <w:r w:rsidRPr="00E74E68">
        <w:tab/>
      </w:r>
      <w:r w:rsidRPr="00E74E68">
        <w:tab/>
      </w:r>
      <w:r w:rsidRPr="00E74E68">
        <w:tab/>
      </w:r>
      <w:r w:rsidRPr="00E74E68">
        <w:tab/>
      </w:r>
      <w:r w:rsidR="007B7B4A">
        <w:tab/>
      </w:r>
      <w:r w:rsidR="007B7B4A">
        <w:tab/>
      </w:r>
      <w:r w:rsidRPr="00E74E68">
        <w:t xml:space="preserve">            </w:t>
      </w:r>
      <w:r w:rsidRPr="00E74E68">
        <w:tab/>
      </w: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r w:rsidRPr="00E74E68">
        <w:t>Настоящим_____________________________________________________________________</w:t>
      </w:r>
    </w:p>
    <w:p w:rsidR="006346FD" w:rsidRPr="00E74E68" w:rsidRDefault="006346FD" w:rsidP="00635B88">
      <w:pPr>
        <w:spacing w:after="0"/>
        <w:rPr>
          <w:vertAlign w:val="superscript"/>
        </w:rPr>
      </w:pPr>
      <w:r w:rsidRPr="00E74E68">
        <w:tab/>
      </w:r>
      <w:r w:rsidRPr="00E74E68">
        <w:tab/>
      </w:r>
      <w:r w:rsidRPr="00E74E68">
        <w:tab/>
      </w:r>
      <w:r w:rsidRPr="00E74E68">
        <w:rPr>
          <w:vertAlign w:val="superscript"/>
        </w:rPr>
        <w:t xml:space="preserve">                   (наименование Претендента на участие в аукционе)</w:t>
      </w:r>
    </w:p>
    <w:p w:rsidR="006346FD" w:rsidRPr="00E74E68" w:rsidRDefault="006346FD" w:rsidP="00635B88">
      <w:pPr>
        <w:spacing w:after="0"/>
      </w:pPr>
      <w:r w:rsidRPr="00E74E68">
        <w:t>______________________________________________________________________________________________</w:t>
      </w:r>
    </w:p>
    <w:p w:rsidR="006346FD" w:rsidRPr="00E74E68" w:rsidRDefault="006346FD" w:rsidP="00635B88">
      <w:pPr>
        <w:spacing w:after="0"/>
      </w:pPr>
    </w:p>
    <w:p w:rsidR="006346FD" w:rsidRPr="00E74E68" w:rsidRDefault="006346FD" w:rsidP="00635B88">
      <w:pPr>
        <w:spacing w:after="0"/>
      </w:pPr>
    </w:p>
    <w:p w:rsidR="006346FD" w:rsidRPr="00FD3D6C" w:rsidRDefault="006346FD" w:rsidP="00635B88">
      <w:pPr>
        <w:spacing w:after="0"/>
      </w:pPr>
      <w:r w:rsidRPr="00E74E68">
        <w:t xml:space="preserve">Отзываю заявку на участие в </w:t>
      </w:r>
      <w:r w:rsidR="007906E1">
        <w:t>аукционе</w:t>
      </w:r>
      <w:r w:rsidRPr="00E74E68">
        <w:t xml:space="preserve"> на право заключения договор</w:t>
      </w:r>
      <w:r w:rsidR="001B2CF9">
        <w:t xml:space="preserve">а аренды недвижимого имущества, </w:t>
      </w:r>
      <w:r w:rsidRPr="00E74E68">
        <w:t xml:space="preserve">расположенного по адресу: </w:t>
      </w:r>
      <w:r w:rsidR="00FD3D6C" w:rsidRPr="00FD3D6C">
        <w:rPr>
          <w:b/>
          <w:bCs/>
        </w:rPr>
        <w:t>________________________________</w:t>
      </w:r>
      <w:r w:rsidR="00896D4D" w:rsidRPr="00FD3D6C">
        <w:rPr>
          <w:b/>
          <w:bCs/>
        </w:rPr>
        <w:t>,</w:t>
      </w:r>
      <w:r w:rsidRPr="00FD3D6C">
        <w:t xml:space="preserve"> </w:t>
      </w:r>
      <w:r w:rsidR="007906E1">
        <w:t>лот №</w:t>
      </w:r>
      <w:r w:rsidRPr="00FD3D6C">
        <w:t xml:space="preserve"> ________________________.</w:t>
      </w:r>
    </w:p>
    <w:p w:rsidR="006346FD" w:rsidRPr="00E74E68" w:rsidRDefault="006346FD" w:rsidP="00635B88">
      <w:pPr>
        <w:spacing w:after="0"/>
      </w:pPr>
    </w:p>
    <w:p w:rsidR="006346FD" w:rsidRPr="00E74E68" w:rsidRDefault="006346FD" w:rsidP="00635B88">
      <w:pPr>
        <w:spacing w:after="0"/>
      </w:pPr>
      <w:r w:rsidRPr="00E74E68">
        <w:t xml:space="preserve">С порядком возвращения задатка </w:t>
      </w:r>
      <w:proofErr w:type="gramStart"/>
      <w:r w:rsidRPr="00E74E68">
        <w:t>ознакомлен</w:t>
      </w:r>
      <w:proofErr w:type="gramEnd"/>
      <w:r w:rsidRPr="00E74E68">
        <w:t>.</w:t>
      </w:r>
    </w:p>
    <w:p w:rsidR="006346FD" w:rsidRPr="00E74E68" w:rsidRDefault="006346FD" w:rsidP="00635B88">
      <w:pPr>
        <w:spacing w:after="0"/>
      </w:pPr>
    </w:p>
    <w:p w:rsidR="006346FD" w:rsidRPr="00E74E68" w:rsidRDefault="006346FD" w:rsidP="00635B88">
      <w:pPr>
        <w:spacing w:after="0"/>
      </w:pPr>
      <w:r w:rsidRPr="00E74E68">
        <w:t>Прошу перечислить задаток, по указанным реквизитам:</w:t>
      </w:r>
    </w:p>
    <w:p w:rsidR="006346FD" w:rsidRPr="00E74E68" w:rsidRDefault="006346FD" w:rsidP="00635B88">
      <w:pPr>
        <w:spacing w:after="0"/>
      </w:pPr>
    </w:p>
    <w:p w:rsidR="006346FD" w:rsidRPr="00E74E68" w:rsidRDefault="006346FD" w:rsidP="00635B88">
      <w:pPr>
        <w:spacing w:after="0"/>
      </w:pPr>
      <w:proofErr w:type="gramStart"/>
      <w:r w:rsidRPr="00E74E68">
        <w:t>Р</w:t>
      </w:r>
      <w:proofErr w:type="gramEnd"/>
      <w:r w:rsidRPr="00E74E68">
        <w:t>/с_______________________ (указать наименование  банка)</w:t>
      </w:r>
    </w:p>
    <w:p w:rsidR="006346FD" w:rsidRPr="00E74E68" w:rsidRDefault="006346FD" w:rsidP="00635B88">
      <w:pPr>
        <w:spacing w:after="0"/>
      </w:pPr>
      <w:r w:rsidRPr="00E74E68">
        <w:t>К/с_______________________</w:t>
      </w:r>
    </w:p>
    <w:p w:rsidR="006346FD" w:rsidRPr="00E74E68" w:rsidRDefault="006346FD" w:rsidP="00635B88">
      <w:pPr>
        <w:spacing w:after="0"/>
      </w:pPr>
      <w:r w:rsidRPr="00E74E68">
        <w:t>БИК________________________</w:t>
      </w: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pPr>
    </w:p>
    <w:p w:rsidR="006346FD" w:rsidRPr="00E74E68" w:rsidRDefault="006346FD" w:rsidP="00635B88">
      <w:pPr>
        <w:spacing w:after="0"/>
        <w:rPr>
          <w:vertAlign w:val="superscript"/>
        </w:rPr>
      </w:pPr>
      <w:r w:rsidRPr="00E74E68">
        <w:t xml:space="preserve">   Руководитель организации _______________ </w:t>
      </w:r>
      <w:r w:rsidRPr="00E74E68">
        <w:rPr>
          <w:spacing w:val="-1"/>
          <w:vertAlign w:val="superscript"/>
        </w:rPr>
        <w:t>(Ф.И.О.)</w:t>
      </w:r>
    </w:p>
    <w:p w:rsidR="006346FD" w:rsidRPr="00E74E68" w:rsidRDefault="006346FD" w:rsidP="00635B88">
      <w:pPr>
        <w:spacing w:after="0"/>
        <w:rPr>
          <w:vertAlign w:val="superscript"/>
        </w:rPr>
      </w:pPr>
      <w:r w:rsidRPr="00E74E68">
        <w:rPr>
          <w:vertAlign w:val="superscript"/>
        </w:rPr>
        <w:t xml:space="preserve">                                                                                   (подпись)</w:t>
      </w:r>
    </w:p>
    <w:p w:rsidR="006346FD" w:rsidRPr="00E74E68" w:rsidRDefault="006346FD" w:rsidP="00635B88">
      <w:pPr>
        <w:spacing w:after="0"/>
      </w:pPr>
      <w:r w:rsidRPr="00E74E68">
        <w:t xml:space="preserve">                                     М.П.</w:t>
      </w:r>
    </w:p>
    <w:p w:rsidR="001A3CA3" w:rsidRDefault="001A3CA3">
      <w:pPr>
        <w:spacing w:after="160" w:line="259" w:lineRule="auto"/>
      </w:pPr>
      <w:r>
        <w:br w:type="page"/>
      </w:r>
    </w:p>
    <w:p w:rsidR="001A3CA3" w:rsidRPr="00927DA1" w:rsidRDefault="001A3CA3" w:rsidP="00816760">
      <w:pPr>
        <w:pStyle w:val="1"/>
      </w:pPr>
      <w:bookmarkStart w:id="39" w:name="_Toc6310792"/>
      <w:r w:rsidRPr="00927DA1">
        <w:lastRenderedPageBreak/>
        <w:t>АНКЕТА УЧАСТНИКА АУКЦИОНА (Приложение №9)</w:t>
      </w:r>
      <w:bookmarkEnd w:id="39"/>
    </w:p>
    <w:p w:rsidR="001A3CA3" w:rsidRDefault="001A3CA3" w:rsidP="001A3CA3">
      <w:pPr>
        <w:spacing w:after="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0"/>
        <w:gridCol w:w="4537"/>
      </w:tblGrid>
      <w:tr w:rsidR="001A3CA3" w:rsidRPr="009C4CF2" w:rsidTr="003659FB">
        <w:tc>
          <w:tcPr>
            <w:tcW w:w="5210" w:type="dxa"/>
          </w:tcPr>
          <w:p w:rsidR="001A3CA3" w:rsidRPr="009C4CF2" w:rsidRDefault="001A3CA3" w:rsidP="003659FB">
            <w:pPr>
              <w:numPr>
                <w:ilvl w:val="0"/>
                <w:numId w:val="24"/>
              </w:numPr>
              <w:tabs>
                <w:tab w:val="clear" w:pos="1300"/>
              </w:tabs>
              <w:suppressAutoHyphens/>
              <w:spacing w:after="0" w:line="240" w:lineRule="auto"/>
              <w:ind w:left="0" w:firstLine="0"/>
              <w:jc w:val="both"/>
              <w:rPr>
                <w:sz w:val="22"/>
              </w:rPr>
            </w:pPr>
            <w:r w:rsidRPr="009C4CF2">
              <w:rPr>
                <w:sz w:val="22"/>
              </w:rPr>
              <w:t>Наименование претендента</w:t>
            </w:r>
          </w:p>
          <w:p w:rsidR="001A3CA3" w:rsidRPr="009C4CF2" w:rsidRDefault="001A3CA3" w:rsidP="003659FB">
            <w:pPr>
              <w:suppressAutoHyphens/>
              <w:jc w:val="both"/>
              <w:rPr>
                <w:sz w:val="22"/>
              </w:rPr>
            </w:pPr>
            <w:r w:rsidRPr="009C4CF2">
              <w:rPr>
                <w:sz w:val="22"/>
              </w:rPr>
              <w:t xml:space="preserve">1.1. Для юридических лиц </w:t>
            </w:r>
            <w:r w:rsidRPr="009C4CF2">
              <w:rPr>
                <w:i/>
                <w:sz w:val="22"/>
              </w:rPr>
              <w:t>(полное и сокращенное наименования организац</w:t>
            </w:r>
            <w:proofErr w:type="gramStart"/>
            <w:r w:rsidRPr="009C4CF2">
              <w:rPr>
                <w:i/>
                <w:sz w:val="22"/>
              </w:rPr>
              <w:t>ии и ее</w:t>
            </w:r>
            <w:proofErr w:type="gramEnd"/>
            <w:r w:rsidRPr="009C4CF2">
              <w:rPr>
                <w:i/>
                <w:sz w:val="22"/>
              </w:rPr>
              <w:t xml:space="preserve"> организационно-правовая форма, на основании Учредительных документов установленной формы (устав, учредительный договор), свидетельств</w:t>
            </w:r>
            <w:r>
              <w:rPr>
                <w:i/>
                <w:sz w:val="22"/>
              </w:rPr>
              <w:t>а</w:t>
            </w:r>
            <w:r w:rsidRPr="009C4CF2">
              <w:rPr>
                <w:i/>
                <w:sz w:val="22"/>
              </w:rPr>
              <w:t xml:space="preserve"> о государственной регистрации, свидетельства о внесении записи в единый государственный реестр юридических лиц)</w:t>
            </w:r>
          </w:p>
        </w:tc>
        <w:tc>
          <w:tcPr>
            <w:tcW w:w="4537" w:type="dxa"/>
          </w:tcPr>
          <w:p w:rsidR="001A3CA3" w:rsidRPr="009C4CF2" w:rsidRDefault="001A3CA3" w:rsidP="003659FB">
            <w:pPr>
              <w:pStyle w:val="afff2"/>
              <w:tabs>
                <w:tab w:val="clear" w:pos="1985"/>
              </w:tabs>
              <w:suppressAutoHyphens/>
              <w:spacing w:before="0"/>
              <w:rPr>
                <w:sz w:val="22"/>
                <w:szCs w:val="22"/>
              </w:rPr>
            </w:pPr>
          </w:p>
        </w:tc>
      </w:tr>
      <w:tr w:rsidR="001A3CA3" w:rsidRPr="009C4CF2" w:rsidTr="003659FB">
        <w:tc>
          <w:tcPr>
            <w:tcW w:w="5210" w:type="dxa"/>
          </w:tcPr>
          <w:p w:rsidR="001A3CA3" w:rsidRPr="009C4CF2" w:rsidRDefault="001A3CA3" w:rsidP="003659FB">
            <w:pPr>
              <w:numPr>
                <w:ilvl w:val="0"/>
                <w:numId w:val="24"/>
              </w:numPr>
              <w:tabs>
                <w:tab w:val="clear" w:pos="1300"/>
                <w:tab w:val="num" w:pos="0"/>
              </w:tabs>
              <w:suppressAutoHyphens/>
              <w:spacing w:after="0" w:line="240" w:lineRule="auto"/>
              <w:ind w:left="0" w:firstLine="0"/>
              <w:jc w:val="both"/>
              <w:rPr>
                <w:b/>
                <w:sz w:val="22"/>
              </w:rPr>
            </w:pPr>
            <w:r w:rsidRPr="009C4CF2">
              <w:rPr>
                <w:b/>
                <w:sz w:val="22"/>
              </w:rPr>
              <w:t>Регистрационные данные:</w:t>
            </w:r>
          </w:p>
          <w:p w:rsidR="001A3CA3" w:rsidRPr="009C4CF2" w:rsidRDefault="001A3CA3" w:rsidP="003659FB">
            <w:pPr>
              <w:suppressAutoHyphens/>
              <w:jc w:val="both"/>
              <w:rPr>
                <w:sz w:val="22"/>
              </w:rPr>
            </w:pPr>
            <w:r w:rsidRPr="009C4CF2">
              <w:rPr>
                <w:sz w:val="22"/>
              </w:rPr>
              <w:t xml:space="preserve">2.1. Для юридического лица: дата, место и орган регистрации юридического лица, регистрации физического лица в качестве индивидуального предпринимателя </w:t>
            </w:r>
            <w:r w:rsidRPr="009C4CF2">
              <w:rPr>
                <w:i/>
                <w:sz w:val="22"/>
              </w:rPr>
              <w:t>(на основании Свидетельства о государственной регистрации)</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sz w:val="22"/>
              </w:rPr>
            </w:pPr>
            <w:r w:rsidRPr="009C4CF2">
              <w:rPr>
                <w:b/>
                <w:sz w:val="22"/>
              </w:rPr>
              <w:t xml:space="preserve">3. </w:t>
            </w:r>
            <w:r w:rsidRPr="009C4CF2">
              <w:rPr>
                <w:sz w:val="22"/>
              </w:rPr>
              <w:t>Учредители (перечислить наименования и организационно-правовую форму всех учредителей) и доля их участия</w:t>
            </w:r>
          </w:p>
          <w:p w:rsidR="001A3CA3" w:rsidRPr="009C4CF2" w:rsidRDefault="001A3CA3" w:rsidP="003659FB">
            <w:pPr>
              <w:suppressAutoHyphens/>
              <w:jc w:val="both"/>
              <w:rPr>
                <w:b/>
                <w:sz w:val="22"/>
              </w:rPr>
            </w:pPr>
            <w:r w:rsidRPr="009C4CF2">
              <w:rPr>
                <w:i/>
                <w:sz w:val="22"/>
              </w:rPr>
              <w:t>(на основании Учредительных документов установленной формы (устав, учредительный договор)</w:t>
            </w:r>
            <w:r w:rsidRPr="009C4CF2">
              <w:rPr>
                <w:sz w:val="22"/>
              </w:rPr>
              <w:t xml:space="preserve"> для юридических лиц)</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sz w:val="22"/>
              </w:rPr>
            </w:pPr>
            <w:r w:rsidRPr="009C4CF2">
              <w:rPr>
                <w:sz w:val="22"/>
              </w:rPr>
              <w:t>3.1. Срок деятельности (с учетом правопреемств</w:t>
            </w:r>
            <w:r>
              <w:rPr>
                <w:sz w:val="22"/>
              </w:rPr>
              <w:t>а)</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sz w:val="22"/>
              </w:rPr>
            </w:pPr>
            <w:r w:rsidRPr="009C4CF2">
              <w:rPr>
                <w:sz w:val="22"/>
              </w:rPr>
              <w:t>3.2. Размер уставного капитала (для юридических лиц)</w:t>
            </w:r>
          </w:p>
        </w:tc>
        <w:tc>
          <w:tcPr>
            <w:tcW w:w="4537" w:type="dxa"/>
          </w:tcPr>
          <w:p w:rsidR="001A3CA3" w:rsidRPr="009C4CF2" w:rsidRDefault="001A3CA3" w:rsidP="003659FB">
            <w:pPr>
              <w:suppressAutoHyphens/>
              <w:jc w:val="both"/>
              <w:rPr>
                <w:b/>
                <w:sz w:val="22"/>
              </w:rPr>
            </w:pPr>
          </w:p>
        </w:tc>
      </w:tr>
      <w:tr w:rsidR="001A3CA3" w:rsidRPr="009C4CF2" w:rsidTr="003659FB">
        <w:tc>
          <w:tcPr>
            <w:tcW w:w="5210" w:type="dxa"/>
          </w:tcPr>
          <w:p w:rsidR="001A3CA3" w:rsidRPr="009C4CF2" w:rsidRDefault="001A3CA3" w:rsidP="003659FB">
            <w:pPr>
              <w:suppressAutoHyphens/>
              <w:jc w:val="both"/>
              <w:rPr>
                <w:i/>
                <w:sz w:val="22"/>
              </w:rPr>
            </w:pPr>
            <w:r w:rsidRPr="009C4CF2">
              <w:rPr>
                <w:sz w:val="22"/>
              </w:rPr>
              <w:t xml:space="preserve">3.3. Номер и почтовый адрес Инспекции Федеральной налоговой службы, в которой Претендент зарегистрирован в качестве налогоплательщика </w:t>
            </w:r>
          </w:p>
        </w:tc>
        <w:tc>
          <w:tcPr>
            <w:tcW w:w="4537" w:type="dxa"/>
          </w:tcPr>
          <w:p w:rsidR="001A3CA3" w:rsidRPr="009C4CF2" w:rsidRDefault="001A3CA3" w:rsidP="003659FB">
            <w:pPr>
              <w:suppressAutoHyphens/>
              <w:jc w:val="both"/>
              <w:rPr>
                <w:b/>
                <w:sz w:val="22"/>
              </w:rPr>
            </w:pPr>
          </w:p>
        </w:tc>
      </w:tr>
      <w:tr w:rsidR="001A3CA3" w:rsidRPr="009C4CF2" w:rsidTr="003659FB">
        <w:trPr>
          <w:trHeight w:val="895"/>
        </w:trPr>
        <w:tc>
          <w:tcPr>
            <w:tcW w:w="5210" w:type="dxa"/>
          </w:tcPr>
          <w:p w:rsidR="001A3CA3" w:rsidRPr="009C4CF2" w:rsidRDefault="001A3CA3" w:rsidP="003659FB">
            <w:pPr>
              <w:suppressAutoHyphens/>
              <w:jc w:val="both"/>
              <w:rPr>
                <w:sz w:val="22"/>
              </w:rPr>
            </w:pPr>
            <w:r w:rsidRPr="009C4CF2">
              <w:rPr>
                <w:sz w:val="22"/>
              </w:rPr>
              <w:t>ИНН, КПП, ОГРН, ОКПО</w:t>
            </w:r>
            <w:r>
              <w:rPr>
                <w:sz w:val="22"/>
              </w:rPr>
              <w:t>, ОКВЭД</w:t>
            </w:r>
            <w:r w:rsidRPr="009C4CF2">
              <w:rPr>
                <w:sz w:val="22"/>
              </w:rPr>
              <w:t xml:space="preserve"> Претендента</w:t>
            </w:r>
          </w:p>
        </w:tc>
        <w:tc>
          <w:tcPr>
            <w:tcW w:w="4537" w:type="dxa"/>
          </w:tcPr>
          <w:p w:rsidR="001A3CA3" w:rsidRPr="009C4CF2" w:rsidRDefault="001A3CA3" w:rsidP="003659FB">
            <w:pPr>
              <w:suppressAutoHyphens/>
              <w:jc w:val="both"/>
              <w:rPr>
                <w:sz w:val="22"/>
              </w:rPr>
            </w:pPr>
            <w:r w:rsidRPr="009C4CF2">
              <w:rPr>
                <w:sz w:val="22"/>
              </w:rPr>
              <w:t>ИНН/КПП</w:t>
            </w:r>
          </w:p>
          <w:p w:rsidR="001A3CA3" w:rsidRPr="009C4CF2" w:rsidRDefault="001A3CA3" w:rsidP="003659FB">
            <w:pPr>
              <w:suppressAutoHyphens/>
              <w:jc w:val="both"/>
              <w:rPr>
                <w:sz w:val="22"/>
              </w:rPr>
            </w:pPr>
            <w:r w:rsidRPr="009C4CF2">
              <w:rPr>
                <w:sz w:val="22"/>
              </w:rPr>
              <w:t>ОГРН</w:t>
            </w:r>
          </w:p>
          <w:p w:rsidR="001A3CA3" w:rsidRPr="00037798" w:rsidRDefault="001A3CA3" w:rsidP="003659FB">
            <w:pPr>
              <w:pStyle w:val="afff3"/>
              <w:suppressAutoHyphens/>
              <w:rPr>
                <w:b/>
                <w:sz w:val="22"/>
                <w:szCs w:val="22"/>
                <w:lang w:val="ru-RU" w:eastAsia="ru-RU"/>
              </w:rPr>
            </w:pPr>
            <w:r w:rsidRPr="00037798">
              <w:rPr>
                <w:sz w:val="22"/>
                <w:szCs w:val="22"/>
                <w:lang w:val="ru-RU" w:eastAsia="ru-RU"/>
              </w:rPr>
              <w:t>ОКПО</w:t>
            </w:r>
          </w:p>
          <w:p w:rsidR="001A3CA3" w:rsidRPr="009C4CF2" w:rsidRDefault="001A3CA3" w:rsidP="003659FB">
            <w:pPr>
              <w:suppressAutoHyphens/>
              <w:jc w:val="both"/>
              <w:rPr>
                <w:b/>
                <w:sz w:val="22"/>
              </w:rPr>
            </w:pPr>
            <w:r>
              <w:rPr>
                <w:sz w:val="22"/>
              </w:rPr>
              <w:t xml:space="preserve">ОКВЭД  </w:t>
            </w:r>
          </w:p>
        </w:tc>
      </w:tr>
      <w:tr w:rsidR="001A3CA3" w:rsidRPr="009C4CF2" w:rsidTr="003659FB">
        <w:trPr>
          <w:cantSplit/>
        </w:trPr>
        <w:tc>
          <w:tcPr>
            <w:tcW w:w="5210" w:type="dxa"/>
            <w:vMerge w:val="restart"/>
          </w:tcPr>
          <w:p w:rsidR="001A3CA3" w:rsidRPr="009C4CF2" w:rsidRDefault="001A3CA3" w:rsidP="003659FB">
            <w:pPr>
              <w:suppressAutoHyphens/>
              <w:jc w:val="both"/>
              <w:rPr>
                <w:b/>
                <w:sz w:val="22"/>
              </w:rPr>
            </w:pPr>
            <w:r w:rsidRPr="009C4CF2">
              <w:rPr>
                <w:b/>
                <w:sz w:val="22"/>
              </w:rPr>
              <w:t xml:space="preserve">4. </w:t>
            </w:r>
            <w:r>
              <w:rPr>
                <w:b/>
                <w:sz w:val="22"/>
              </w:rPr>
              <w:t>Юридический адрес Претендента</w:t>
            </w:r>
          </w:p>
        </w:tc>
        <w:tc>
          <w:tcPr>
            <w:tcW w:w="4537" w:type="dxa"/>
          </w:tcPr>
          <w:p w:rsidR="001A3CA3" w:rsidRPr="009C4CF2" w:rsidRDefault="001A3CA3" w:rsidP="003659FB">
            <w:pPr>
              <w:suppressAutoHyphens/>
              <w:jc w:val="both"/>
              <w:rPr>
                <w:sz w:val="22"/>
              </w:rPr>
            </w:pPr>
            <w:r w:rsidRPr="009C4CF2">
              <w:rPr>
                <w:sz w:val="22"/>
              </w:rPr>
              <w:t xml:space="preserve">Страна: </w:t>
            </w: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rPr>
              <w:t xml:space="preserve">Адрес: </w:t>
            </w:r>
          </w:p>
          <w:p w:rsidR="001A3CA3" w:rsidRPr="009C4CF2" w:rsidRDefault="001A3CA3" w:rsidP="003659FB">
            <w:pPr>
              <w:suppressAutoHyphens/>
              <w:jc w:val="both"/>
              <w:rPr>
                <w:sz w:val="22"/>
              </w:rPr>
            </w:pPr>
          </w:p>
        </w:tc>
      </w:tr>
      <w:tr w:rsidR="001A3CA3" w:rsidRPr="009C4CF2" w:rsidTr="003659FB">
        <w:trPr>
          <w:cantSplit/>
        </w:trPr>
        <w:tc>
          <w:tcPr>
            <w:tcW w:w="5210" w:type="dxa"/>
            <w:vMerge w:val="restart"/>
            <w:vAlign w:val="center"/>
          </w:tcPr>
          <w:p w:rsidR="001A3CA3" w:rsidRPr="009C4CF2" w:rsidRDefault="001A3CA3" w:rsidP="003659FB">
            <w:pPr>
              <w:suppressAutoHyphens/>
              <w:jc w:val="both"/>
              <w:rPr>
                <w:b/>
                <w:sz w:val="22"/>
              </w:rPr>
            </w:pPr>
            <w:r w:rsidRPr="009C4CF2">
              <w:rPr>
                <w:b/>
                <w:sz w:val="22"/>
              </w:rPr>
              <w:t>5. Почтовый адрес Претендента</w:t>
            </w:r>
          </w:p>
        </w:tc>
        <w:tc>
          <w:tcPr>
            <w:tcW w:w="4537" w:type="dxa"/>
          </w:tcPr>
          <w:p w:rsidR="001A3CA3" w:rsidRPr="009C4CF2" w:rsidRDefault="001A3CA3" w:rsidP="003659FB">
            <w:pPr>
              <w:suppressAutoHyphens/>
              <w:jc w:val="both"/>
              <w:rPr>
                <w:sz w:val="22"/>
              </w:rPr>
            </w:pPr>
            <w:r w:rsidRPr="009C4CF2">
              <w:rPr>
                <w:sz w:val="22"/>
              </w:rPr>
              <w:t>Адрес:</w:t>
            </w:r>
          </w:p>
          <w:p w:rsidR="001A3CA3" w:rsidRPr="009C4CF2" w:rsidRDefault="001A3CA3" w:rsidP="003659FB">
            <w:pPr>
              <w:suppressAutoHyphens/>
              <w:jc w:val="both"/>
              <w:rPr>
                <w:sz w:val="22"/>
              </w:rPr>
            </w:pP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rPr>
              <w:t>Телефон:</w:t>
            </w:r>
          </w:p>
          <w:p w:rsidR="001A3CA3" w:rsidRPr="009C4CF2" w:rsidRDefault="001A3CA3" w:rsidP="003659FB">
            <w:pPr>
              <w:suppressAutoHyphens/>
              <w:jc w:val="both"/>
              <w:rPr>
                <w:sz w:val="22"/>
              </w:rPr>
            </w:pP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rPr>
              <w:t>Факс:</w:t>
            </w:r>
          </w:p>
          <w:p w:rsidR="001A3CA3" w:rsidRPr="009C4CF2" w:rsidRDefault="001A3CA3" w:rsidP="003659FB">
            <w:pPr>
              <w:suppressAutoHyphens/>
              <w:jc w:val="both"/>
              <w:rPr>
                <w:sz w:val="22"/>
              </w:rPr>
            </w:pPr>
          </w:p>
        </w:tc>
      </w:tr>
      <w:tr w:rsidR="001A3CA3" w:rsidRPr="009C4CF2" w:rsidTr="003659FB">
        <w:trPr>
          <w:cantSplit/>
        </w:trPr>
        <w:tc>
          <w:tcPr>
            <w:tcW w:w="5210" w:type="dxa"/>
            <w:vMerge/>
          </w:tcPr>
          <w:p w:rsidR="001A3CA3" w:rsidRPr="009C4CF2" w:rsidRDefault="001A3CA3" w:rsidP="003659FB">
            <w:pPr>
              <w:suppressAutoHyphens/>
              <w:jc w:val="both"/>
              <w:rPr>
                <w:b/>
                <w:sz w:val="22"/>
              </w:rPr>
            </w:pPr>
          </w:p>
        </w:tc>
        <w:tc>
          <w:tcPr>
            <w:tcW w:w="4537" w:type="dxa"/>
          </w:tcPr>
          <w:p w:rsidR="001A3CA3" w:rsidRPr="009C4CF2" w:rsidRDefault="001A3CA3" w:rsidP="003659FB">
            <w:pPr>
              <w:suppressAutoHyphens/>
              <w:jc w:val="both"/>
              <w:rPr>
                <w:sz w:val="22"/>
              </w:rPr>
            </w:pPr>
            <w:r w:rsidRPr="009C4CF2">
              <w:rPr>
                <w:sz w:val="22"/>
                <w:lang w:val="en-US"/>
              </w:rPr>
              <w:t>e</w:t>
            </w:r>
            <w:r w:rsidRPr="009C4CF2">
              <w:rPr>
                <w:sz w:val="22"/>
              </w:rPr>
              <w:t>-</w:t>
            </w:r>
            <w:r w:rsidRPr="009C4CF2">
              <w:rPr>
                <w:sz w:val="22"/>
                <w:lang w:val="en-US"/>
              </w:rPr>
              <w:t>mail</w:t>
            </w:r>
            <w:r w:rsidRPr="009C4CF2">
              <w:rPr>
                <w:sz w:val="22"/>
              </w:rPr>
              <w:t>:</w:t>
            </w:r>
          </w:p>
          <w:p w:rsidR="001A3CA3" w:rsidRPr="009C4CF2" w:rsidRDefault="001A3CA3" w:rsidP="003659FB">
            <w:pPr>
              <w:suppressAutoHyphens/>
              <w:jc w:val="both"/>
              <w:rPr>
                <w:sz w:val="22"/>
              </w:rPr>
            </w:pPr>
          </w:p>
        </w:tc>
      </w:tr>
      <w:tr w:rsidR="001A3CA3" w:rsidRPr="009C4CF2" w:rsidTr="003659FB">
        <w:trPr>
          <w:trHeight w:val="1747"/>
        </w:trPr>
        <w:tc>
          <w:tcPr>
            <w:tcW w:w="5210" w:type="dxa"/>
          </w:tcPr>
          <w:p w:rsidR="001A3CA3" w:rsidRPr="00D37EE0" w:rsidRDefault="001A3CA3" w:rsidP="003659FB">
            <w:pPr>
              <w:numPr>
                <w:ilvl w:val="0"/>
                <w:numId w:val="25"/>
              </w:numPr>
              <w:tabs>
                <w:tab w:val="clear" w:pos="760"/>
                <w:tab w:val="num" w:pos="0"/>
                <w:tab w:val="num" w:pos="360"/>
              </w:tabs>
              <w:suppressAutoHyphens/>
              <w:spacing w:after="0" w:line="240" w:lineRule="auto"/>
              <w:ind w:left="0" w:firstLine="0"/>
              <w:jc w:val="both"/>
              <w:rPr>
                <w:sz w:val="22"/>
              </w:rPr>
            </w:pPr>
            <w:r w:rsidRPr="00931B25">
              <w:rPr>
                <w:b/>
                <w:sz w:val="22"/>
              </w:rPr>
              <w:t xml:space="preserve">Банковские реквизиты </w:t>
            </w:r>
            <w:r w:rsidRPr="00931B25">
              <w:rPr>
                <w:i/>
                <w:sz w:val="22"/>
              </w:rPr>
              <w:t>(может быть несколько)</w:t>
            </w:r>
            <w:r w:rsidRPr="00931B25">
              <w:rPr>
                <w:b/>
                <w:sz w:val="22"/>
              </w:rPr>
              <w:t>:</w:t>
            </w:r>
          </w:p>
        </w:tc>
        <w:tc>
          <w:tcPr>
            <w:tcW w:w="4537" w:type="dxa"/>
          </w:tcPr>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p w:rsidR="001A3CA3" w:rsidRPr="009C4CF2" w:rsidRDefault="001A3CA3" w:rsidP="003659FB">
            <w:pPr>
              <w:suppressAutoHyphens/>
              <w:jc w:val="both"/>
              <w:rPr>
                <w:b/>
                <w:sz w:val="22"/>
              </w:rPr>
            </w:pPr>
          </w:p>
        </w:tc>
      </w:tr>
    </w:tbl>
    <w:p w:rsidR="001A3CA3" w:rsidRDefault="001A3CA3" w:rsidP="001A3CA3">
      <w:pPr>
        <w:spacing w:after="0"/>
      </w:pPr>
    </w:p>
    <w:p w:rsidR="001A3CA3" w:rsidRPr="009C4CF2" w:rsidRDefault="001A3CA3" w:rsidP="001A3CA3">
      <w:pPr>
        <w:suppressAutoHyphens/>
        <w:jc w:val="both"/>
        <w:rPr>
          <w:i/>
          <w:sz w:val="22"/>
        </w:rPr>
      </w:pPr>
      <w:r w:rsidRPr="009C4CF2">
        <w:rPr>
          <w:i/>
          <w:sz w:val="22"/>
        </w:rPr>
        <w:t>Примечание:</w:t>
      </w:r>
    </w:p>
    <w:p w:rsidR="001A3CA3" w:rsidRPr="009C4CF2" w:rsidRDefault="001A3CA3" w:rsidP="001A3CA3">
      <w:pPr>
        <w:suppressAutoHyphens/>
        <w:jc w:val="both"/>
        <w:rPr>
          <w:i/>
          <w:sz w:val="22"/>
        </w:rPr>
      </w:pPr>
      <w:r w:rsidRPr="009C4CF2">
        <w:rPr>
          <w:i/>
          <w:sz w:val="22"/>
        </w:rPr>
        <w:t>Вышеуказанные данные должны быть подтверждены Претендентом путем пр</w:t>
      </w:r>
      <w:r>
        <w:rPr>
          <w:i/>
          <w:sz w:val="22"/>
        </w:rPr>
        <w:t xml:space="preserve">едоставления копий документов, </w:t>
      </w:r>
      <w:r w:rsidRPr="009C4CF2">
        <w:rPr>
          <w:i/>
          <w:sz w:val="22"/>
        </w:rPr>
        <w:t>заверенных</w:t>
      </w:r>
      <w:r>
        <w:rPr>
          <w:i/>
          <w:sz w:val="22"/>
        </w:rPr>
        <w:t xml:space="preserve"> подписью уполномоченного лица и </w:t>
      </w:r>
      <w:r w:rsidRPr="009C4CF2">
        <w:rPr>
          <w:i/>
          <w:sz w:val="22"/>
        </w:rPr>
        <w:t>печатью организации.</w:t>
      </w:r>
    </w:p>
    <w:p w:rsidR="001A3CA3" w:rsidRPr="009C4CF2" w:rsidRDefault="001A3CA3" w:rsidP="001A3CA3">
      <w:pPr>
        <w:suppressAutoHyphens/>
        <w:jc w:val="both"/>
        <w:rPr>
          <w:i/>
          <w:sz w:val="22"/>
        </w:rPr>
      </w:pPr>
    </w:p>
    <w:p w:rsidR="001A3CA3" w:rsidRPr="009C4CF2" w:rsidRDefault="001A3CA3" w:rsidP="001A3CA3">
      <w:pPr>
        <w:suppressAutoHyphens/>
        <w:jc w:val="both"/>
        <w:rPr>
          <w:sz w:val="22"/>
        </w:rPr>
      </w:pPr>
      <w:r w:rsidRPr="009C4CF2">
        <w:rPr>
          <w:sz w:val="22"/>
        </w:rPr>
        <w:t>Настоящим заверяем правильность всех данных, указанных в анкете. В подтверждение вышеприведенных данных к анкете прикладываются следующие документы:</w:t>
      </w:r>
    </w:p>
    <w:p w:rsidR="001A3CA3" w:rsidRPr="009C4CF2" w:rsidRDefault="001A3CA3" w:rsidP="001A3CA3">
      <w:pPr>
        <w:numPr>
          <w:ilvl w:val="0"/>
          <w:numId w:val="26"/>
        </w:numPr>
        <w:tabs>
          <w:tab w:val="clear" w:pos="720"/>
        </w:tabs>
        <w:suppressAutoHyphens/>
        <w:spacing w:after="0" w:line="240" w:lineRule="auto"/>
        <w:ind w:left="0" w:firstLine="0"/>
        <w:jc w:val="both"/>
        <w:rPr>
          <w:sz w:val="22"/>
        </w:rPr>
      </w:pPr>
      <w:r w:rsidRPr="009C4CF2">
        <w:rPr>
          <w:sz w:val="22"/>
        </w:rPr>
        <w:t xml:space="preserve">___________ </w:t>
      </w:r>
      <w:r w:rsidRPr="009C4CF2">
        <w:rPr>
          <w:i/>
          <w:sz w:val="22"/>
        </w:rPr>
        <w:t>(название документа)</w:t>
      </w:r>
      <w:r w:rsidRPr="009C4CF2">
        <w:rPr>
          <w:sz w:val="22"/>
        </w:rPr>
        <w:t xml:space="preserve"> ____ </w:t>
      </w:r>
      <w:r w:rsidRPr="009C4CF2">
        <w:rPr>
          <w:i/>
          <w:sz w:val="22"/>
        </w:rPr>
        <w:t>(количество страниц в документе)</w:t>
      </w:r>
      <w:r w:rsidRPr="009C4CF2">
        <w:rPr>
          <w:sz w:val="22"/>
        </w:rPr>
        <w:t>;</w:t>
      </w:r>
    </w:p>
    <w:p w:rsidR="001A3CA3" w:rsidRPr="009C4CF2" w:rsidRDefault="001A3CA3" w:rsidP="001A3CA3">
      <w:pPr>
        <w:suppressAutoHyphens/>
        <w:jc w:val="both"/>
        <w:rPr>
          <w:i/>
          <w:sz w:val="22"/>
        </w:rPr>
      </w:pPr>
      <w:r>
        <w:rPr>
          <w:sz w:val="22"/>
        </w:rPr>
        <w:t>2</w:t>
      </w:r>
      <w:r w:rsidRPr="009C4CF2">
        <w:rPr>
          <w:sz w:val="22"/>
        </w:rPr>
        <w:t xml:space="preserve">.    ___________ </w:t>
      </w:r>
      <w:r w:rsidRPr="009C4CF2">
        <w:rPr>
          <w:i/>
          <w:sz w:val="22"/>
        </w:rPr>
        <w:t>(название документа)</w:t>
      </w:r>
      <w:r w:rsidRPr="009C4CF2">
        <w:rPr>
          <w:sz w:val="22"/>
        </w:rPr>
        <w:t xml:space="preserve"> ____ </w:t>
      </w:r>
      <w:r w:rsidRPr="009C4CF2">
        <w:rPr>
          <w:i/>
          <w:sz w:val="22"/>
        </w:rPr>
        <w:t>(количество страниц в документе).</w:t>
      </w:r>
    </w:p>
    <w:p w:rsidR="001A3CA3" w:rsidRDefault="001A3CA3" w:rsidP="001A3CA3">
      <w:pPr>
        <w:suppressAutoHyphens/>
        <w:jc w:val="both"/>
        <w:rPr>
          <w:b/>
          <w:sz w:val="22"/>
        </w:rPr>
      </w:pPr>
    </w:p>
    <w:p w:rsidR="001A3CA3" w:rsidRPr="009C4CF2" w:rsidRDefault="001A3CA3" w:rsidP="001A3CA3">
      <w:pPr>
        <w:suppressAutoHyphens/>
        <w:jc w:val="both"/>
        <w:rPr>
          <w:b/>
          <w:sz w:val="22"/>
        </w:rPr>
      </w:pPr>
    </w:p>
    <w:p w:rsidR="001A3CA3" w:rsidRPr="009C4CF2" w:rsidRDefault="001A3CA3" w:rsidP="001A3CA3">
      <w:pPr>
        <w:suppressAutoHyphens/>
        <w:jc w:val="both"/>
        <w:rPr>
          <w:sz w:val="22"/>
        </w:rPr>
      </w:pPr>
      <w:r w:rsidRPr="009C4CF2">
        <w:rPr>
          <w:b/>
          <w:sz w:val="22"/>
        </w:rPr>
        <w:t>Руководитель организации</w:t>
      </w:r>
      <w:r w:rsidRPr="009C4CF2">
        <w:rPr>
          <w:sz w:val="22"/>
        </w:rPr>
        <w:tab/>
      </w:r>
      <w:r w:rsidRPr="009C4CF2">
        <w:rPr>
          <w:sz w:val="22"/>
        </w:rPr>
        <w:tab/>
      </w:r>
      <w:r w:rsidRPr="009C4CF2">
        <w:rPr>
          <w:sz w:val="22"/>
        </w:rPr>
        <w:tab/>
        <w:t>________________________ (Ф.И.О.)</w:t>
      </w:r>
    </w:p>
    <w:p w:rsidR="001A3CA3" w:rsidRPr="009C4CF2" w:rsidRDefault="001A3CA3" w:rsidP="001A3CA3">
      <w:pPr>
        <w:pStyle w:val="af7"/>
        <w:rPr>
          <w:i/>
          <w:sz w:val="22"/>
          <w:szCs w:val="22"/>
        </w:rPr>
      </w:pPr>
      <w:r>
        <w:rPr>
          <w:i/>
          <w:sz w:val="22"/>
          <w:szCs w:val="22"/>
        </w:rPr>
        <w:t>(наименование должности)</w:t>
      </w:r>
      <w:r>
        <w:rPr>
          <w:i/>
          <w:sz w:val="22"/>
          <w:szCs w:val="22"/>
        </w:rPr>
        <w:tab/>
      </w:r>
      <w:r>
        <w:rPr>
          <w:i/>
          <w:sz w:val="22"/>
          <w:szCs w:val="22"/>
        </w:rPr>
        <w:tab/>
      </w:r>
      <w:r>
        <w:rPr>
          <w:i/>
          <w:sz w:val="22"/>
          <w:szCs w:val="22"/>
        </w:rPr>
        <w:tab/>
        <w:t xml:space="preserve">              </w:t>
      </w:r>
      <w:r w:rsidRPr="00EA56E1">
        <w:rPr>
          <w:i/>
          <w:sz w:val="22"/>
          <w:szCs w:val="22"/>
          <w:vertAlign w:val="superscript"/>
        </w:rPr>
        <w:t>(подпись)</w:t>
      </w:r>
    </w:p>
    <w:p w:rsidR="001A3CA3" w:rsidRPr="009C4CF2" w:rsidRDefault="001A3CA3" w:rsidP="001A3CA3">
      <w:pPr>
        <w:suppressAutoHyphens/>
        <w:jc w:val="both"/>
        <w:rPr>
          <w:b/>
          <w:sz w:val="22"/>
        </w:rPr>
      </w:pPr>
    </w:p>
    <w:p w:rsidR="001A3CA3" w:rsidRPr="009C4CF2" w:rsidRDefault="001A3CA3" w:rsidP="001A3CA3">
      <w:pPr>
        <w:suppressAutoHyphens/>
        <w:jc w:val="both"/>
        <w:rPr>
          <w:sz w:val="22"/>
        </w:rPr>
      </w:pPr>
      <w:r w:rsidRPr="009C4CF2">
        <w:rPr>
          <w:b/>
          <w:sz w:val="22"/>
        </w:rPr>
        <w:t>Главный бухгалтер</w:t>
      </w:r>
      <w:r w:rsidRPr="009C4CF2">
        <w:rPr>
          <w:sz w:val="22"/>
        </w:rPr>
        <w:tab/>
      </w:r>
      <w:r w:rsidRPr="009C4CF2">
        <w:rPr>
          <w:sz w:val="22"/>
        </w:rPr>
        <w:tab/>
      </w:r>
      <w:r w:rsidRPr="009C4CF2">
        <w:rPr>
          <w:sz w:val="22"/>
        </w:rPr>
        <w:tab/>
      </w:r>
      <w:r w:rsidRPr="009C4CF2">
        <w:rPr>
          <w:sz w:val="22"/>
        </w:rPr>
        <w:tab/>
        <w:t>________________________ (Ф.И.О.)</w:t>
      </w:r>
    </w:p>
    <w:p w:rsidR="001A3CA3" w:rsidRPr="009C4CF2" w:rsidRDefault="001A3CA3" w:rsidP="001A3CA3">
      <w:pPr>
        <w:suppressAutoHyphens/>
        <w:ind w:firstLine="709"/>
        <w:jc w:val="both"/>
        <w:rPr>
          <w:sz w:val="22"/>
        </w:rPr>
      </w:pPr>
      <w:r w:rsidRPr="009C4CF2">
        <w:rPr>
          <w:sz w:val="22"/>
          <w:vertAlign w:val="superscript"/>
        </w:rPr>
        <w:t>М.П.</w:t>
      </w:r>
      <w:r w:rsidRPr="009C4CF2">
        <w:rPr>
          <w:sz w:val="22"/>
          <w:vertAlign w:val="superscript"/>
        </w:rPr>
        <w:tab/>
      </w:r>
      <w:r w:rsidRPr="009C4CF2">
        <w:rPr>
          <w:sz w:val="22"/>
          <w:vertAlign w:val="superscript"/>
        </w:rPr>
        <w:tab/>
      </w:r>
      <w:r w:rsidRPr="009C4CF2">
        <w:rPr>
          <w:sz w:val="22"/>
          <w:vertAlign w:val="superscript"/>
        </w:rPr>
        <w:tab/>
      </w:r>
      <w:r w:rsidRPr="009C4CF2">
        <w:rPr>
          <w:sz w:val="22"/>
          <w:vertAlign w:val="superscript"/>
        </w:rPr>
        <w:tab/>
      </w:r>
      <w:r w:rsidRPr="009C4CF2">
        <w:rPr>
          <w:sz w:val="22"/>
          <w:vertAlign w:val="superscript"/>
        </w:rPr>
        <w:tab/>
      </w:r>
      <w:r w:rsidRPr="009C4CF2">
        <w:rPr>
          <w:sz w:val="22"/>
          <w:vertAlign w:val="superscript"/>
        </w:rPr>
        <w:tab/>
      </w:r>
      <w:r w:rsidRPr="009C4CF2">
        <w:rPr>
          <w:i/>
          <w:sz w:val="22"/>
          <w:vertAlign w:val="superscript"/>
        </w:rPr>
        <w:tab/>
        <w:t>(подпись)</w:t>
      </w:r>
    </w:p>
    <w:p w:rsidR="001A3CA3" w:rsidRDefault="001A3CA3" w:rsidP="001A3CA3">
      <w:pPr>
        <w:suppressAutoHyphens/>
        <w:jc w:val="both"/>
        <w:rPr>
          <w:i/>
          <w:sz w:val="22"/>
        </w:rPr>
      </w:pPr>
      <w:r w:rsidRPr="009C4CF2">
        <w:rPr>
          <w:i/>
          <w:sz w:val="22"/>
        </w:rPr>
        <w:t>« _____» __________________ 20</w:t>
      </w:r>
      <w:r>
        <w:rPr>
          <w:i/>
          <w:sz w:val="22"/>
        </w:rPr>
        <w:t xml:space="preserve">1_ </w:t>
      </w:r>
      <w:r w:rsidRPr="009C4CF2">
        <w:rPr>
          <w:i/>
          <w:sz w:val="22"/>
        </w:rPr>
        <w:t>г.</w:t>
      </w:r>
    </w:p>
    <w:p w:rsidR="00BE1616" w:rsidRDefault="00BE1616">
      <w:pPr>
        <w:spacing w:after="160" w:line="259" w:lineRule="auto"/>
      </w:pPr>
      <w:r>
        <w:br w:type="page"/>
      </w:r>
    </w:p>
    <w:p w:rsidR="00D42C08" w:rsidRPr="00D42C08" w:rsidRDefault="00D42C08" w:rsidP="002301F5">
      <w:pPr>
        <w:pStyle w:val="1"/>
      </w:pPr>
      <w:bookmarkStart w:id="40" w:name="_Toc6310793"/>
      <w:r w:rsidRPr="00D42C08">
        <w:lastRenderedPageBreak/>
        <w:t>ТЕХНИЧЕСКАЯ ЧАСТЬ ОБЪЕКТА АУКЦИОНА</w:t>
      </w:r>
      <w:bookmarkEnd w:id="40"/>
      <w:r w:rsidRPr="00D42C08">
        <w:t xml:space="preserve"> </w:t>
      </w:r>
    </w:p>
    <w:p w:rsidR="00D42C08" w:rsidRPr="00D42C08" w:rsidRDefault="00D42C08" w:rsidP="00D42C08">
      <w:pPr>
        <w:spacing w:after="0"/>
        <w:jc w:val="center"/>
      </w:pPr>
    </w:p>
    <w:tbl>
      <w:tblPr>
        <w:tblStyle w:val="TableNormal"/>
        <w:tblpPr w:leftFromText="180" w:rightFromText="180" w:vertAnchor="text" w:horzAnchor="margin" w:tblpY="4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37"/>
        <w:gridCol w:w="4279"/>
        <w:gridCol w:w="1512"/>
      </w:tblGrid>
      <w:tr w:rsidR="00D42C08" w:rsidRPr="00D42C08" w:rsidTr="00211735">
        <w:trPr>
          <w:trHeight w:hRule="exact" w:val="262"/>
        </w:trPr>
        <w:tc>
          <w:tcPr>
            <w:tcW w:w="9228" w:type="dxa"/>
            <w:gridSpan w:val="3"/>
            <w:shd w:val="clear" w:color="auto" w:fill="E6E6E6"/>
          </w:tcPr>
          <w:p w:rsidR="00D42C08" w:rsidRPr="00D42C08" w:rsidRDefault="00D42C08" w:rsidP="00D5682C">
            <w:pPr>
              <w:spacing w:after="0" w:line="252" w:lineRule="exact"/>
              <w:ind w:left="1358"/>
              <w:rPr>
                <w:b/>
                <w:sz w:val="22"/>
                <w:lang w:val="ru-RU" w:eastAsia="en-US"/>
              </w:rPr>
            </w:pPr>
            <w:r w:rsidRPr="00D42C08">
              <w:rPr>
                <w:b/>
                <w:sz w:val="22"/>
                <w:lang w:val="ru-RU" w:eastAsia="en-US"/>
              </w:rPr>
              <w:t xml:space="preserve">Описание </w:t>
            </w:r>
            <w:proofErr w:type="gramStart"/>
            <w:r w:rsidRPr="00D42C08">
              <w:rPr>
                <w:b/>
                <w:sz w:val="22"/>
                <w:lang w:val="ru-RU" w:eastAsia="en-US"/>
              </w:rPr>
              <w:t>здания</w:t>
            </w:r>
            <w:proofErr w:type="gramEnd"/>
            <w:r w:rsidRPr="00D42C08">
              <w:rPr>
                <w:b/>
                <w:sz w:val="22"/>
                <w:lang w:val="ru-RU" w:eastAsia="en-US"/>
              </w:rPr>
              <w:t xml:space="preserve"> в котором расположены лоты</w:t>
            </w:r>
            <w:r w:rsidR="0080727A">
              <w:rPr>
                <w:b/>
                <w:sz w:val="22"/>
                <w:lang w:val="ru-RU" w:eastAsia="en-US"/>
              </w:rPr>
              <w:t xml:space="preserve"> №1</w:t>
            </w:r>
          </w:p>
        </w:tc>
      </w:tr>
      <w:tr w:rsidR="00D42C08" w:rsidRPr="00D42C08" w:rsidTr="00211735">
        <w:trPr>
          <w:trHeight w:hRule="exact" w:val="516"/>
        </w:trPr>
        <w:tc>
          <w:tcPr>
            <w:tcW w:w="3437" w:type="dxa"/>
          </w:tcPr>
          <w:p w:rsidR="00D42C08" w:rsidRPr="00D42C08" w:rsidRDefault="00D42C08" w:rsidP="00D42C08">
            <w:pPr>
              <w:spacing w:before="121" w:after="0" w:line="240" w:lineRule="auto"/>
              <w:ind w:left="103" w:right="138"/>
              <w:rPr>
                <w:sz w:val="22"/>
                <w:lang w:eastAsia="en-US"/>
              </w:rPr>
            </w:pPr>
            <w:proofErr w:type="spellStart"/>
            <w:r w:rsidRPr="00D42C08">
              <w:rPr>
                <w:sz w:val="22"/>
                <w:lang w:eastAsia="en-US"/>
              </w:rPr>
              <w:t>Адрес</w:t>
            </w:r>
            <w:proofErr w:type="spellEnd"/>
            <w:r w:rsidRPr="00D42C08">
              <w:rPr>
                <w:sz w:val="22"/>
                <w:lang w:eastAsia="en-US"/>
              </w:rPr>
              <w:t xml:space="preserve"> </w:t>
            </w:r>
            <w:proofErr w:type="spellStart"/>
            <w:r w:rsidRPr="00D42C08">
              <w:rPr>
                <w:sz w:val="22"/>
                <w:lang w:eastAsia="en-US"/>
              </w:rPr>
              <w:t>объекта</w:t>
            </w:r>
            <w:proofErr w:type="spellEnd"/>
            <w:r w:rsidRPr="00D42C08">
              <w:rPr>
                <w:sz w:val="22"/>
                <w:lang w:eastAsia="en-US"/>
              </w:rPr>
              <w:t xml:space="preserve"> </w:t>
            </w:r>
          </w:p>
        </w:tc>
        <w:tc>
          <w:tcPr>
            <w:tcW w:w="4279" w:type="dxa"/>
          </w:tcPr>
          <w:p w:rsidR="00D42C08" w:rsidRPr="00D42C08" w:rsidRDefault="00D42C08" w:rsidP="00D42C08">
            <w:pPr>
              <w:spacing w:after="0" w:line="252" w:lineRule="exact"/>
              <w:ind w:left="103" w:right="100"/>
              <w:rPr>
                <w:sz w:val="22"/>
                <w:lang w:eastAsia="en-US"/>
              </w:rPr>
            </w:pPr>
            <w:r w:rsidRPr="00D42C08">
              <w:rPr>
                <w:sz w:val="22"/>
                <w:lang w:val="ru-RU" w:eastAsia="en-US"/>
              </w:rPr>
              <w:t xml:space="preserve">г. Санкт-Петербург, улица Академика Павлова, д. 14а,  лит. </w:t>
            </w:r>
            <w:r w:rsidRPr="00D42C08">
              <w:rPr>
                <w:sz w:val="22"/>
                <w:lang w:eastAsia="en-US"/>
              </w:rPr>
              <w:t>А</w:t>
            </w:r>
          </w:p>
        </w:tc>
        <w:tc>
          <w:tcPr>
            <w:tcW w:w="1512" w:type="dxa"/>
          </w:tcPr>
          <w:p w:rsidR="00D42C08" w:rsidRPr="00D42C08" w:rsidRDefault="00D42C08" w:rsidP="00D42C08"/>
        </w:tc>
      </w:tr>
      <w:tr w:rsidR="00D42C08" w:rsidRPr="00D42C08" w:rsidTr="00211735">
        <w:trPr>
          <w:trHeight w:hRule="exact" w:val="516"/>
        </w:trPr>
        <w:tc>
          <w:tcPr>
            <w:tcW w:w="3437" w:type="dxa"/>
          </w:tcPr>
          <w:p w:rsidR="00D42C08" w:rsidRPr="00D42C08" w:rsidRDefault="00D42C08" w:rsidP="00D42C08">
            <w:pPr>
              <w:spacing w:before="121" w:after="0" w:line="240" w:lineRule="auto"/>
              <w:ind w:left="103" w:right="138"/>
              <w:rPr>
                <w:sz w:val="22"/>
                <w:lang w:eastAsia="en-US"/>
              </w:rPr>
            </w:pPr>
            <w:proofErr w:type="spellStart"/>
            <w:r w:rsidRPr="00D42C08">
              <w:rPr>
                <w:sz w:val="22"/>
                <w:lang w:eastAsia="en-US"/>
              </w:rPr>
              <w:t>Назначение</w:t>
            </w:r>
            <w:proofErr w:type="spellEnd"/>
          </w:p>
        </w:tc>
        <w:tc>
          <w:tcPr>
            <w:tcW w:w="4279" w:type="dxa"/>
          </w:tcPr>
          <w:p w:rsidR="00D42C08" w:rsidRPr="00D42C08" w:rsidRDefault="00D42C08" w:rsidP="00D42C08">
            <w:pPr>
              <w:spacing w:after="0" w:line="252" w:lineRule="exact"/>
              <w:ind w:left="103" w:right="656"/>
              <w:rPr>
                <w:sz w:val="22"/>
                <w:lang w:eastAsia="en-US"/>
              </w:rPr>
            </w:pPr>
            <w:proofErr w:type="spellStart"/>
            <w:r w:rsidRPr="00D42C08">
              <w:rPr>
                <w:sz w:val="22"/>
                <w:lang w:eastAsia="en-US"/>
              </w:rPr>
              <w:t>Административное</w:t>
            </w:r>
            <w:proofErr w:type="spellEnd"/>
            <w:r w:rsidRPr="00D42C08">
              <w:rPr>
                <w:sz w:val="22"/>
                <w:lang w:eastAsia="en-US"/>
              </w:rPr>
              <w:t xml:space="preserve"> </w:t>
            </w:r>
            <w:proofErr w:type="spellStart"/>
            <w:r w:rsidRPr="00D42C08">
              <w:rPr>
                <w:sz w:val="22"/>
                <w:lang w:eastAsia="en-US"/>
              </w:rPr>
              <w:t>здание</w:t>
            </w:r>
            <w:proofErr w:type="spellEnd"/>
          </w:p>
        </w:tc>
        <w:tc>
          <w:tcPr>
            <w:tcW w:w="1512" w:type="dxa"/>
          </w:tcPr>
          <w:p w:rsidR="00D42C08" w:rsidRPr="00D42C08" w:rsidRDefault="00D42C08" w:rsidP="00D42C08"/>
        </w:tc>
      </w:tr>
      <w:tr w:rsidR="00D42C08" w:rsidRPr="00D42C08" w:rsidTr="00211735">
        <w:trPr>
          <w:trHeight w:hRule="exact" w:val="264"/>
        </w:trPr>
        <w:tc>
          <w:tcPr>
            <w:tcW w:w="3437" w:type="dxa"/>
          </w:tcPr>
          <w:p w:rsidR="00D42C08" w:rsidRPr="00D42C08" w:rsidRDefault="00D42C08" w:rsidP="00D42C08">
            <w:pPr>
              <w:spacing w:after="0" w:line="249" w:lineRule="exact"/>
              <w:ind w:left="103" w:right="138"/>
              <w:rPr>
                <w:sz w:val="22"/>
                <w:lang w:eastAsia="en-US"/>
              </w:rPr>
            </w:pPr>
            <w:proofErr w:type="spellStart"/>
            <w:r w:rsidRPr="00D42C08">
              <w:rPr>
                <w:sz w:val="22"/>
                <w:lang w:eastAsia="en-US"/>
              </w:rPr>
              <w:t>Год</w:t>
            </w:r>
            <w:proofErr w:type="spellEnd"/>
            <w:r w:rsidRPr="00D42C08">
              <w:rPr>
                <w:sz w:val="22"/>
                <w:lang w:eastAsia="en-US"/>
              </w:rPr>
              <w:t xml:space="preserve"> </w:t>
            </w:r>
            <w:proofErr w:type="spellStart"/>
            <w:r w:rsidRPr="00D42C08">
              <w:rPr>
                <w:sz w:val="22"/>
                <w:lang w:eastAsia="en-US"/>
              </w:rPr>
              <w:t>постройки</w:t>
            </w:r>
            <w:proofErr w:type="spellEnd"/>
          </w:p>
        </w:tc>
        <w:tc>
          <w:tcPr>
            <w:tcW w:w="4279" w:type="dxa"/>
          </w:tcPr>
          <w:p w:rsidR="00D42C08" w:rsidRPr="00D42C08" w:rsidRDefault="00D42C08" w:rsidP="00D42C08">
            <w:pPr>
              <w:spacing w:after="0" w:line="249" w:lineRule="exact"/>
              <w:ind w:left="103" w:right="100"/>
              <w:rPr>
                <w:sz w:val="22"/>
                <w:lang w:eastAsia="en-US"/>
              </w:rPr>
            </w:pPr>
            <w:r w:rsidRPr="00D42C08">
              <w:rPr>
                <w:sz w:val="22"/>
                <w:lang w:eastAsia="en-US"/>
              </w:rPr>
              <w:t>1938-1940</w:t>
            </w:r>
          </w:p>
        </w:tc>
        <w:tc>
          <w:tcPr>
            <w:tcW w:w="1512" w:type="dxa"/>
          </w:tcPr>
          <w:p w:rsidR="00D42C08" w:rsidRPr="00D42C08" w:rsidRDefault="00D42C08" w:rsidP="00D42C08"/>
        </w:tc>
      </w:tr>
      <w:tr w:rsidR="00D42C08" w:rsidRPr="00D42C08" w:rsidTr="00211735">
        <w:trPr>
          <w:trHeight w:hRule="exact" w:val="593"/>
        </w:trPr>
        <w:tc>
          <w:tcPr>
            <w:tcW w:w="3437" w:type="dxa"/>
            <w:vAlign w:val="center"/>
          </w:tcPr>
          <w:p w:rsidR="00D42C08" w:rsidRPr="00D42C08" w:rsidRDefault="00D42C08" w:rsidP="00D42C08">
            <w:pPr>
              <w:spacing w:after="0" w:line="240" w:lineRule="auto"/>
              <w:ind w:left="103" w:right="138"/>
              <w:rPr>
                <w:sz w:val="22"/>
                <w:lang w:eastAsia="en-US"/>
              </w:rPr>
            </w:pPr>
            <w:proofErr w:type="spellStart"/>
            <w:r w:rsidRPr="00D42C08">
              <w:rPr>
                <w:sz w:val="22"/>
                <w:lang w:eastAsia="en-US"/>
              </w:rPr>
              <w:t>Этажность</w:t>
            </w:r>
            <w:proofErr w:type="spellEnd"/>
          </w:p>
        </w:tc>
        <w:tc>
          <w:tcPr>
            <w:tcW w:w="4279" w:type="dxa"/>
            <w:vAlign w:val="center"/>
          </w:tcPr>
          <w:p w:rsidR="00D42C08" w:rsidRPr="00D42C08" w:rsidRDefault="00D42C08" w:rsidP="00D42C08">
            <w:pPr>
              <w:spacing w:after="0" w:line="240" w:lineRule="auto"/>
              <w:ind w:left="103" w:right="137"/>
              <w:rPr>
                <w:sz w:val="22"/>
                <w:lang w:val="ru-RU" w:eastAsia="en-US"/>
              </w:rPr>
            </w:pPr>
            <w:r w:rsidRPr="00D42C08">
              <w:rPr>
                <w:sz w:val="22"/>
                <w:lang w:val="ru-RU" w:eastAsia="en-US"/>
              </w:rPr>
              <w:t xml:space="preserve">5 (1-5),подвал, в </w:t>
            </w:r>
            <w:proofErr w:type="spellStart"/>
            <w:r w:rsidRPr="00D42C08">
              <w:rPr>
                <w:sz w:val="22"/>
                <w:lang w:val="ru-RU" w:eastAsia="en-US"/>
              </w:rPr>
              <w:t>т.ч</w:t>
            </w:r>
            <w:proofErr w:type="spellEnd"/>
            <w:r w:rsidRPr="00D42C08">
              <w:rPr>
                <w:sz w:val="22"/>
                <w:lang w:val="ru-RU" w:eastAsia="en-US"/>
              </w:rPr>
              <w:t>. технический этаж</w:t>
            </w:r>
          </w:p>
        </w:tc>
        <w:tc>
          <w:tcPr>
            <w:tcW w:w="1512" w:type="dxa"/>
          </w:tcPr>
          <w:p w:rsidR="00D42C08" w:rsidRPr="00D42C08" w:rsidRDefault="00D42C08" w:rsidP="00D42C08">
            <w:pPr>
              <w:rPr>
                <w:lang w:val="ru-RU"/>
              </w:rPr>
            </w:pPr>
          </w:p>
        </w:tc>
      </w:tr>
      <w:tr w:rsidR="00D42C08" w:rsidRPr="00D42C08" w:rsidTr="00211735">
        <w:trPr>
          <w:trHeight w:hRule="exact" w:val="516"/>
        </w:trPr>
        <w:tc>
          <w:tcPr>
            <w:tcW w:w="3437" w:type="dxa"/>
          </w:tcPr>
          <w:p w:rsidR="00D42C08" w:rsidRPr="00D42C08" w:rsidRDefault="00D42C08" w:rsidP="00D42C08">
            <w:pPr>
              <w:spacing w:before="121" w:after="0" w:line="240" w:lineRule="auto"/>
              <w:ind w:left="103" w:right="138"/>
              <w:rPr>
                <w:sz w:val="22"/>
                <w:lang w:eastAsia="en-US"/>
              </w:rPr>
            </w:pPr>
            <w:proofErr w:type="spellStart"/>
            <w:r w:rsidRPr="00D42C08">
              <w:rPr>
                <w:sz w:val="22"/>
                <w:lang w:eastAsia="en-US"/>
              </w:rPr>
              <w:t>Фундамент</w:t>
            </w:r>
            <w:proofErr w:type="spellEnd"/>
          </w:p>
        </w:tc>
        <w:tc>
          <w:tcPr>
            <w:tcW w:w="4279" w:type="dxa"/>
          </w:tcPr>
          <w:p w:rsidR="00D42C08" w:rsidRPr="00D42C08" w:rsidRDefault="00D42C08" w:rsidP="00D42C08">
            <w:pPr>
              <w:spacing w:after="0" w:line="240" w:lineRule="auto"/>
              <w:ind w:left="103" w:right="1495"/>
              <w:rPr>
                <w:sz w:val="22"/>
                <w:lang w:val="ru-RU" w:eastAsia="en-US"/>
              </w:rPr>
            </w:pPr>
            <w:r w:rsidRPr="00D42C08">
              <w:rPr>
                <w:sz w:val="22"/>
                <w:lang w:val="ru-RU" w:eastAsia="en-US"/>
              </w:rPr>
              <w:t xml:space="preserve">Бутовый ленточный, под колонны </w:t>
            </w:r>
            <w:proofErr w:type="gramStart"/>
            <w:r w:rsidRPr="00D42C08">
              <w:rPr>
                <w:sz w:val="22"/>
                <w:lang w:val="ru-RU" w:eastAsia="en-US"/>
              </w:rPr>
              <w:t>ж/б</w:t>
            </w:r>
            <w:proofErr w:type="gramEnd"/>
            <w:r w:rsidRPr="00D42C08">
              <w:rPr>
                <w:sz w:val="22"/>
                <w:lang w:val="ru-RU" w:eastAsia="en-US"/>
              </w:rPr>
              <w:t xml:space="preserve"> стаканы</w:t>
            </w:r>
          </w:p>
        </w:tc>
        <w:tc>
          <w:tcPr>
            <w:tcW w:w="1512" w:type="dxa"/>
          </w:tcPr>
          <w:p w:rsidR="00D42C08" w:rsidRPr="00D42C08" w:rsidRDefault="00D42C08" w:rsidP="00D42C08">
            <w:pPr>
              <w:rPr>
                <w:lang w:val="ru-RU"/>
              </w:rPr>
            </w:pPr>
          </w:p>
        </w:tc>
      </w:tr>
      <w:tr w:rsidR="00D42C08" w:rsidRPr="00D42C08" w:rsidTr="00CC543F">
        <w:trPr>
          <w:trHeight w:hRule="exact" w:val="458"/>
        </w:trPr>
        <w:tc>
          <w:tcPr>
            <w:tcW w:w="3437" w:type="dxa"/>
          </w:tcPr>
          <w:p w:rsidR="00D42C08" w:rsidRPr="00D42C08" w:rsidRDefault="00D42C08" w:rsidP="00D42C08">
            <w:pPr>
              <w:spacing w:after="0" w:line="247" w:lineRule="exact"/>
              <w:ind w:left="103" w:right="138"/>
              <w:rPr>
                <w:sz w:val="22"/>
                <w:lang w:eastAsia="en-US"/>
              </w:rPr>
            </w:pPr>
            <w:proofErr w:type="spellStart"/>
            <w:r w:rsidRPr="00D42C08">
              <w:rPr>
                <w:sz w:val="22"/>
                <w:lang w:eastAsia="en-US"/>
              </w:rPr>
              <w:t>Стены</w:t>
            </w:r>
            <w:proofErr w:type="spellEnd"/>
          </w:p>
        </w:tc>
        <w:tc>
          <w:tcPr>
            <w:tcW w:w="4279" w:type="dxa"/>
          </w:tcPr>
          <w:p w:rsidR="00D42C08" w:rsidRPr="00D42C08" w:rsidRDefault="00D42C08" w:rsidP="00D42C08">
            <w:pPr>
              <w:spacing w:after="0" w:line="247" w:lineRule="exact"/>
              <w:ind w:left="103" w:right="100"/>
              <w:rPr>
                <w:sz w:val="22"/>
                <w:lang w:eastAsia="en-US"/>
              </w:rPr>
            </w:pPr>
            <w:proofErr w:type="spellStart"/>
            <w:r w:rsidRPr="00D42C08">
              <w:rPr>
                <w:sz w:val="22"/>
                <w:lang w:eastAsia="en-US"/>
              </w:rPr>
              <w:t>Кирпичные</w:t>
            </w:r>
            <w:proofErr w:type="spellEnd"/>
            <w:r w:rsidRPr="00D42C08">
              <w:rPr>
                <w:sz w:val="22"/>
                <w:lang w:eastAsia="en-US"/>
              </w:rPr>
              <w:t xml:space="preserve"> </w:t>
            </w:r>
            <w:proofErr w:type="spellStart"/>
            <w:r w:rsidRPr="00D42C08">
              <w:rPr>
                <w:sz w:val="22"/>
                <w:lang w:eastAsia="en-US"/>
              </w:rPr>
              <w:t>оштукатуреннае</w:t>
            </w:r>
            <w:proofErr w:type="spellEnd"/>
            <w:r w:rsidRPr="00D42C08">
              <w:rPr>
                <w:sz w:val="22"/>
                <w:lang w:eastAsia="en-US"/>
              </w:rPr>
              <w:t xml:space="preserve">, </w:t>
            </w:r>
            <w:proofErr w:type="spellStart"/>
            <w:r w:rsidRPr="00D42C08">
              <w:rPr>
                <w:sz w:val="22"/>
                <w:lang w:eastAsia="en-US"/>
              </w:rPr>
              <w:t>штукатурка</w:t>
            </w:r>
            <w:proofErr w:type="spellEnd"/>
            <w:r w:rsidRPr="00D42C08">
              <w:rPr>
                <w:sz w:val="22"/>
                <w:lang w:eastAsia="en-US"/>
              </w:rPr>
              <w:t xml:space="preserve"> </w:t>
            </w:r>
            <w:proofErr w:type="spellStart"/>
            <w:r w:rsidRPr="00D42C08">
              <w:rPr>
                <w:sz w:val="22"/>
                <w:lang w:eastAsia="en-US"/>
              </w:rPr>
              <w:t>простая</w:t>
            </w:r>
            <w:proofErr w:type="spellEnd"/>
          </w:p>
        </w:tc>
        <w:tc>
          <w:tcPr>
            <w:tcW w:w="1512" w:type="dxa"/>
          </w:tcPr>
          <w:p w:rsidR="00D42C08" w:rsidRPr="00D42C08" w:rsidRDefault="00D42C08" w:rsidP="00D42C08"/>
        </w:tc>
      </w:tr>
      <w:tr w:rsidR="00D42C08" w:rsidRPr="00D42C08" w:rsidTr="00211735">
        <w:trPr>
          <w:trHeight w:hRule="exact" w:val="516"/>
        </w:trPr>
        <w:tc>
          <w:tcPr>
            <w:tcW w:w="3437" w:type="dxa"/>
          </w:tcPr>
          <w:p w:rsidR="00D42C08" w:rsidRPr="00D42C08" w:rsidRDefault="00D42C08" w:rsidP="00D42C08">
            <w:pPr>
              <w:spacing w:before="121" w:after="0" w:line="240" w:lineRule="auto"/>
              <w:ind w:left="103" w:right="138"/>
              <w:rPr>
                <w:sz w:val="22"/>
                <w:lang w:eastAsia="en-US"/>
              </w:rPr>
            </w:pPr>
            <w:proofErr w:type="spellStart"/>
            <w:r w:rsidRPr="00D42C08">
              <w:rPr>
                <w:sz w:val="22"/>
                <w:lang w:eastAsia="en-US"/>
              </w:rPr>
              <w:t>Перегородки</w:t>
            </w:r>
            <w:proofErr w:type="spellEnd"/>
          </w:p>
        </w:tc>
        <w:tc>
          <w:tcPr>
            <w:tcW w:w="4279" w:type="dxa"/>
          </w:tcPr>
          <w:p w:rsidR="00D42C08" w:rsidRPr="00D42C08" w:rsidRDefault="00D42C08" w:rsidP="00D42C08">
            <w:pPr>
              <w:spacing w:after="0" w:line="252" w:lineRule="exact"/>
              <w:ind w:left="103" w:right="1118"/>
              <w:rPr>
                <w:sz w:val="22"/>
                <w:lang w:val="ru-RU" w:eastAsia="en-US"/>
              </w:rPr>
            </w:pPr>
            <w:r w:rsidRPr="00D42C08">
              <w:rPr>
                <w:sz w:val="22"/>
                <w:lang w:val="ru-RU" w:eastAsia="en-US"/>
              </w:rPr>
              <w:t xml:space="preserve">Кирпичные, колонны </w:t>
            </w:r>
            <w:proofErr w:type="gramStart"/>
            <w:r w:rsidRPr="00D42C08">
              <w:rPr>
                <w:sz w:val="22"/>
                <w:lang w:val="ru-RU" w:eastAsia="en-US"/>
              </w:rPr>
              <w:t>ж/б</w:t>
            </w:r>
            <w:proofErr w:type="gramEnd"/>
            <w:r w:rsidRPr="00D42C08">
              <w:rPr>
                <w:sz w:val="22"/>
                <w:lang w:val="ru-RU" w:eastAsia="en-US"/>
              </w:rPr>
              <w:t xml:space="preserve"> и металлические</w:t>
            </w:r>
          </w:p>
        </w:tc>
        <w:tc>
          <w:tcPr>
            <w:tcW w:w="1512" w:type="dxa"/>
          </w:tcPr>
          <w:p w:rsidR="00D42C08" w:rsidRPr="00D42C08" w:rsidRDefault="00D42C08" w:rsidP="00D42C08">
            <w:pPr>
              <w:rPr>
                <w:lang w:val="ru-RU"/>
              </w:rPr>
            </w:pPr>
          </w:p>
        </w:tc>
      </w:tr>
      <w:tr w:rsidR="00D42C08" w:rsidRPr="00D42C08" w:rsidTr="00211735">
        <w:trPr>
          <w:trHeight w:hRule="exact" w:val="264"/>
        </w:trPr>
        <w:tc>
          <w:tcPr>
            <w:tcW w:w="3437" w:type="dxa"/>
          </w:tcPr>
          <w:p w:rsidR="00D42C08" w:rsidRPr="00D42C08" w:rsidRDefault="00D42C08" w:rsidP="00D42C08">
            <w:pPr>
              <w:spacing w:after="0" w:line="247" w:lineRule="exact"/>
              <w:ind w:left="103" w:right="138"/>
              <w:rPr>
                <w:sz w:val="22"/>
                <w:lang w:eastAsia="en-US"/>
              </w:rPr>
            </w:pPr>
            <w:proofErr w:type="spellStart"/>
            <w:r w:rsidRPr="00D42C08">
              <w:rPr>
                <w:sz w:val="22"/>
                <w:lang w:eastAsia="en-US"/>
              </w:rPr>
              <w:t>Перекрытия</w:t>
            </w:r>
            <w:proofErr w:type="spellEnd"/>
          </w:p>
        </w:tc>
        <w:tc>
          <w:tcPr>
            <w:tcW w:w="4279" w:type="dxa"/>
          </w:tcPr>
          <w:p w:rsidR="00D42C08" w:rsidRPr="00D42C08" w:rsidRDefault="00D42C08" w:rsidP="00D42C08">
            <w:pPr>
              <w:spacing w:after="0" w:line="247" w:lineRule="exact"/>
              <w:ind w:left="103" w:right="100"/>
              <w:rPr>
                <w:sz w:val="22"/>
                <w:lang w:eastAsia="en-US"/>
              </w:rPr>
            </w:pPr>
            <w:proofErr w:type="spellStart"/>
            <w:r w:rsidRPr="00D42C08">
              <w:rPr>
                <w:sz w:val="22"/>
                <w:lang w:eastAsia="en-US"/>
              </w:rPr>
              <w:t>Сборные</w:t>
            </w:r>
            <w:proofErr w:type="spellEnd"/>
            <w:r w:rsidRPr="00D42C08">
              <w:rPr>
                <w:sz w:val="22"/>
                <w:lang w:eastAsia="en-US"/>
              </w:rPr>
              <w:t xml:space="preserve"> </w:t>
            </w:r>
            <w:proofErr w:type="spellStart"/>
            <w:r w:rsidRPr="00D42C08">
              <w:rPr>
                <w:sz w:val="22"/>
                <w:lang w:eastAsia="en-US"/>
              </w:rPr>
              <w:t>железобетонные</w:t>
            </w:r>
            <w:proofErr w:type="spellEnd"/>
            <w:r w:rsidRPr="00D42C08">
              <w:rPr>
                <w:sz w:val="22"/>
                <w:lang w:eastAsia="en-US"/>
              </w:rPr>
              <w:t xml:space="preserve"> </w:t>
            </w:r>
            <w:proofErr w:type="spellStart"/>
            <w:r w:rsidRPr="00D42C08">
              <w:rPr>
                <w:sz w:val="22"/>
                <w:lang w:eastAsia="en-US"/>
              </w:rPr>
              <w:t>плиты</w:t>
            </w:r>
            <w:proofErr w:type="spellEnd"/>
          </w:p>
        </w:tc>
        <w:tc>
          <w:tcPr>
            <w:tcW w:w="1512" w:type="dxa"/>
          </w:tcPr>
          <w:p w:rsidR="00D42C08" w:rsidRPr="00D42C08" w:rsidRDefault="00D42C08" w:rsidP="00D42C08"/>
        </w:tc>
      </w:tr>
      <w:tr w:rsidR="00D42C08" w:rsidRPr="00D42C08" w:rsidTr="00211735">
        <w:trPr>
          <w:trHeight w:hRule="exact" w:val="516"/>
        </w:trPr>
        <w:tc>
          <w:tcPr>
            <w:tcW w:w="3437" w:type="dxa"/>
          </w:tcPr>
          <w:p w:rsidR="00D42C08" w:rsidRPr="00D42C08" w:rsidRDefault="00D42C08" w:rsidP="00D42C08">
            <w:pPr>
              <w:spacing w:before="121" w:after="0" w:line="240" w:lineRule="auto"/>
              <w:ind w:left="103" w:right="138"/>
              <w:rPr>
                <w:sz w:val="22"/>
                <w:lang w:eastAsia="en-US"/>
              </w:rPr>
            </w:pPr>
            <w:proofErr w:type="spellStart"/>
            <w:r w:rsidRPr="00D42C08">
              <w:rPr>
                <w:sz w:val="22"/>
                <w:lang w:eastAsia="en-US"/>
              </w:rPr>
              <w:t>Крыша</w:t>
            </w:r>
            <w:proofErr w:type="spellEnd"/>
          </w:p>
        </w:tc>
        <w:tc>
          <w:tcPr>
            <w:tcW w:w="4279" w:type="dxa"/>
          </w:tcPr>
          <w:p w:rsidR="00D42C08" w:rsidRPr="00D42C08" w:rsidRDefault="00D42C08" w:rsidP="00D42C08">
            <w:pPr>
              <w:spacing w:after="0" w:line="240" w:lineRule="auto"/>
              <w:ind w:left="103" w:right="296"/>
              <w:rPr>
                <w:sz w:val="22"/>
                <w:lang w:val="ru-RU" w:eastAsia="en-US"/>
              </w:rPr>
            </w:pPr>
            <w:r w:rsidRPr="00D42C08">
              <w:rPr>
                <w:sz w:val="22"/>
                <w:lang w:val="ru-RU" w:eastAsia="en-US"/>
              </w:rPr>
              <w:t>Оцинкованное железо по деревянной обрешетке</w:t>
            </w:r>
          </w:p>
        </w:tc>
        <w:tc>
          <w:tcPr>
            <w:tcW w:w="1512" w:type="dxa"/>
          </w:tcPr>
          <w:p w:rsidR="00D42C08" w:rsidRPr="00D42C08" w:rsidRDefault="00D42C08" w:rsidP="00D42C08">
            <w:pPr>
              <w:rPr>
                <w:lang w:val="ru-RU"/>
              </w:rPr>
            </w:pPr>
          </w:p>
        </w:tc>
      </w:tr>
      <w:tr w:rsidR="00D42C08" w:rsidRPr="00D42C08" w:rsidTr="00211735">
        <w:trPr>
          <w:trHeight w:hRule="exact" w:val="262"/>
        </w:trPr>
        <w:tc>
          <w:tcPr>
            <w:tcW w:w="3437" w:type="dxa"/>
          </w:tcPr>
          <w:p w:rsidR="00D42C08" w:rsidRPr="00D42C08" w:rsidRDefault="00D42C08" w:rsidP="00D42C08">
            <w:pPr>
              <w:spacing w:after="0" w:line="247" w:lineRule="exact"/>
              <w:ind w:left="103" w:right="138"/>
              <w:rPr>
                <w:sz w:val="22"/>
                <w:lang w:eastAsia="en-US"/>
              </w:rPr>
            </w:pPr>
            <w:proofErr w:type="spellStart"/>
            <w:r w:rsidRPr="00D42C08">
              <w:rPr>
                <w:sz w:val="22"/>
                <w:lang w:eastAsia="en-US"/>
              </w:rPr>
              <w:t>Состояние</w:t>
            </w:r>
            <w:proofErr w:type="spellEnd"/>
            <w:r w:rsidRPr="00D42C08">
              <w:rPr>
                <w:sz w:val="22"/>
                <w:lang w:eastAsia="en-US"/>
              </w:rPr>
              <w:t xml:space="preserve"> </w:t>
            </w:r>
            <w:proofErr w:type="spellStart"/>
            <w:r w:rsidRPr="00D42C08">
              <w:rPr>
                <w:sz w:val="22"/>
                <w:lang w:eastAsia="en-US"/>
              </w:rPr>
              <w:t>здания</w:t>
            </w:r>
            <w:proofErr w:type="spellEnd"/>
          </w:p>
        </w:tc>
        <w:tc>
          <w:tcPr>
            <w:tcW w:w="4279" w:type="dxa"/>
          </w:tcPr>
          <w:p w:rsidR="00D42C08" w:rsidRPr="00D42C08" w:rsidRDefault="00D42C08" w:rsidP="00D42C08">
            <w:pPr>
              <w:spacing w:after="0" w:line="247" w:lineRule="exact"/>
              <w:ind w:left="103" w:right="100"/>
              <w:rPr>
                <w:sz w:val="22"/>
                <w:lang w:eastAsia="en-US"/>
              </w:rPr>
            </w:pPr>
            <w:proofErr w:type="spellStart"/>
            <w:r w:rsidRPr="00D42C08">
              <w:rPr>
                <w:sz w:val="22"/>
                <w:lang w:eastAsia="en-US"/>
              </w:rPr>
              <w:t>Хорошее</w:t>
            </w:r>
            <w:proofErr w:type="spellEnd"/>
          </w:p>
        </w:tc>
        <w:tc>
          <w:tcPr>
            <w:tcW w:w="1512" w:type="dxa"/>
          </w:tcPr>
          <w:p w:rsidR="00D42C08" w:rsidRPr="00D42C08" w:rsidRDefault="00D42C08" w:rsidP="00D42C08">
            <w:pPr>
              <w:spacing w:after="0" w:line="247" w:lineRule="exact"/>
              <w:ind w:left="103"/>
              <w:rPr>
                <w:sz w:val="22"/>
                <w:lang w:eastAsia="en-US"/>
              </w:rPr>
            </w:pPr>
          </w:p>
        </w:tc>
      </w:tr>
      <w:tr w:rsidR="00D42C08" w:rsidRPr="00D42C08" w:rsidTr="00211735">
        <w:trPr>
          <w:trHeight w:hRule="exact" w:val="516"/>
        </w:trPr>
        <w:tc>
          <w:tcPr>
            <w:tcW w:w="3437" w:type="dxa"/>
          </w:tcPr>
          <w:p w:rsidR="00D42C08" w:rsidRPr="00D42C08" w:rsidRDefault="00D42C08" w:rsidP="00D42C08">
            <w:pPr>
              <w:spacing w:after="0" w:line="252" w:lineRule="exact"/>
              <w:ind w:left="103" w:right="138"/>
              <w:rPr>
                <w:sz w:val="22"/>
                <w:lang w:val="ru-RU" w:eastAsia="en-US"/>
              </w:rPr>
            </w:pPr>
            <w:r w:rsidRPr="00D42C08">
              <w:rPr>
                <w:sz w:val="22"/>
                <w:lang w:val="ru-RU" w:eastAsia="en-US"/>
              </w:rPr>
              <w:t>Физический износ, % (по данным паспорта ПИБ)</w:t>
            </w:r>
          </w:p>
        </w:tc>
        <w:tc>
          <w:tcPr>
            <w:tcW w:w="4279" w:type="dxa"/>
          </w:tcPr>
          <w:p w:rsidR="00D42C08" w:rsidRPr="00D42C08" w:rsidRDefault="00D42C08" w:rsidP="00D42C08">
            <w:pPr>
              <w:spacing w:before="121" w:after="0" w:line="240" w:lineRule="auto"/>
              <w:ind w:left="103" w:right="100"/>
              <w:rPr>
                <w:sz w:val="22"/>
                <w:lang w:eastAsia="en-US"/>
              </w:rPr>
            </w:pPr>
            <w:r w:rsidRPr="00D42C08">
              <w:rPr>
                <w:sz w:val="22"/>
                <w:lang w:eastAsia="en-US"/>
              </w:rPr>
              <w:t>37%</w:t>
            </w:r>
          </w:p>
        </w:tc>
        <w:tc>
          <w:tcPr>
            <w:tcW w:w="1512" w:type="dxa"/>
          </w:tcPr>
          <w:p w:rsidR="00D42C08" w:rsidRPr="00D42C08" w:rsidRDefault="00D42C08" w:rsidP="00D42C08"/>
        </w:tc>
      </w:tr>
      <w:tr w:rsidR="00D42C08" w:rsidRPr="00D42C08" w:rsidTr="00211735">
        <w:trPr>
          <w:trHeight w:hRule="exact" w:val="1022"/>
        </w:trPr>
        <w:tc>
          <w:tcPr>
            <w:tcW w:w="3437" w:type="dxa"/>
          </w:tcPr>
          <w:p w:rsidR="00D42C08" w:rsidRPr="00D42C08" w:rsidRDefault="00D42C08" w:rsidP="00D42C08">
            <w:pPr>
              <w:spacing w:before="7" w:after="0" w:line="240" w:lineRule="auto"/>
              <w:rPr>
                <w:b/>
                <w:sz w:val="32"/>
                <w:lang w:eastAsia="en-US"/>
              </w:rPr>
            </w:pPr>
          </w:p>
          <w:p w:rsidR="00D42C08" w:rsidRPr="00D42C08" w:rsidRDefault="00D42C08" w:rsidP="00D42C08">
            <w:pPr>
              <w:spacing w:after="0" w:line="240" w:lineRule="auto"/>
              <w:ind w:left="103" w:right="138"/>
              <w:rPr>
                <w:sz w:val="22"/>
                <w:lang w:eastAsia="en-US"/>
              </w:rPr>
            </w:pPr>
            <w:proofErr w:type="spellStart"/>
            <w:r w:rsidRPr="00D42C08">
              <w:rPr>
                <w:sz w:val="22"/>
                <w:lang w:eastAsia="en-US"/>
              </w:rPr>
              <w:t>Система</w:t>
            </w:r>
            <w:proofErr w:type="spellEnd"/>
            <w:r w:rsidRPr="00D42C08">
              <w:rPr>
                <w:sz w:val="22"/>
                <w:lang w:eastAsia="en-US"/>
              </w:rPr>
              <w:t xml:space="preserve"> </w:t>
            </w:r>
            <w:proofErr w:type="spellStart"/>
            <w:r w:rsidRPr="00D42C08">
              <w:rPr>
                <w:sz w:val="22"/>
                <w:lang w:eastAsia="en-US"/>
              </w:rPr>
              <w:t>доступа</w:t>
            </w:r>
            <w:proofErr w:type="spellEnd"/>
          </w:p>
        </w:tc>
        <w:tc>
          <w:tcPr>
            <w:tcW w:w="4279" w:type="dxa"/>
          </w:tcPr>
          <w:p w:rsidR="00D42C08" w:rsidRPr="00D42C08" w:rsidRDefault="00D42C08" w:rsidP="00D42C08">
            <w:pPr>
              <w:spacing w:after="0" w:line="240" w:lineRule="auto"/>
              <w:ind w:left="103" w:right="399"/>
              <w:rPr>
                <w:sz w:val="22"/>
                <w:lang w:eastAsia="en-US"/>
              </w:rPr>
            </w:pPr>
            <w:r w:rsidRPr="00D42C08">
              <w:rPr>
                <w:sz w:val="22"/>
                <w:lang w:val="ru-RU" w:eastAsia="en-US"/>
              </w:rPr>
              <w:t xml:space="preserve">Центральный вход с ул. Уфимская, также имеется: с ул. </w:t>
            </w:r>
            <w:proofErr w:type="spellStart"/>
            <w:r w:rsidRPr="00D42C08">
              <w:rPr>
                <w:sz w:val="22"/>
                <w:lang w:eastAsia="en-US"/>
              </w:rPr>
              <w:t>Академика</w:t>
            </w:r>
            <w:proofErr w:type="spellEnd"/>
            <w:r w:rsidRPr="00D42C08">
              <w:rPr>
                <w:sz w:val="22"/>
                <w:lang w:eastAsia="en-US"/>
              </w:rPr>
              <w:t xml:space="preserve"> </w:t>
            </w:r>
            <w:proofErr w:type="spellStart"/>
            <w:r w:rsidRPr="00D42C08">
              <w:rPr>
                <w:sz w:val="22"/>
                <w:lang w:eastAsia="en-US"/>
              </w:rPr>
              <w:t>Павлова</w:t>
            </w:r>
            <w:proofErr w:type="spellEnd"/>
          </w:p>
        </w:tc>
        <w:tc>
          <w:tcPr>
            <w:tcW w:w="1512" w:type="dxa"/>
          </w:tcPr>
          <w:p w:rsidR="00D42C08" w:rsidRPr="00D42C08" w:rsidRDefault="00D42C08" w:rsidP="00D42C08"/>
        </w:tc>
      </w:tr>
      <w:tr w:rsidR="00D42C08" w:rsidRPr="00D42C08" w:rsidTr="00211735">
        <w:trPr>
          <w:trHeight w:hRule="exact" w:val="1085"/>
        </w:trPr>
        <w:tc>
          <w:tcPr>
            <w:tcW w:w="3437" w:type="dxa"/>
          </w:tcPr>
          <w:p w:rsidR="00D42C08" w:rsidRPr="00D42C08" w:rsidRDefault="00D42C08" w:rsidP="00D42C08">
            <w:pPr>
              <w:spacing w:before="152" w:after="0" w:line="240" w:lineRule="auto"/>
              <w:ind w:left="103" w:right="741"/>
              <w:rPr>
                <w:sz w:val="22"/>
                <w:lang w:val="ru-RU" w:eastAsia="en-US"/>
              </w:rPr>
            </w:pPr>
            <w:r w:rsidRPr="00D42C08">
              <w:rPr>
                <w:sz w:val="22"/>
                <w:lang w:val="ru-RU" w:eastAsia="en-US"/>
              </w:rPr>
              <w:t>Элементы благоустройства здания (обеспеченность инженерными сетями)</w:t>
            </w:r>
          </w:p>
        </w:tc>
        <w:tc>
          <w:tcPr>
            <w:tcW w:w="4279" w:type="dxa"/>
          </w:tcPr>
          <w:p w:rsidR="00D42C08" w:rsidRPr="00D42C08" w:rsidRDefault="00D42C08" w:rsidP="00D42C08">
            <w:pPr>
              <w:numPr>
                <w:ilvl w:val="0"/>
                <w:numId w:val="30"/>
              </w:numPr>
              <w:tabs>
                <w:tab w:val="left" w:pos="463"/>
                <w:tab w:val="left" w:pos="464"/>
              </w:tabs>
              <w:spacing w:after="0" w:line="262" w:lineRule="exact"/>
              <w:rPr>
                <w:sz w:val="22"/>
                <w:lang w:eastAsia="en-US"/>
              </w:rPr>
            </w:pPr>
            <w:proofErr w:type="spellStart"/>
            <w:r w:rsidRPr="00D42C08">
              <w:rPr>
                <w:sz w:val="22"/>
                <w:lang w:eastAsia="en-US"/>
              </w:rPr>
              <w:t>электроосвещение</w:t>
            </w:r>
            <w:proofErr w:type="spellEnd"/>
          </w:p>
          <w:p w:rsidR="00D42C08" w:rsidRPr="00D42C08" w:rsidRDefault="00D42C08" w:rsidP="00D42C08">
            <w:pPr>
              <w:numPr>
                <w:ilvl w:val="0"/>
                <w:numId w:val="30"/>
              </w:numPr>
              <w:tabs>
                <w:tab w:val="left" w:pos="463"/>
                <w:tab w:val="left" w:pos="464"/>
              </w:tabs>
              <w:spacing w:after="0" w:line="269" w:lineRule="exact"/>
              <w:rPr>
                <w:sz w:val="22"/>
                <w:lang w:eastAsia="en-US"/>
              </w:rPr>
            </w:pPr>
            <w:proofErr w:type="spellStart"/>
            <w:r w:rsidRPr="00D42C08">
              <w:rPr>
                <w:sz w:val="22"/>
                <w:lang w:eastAsia="en-US"/>
              </w:rPr>
              <w:t>водоснабжение</w:t>
            </w:r>
            <w:proofErr w:type="spellEnd"/>
          </w:p>
          <w:p w:rsidR="00D42C08" w:rsidRPr="00D42C08" w:rsidRDefault="00D42C08" w:rsidP="00D42C08">
            <w:pPr>
              <w:numPr>
                <w:ilvl w:val="0"/>
                <w:numId w:val="30"/>
              </w:numPr>
              <w:tabs>
                <w:tab w:val="left" w:pos="463"/>
                <w:tab w:val="left" w:pos="464"/>
              </w:tabs>
              <w:spacing w:after="0" w:line="269" w:lineRule="exact"/>
              <w:rPr>
                <w:sz w:val="22"/>
                <w:lang w:eastAsia="en-US"/>
              </w:rPr>
            </w:pPr>
            <w:proofErr w:type="spellStart"/>
            <w:r w:rsidRPr="00D42C08">
              <w:rPr>
                <w:sz w:val="22"/>
                <w:lang w:eastAsia="en-US"/>
              </w:rPr>
              <w:t>отопление</w:t>
            </w:r>
            <w:proofErr w:type="spellEnd"/>
          </w:p>
          <w:p w:rsidR="00D42C08" w:rsidRPr="00D42C08" w:rsidRDefault="00D42C08" w:rsidP="00D42C08">
            <w:pPr>
              <w:numPr>
                <w:ilvl w:val="0"/>
                <w:numId w:val="30"/>
              </w:numPr>
              <w:tabs>
                <w:tab w:val="left" w:pos="463"/>
                <w:tab w:val="left" w:pos="464"/>
              </w:tabs>
              <w:spacing w:after="0" w:line="269" w:lineRule="exact"/>
              <w:rPr>
                <w:sz w:val="22"/>
                <w:lang w:eastAsia="en-US"/>
              </w:rPr>
            </w:pPr>
            <w:proofErr w:type="spellStart"/>
            <w:r w:rsidRPr="00D42C08">
              <w:rPr>
                <w:sz w:val="22"/>
                <w:lang w:eastAsia="en-US"/>
              </w:rPr>
              <w:t>канализация</w:t>
            </w:r>
            <w:proofErr w:type="spellEnd"/>
          </w:p>
        </w:tc>
        <w:tc>
          <w:tcPr>
            <w:tcW w:w="1512" w:type="dxa"/>
          </w:tcPr>
          <w:p w:rsidR="00D42C08" w:rsidRPr="00D42C08" w:rsidRDefault="00D42C08" w:rsidP="00D42C08"/>
        </w:tc>
      </w:tr>
      <w:tr w:rsidR="00D42C08" w:rsidRPr="00D42C08" w:rsidTr="00211735">
        <w:trPr>
          <w:trHeight w:hRule="exact" w:val="983"/>
        </w:trPr>
        <w:tc>
          <w:tcPr>
            <w:tcW w:w="3437" w:type="dxa"/>
          </w:tcPr>
          <w:p w:rsidR="00D42C08" w:rsidRPr="00D42C08" w:rsidRDefault="00D42C08" w:rsidP="00D42C08">
            <w:pPr>
              <w:spacing w:before="152" w:after="0" w:line="240" w:lineRule="auto"/>
              <w:ind w:left="103" w:right="741"/>
              <w:rPr>
                <w:sz w:val="22"/>
                <w:lang w:eastAsia="en-US"/>
              </w:rPr>
            </w:pPr>
            <w:proofErr w:type="spellStart"/>
            <w:r w:rsidRPr="00D42C08">
              <w:rPr>
                <w:sz w:val="22"/>
                <w:lang w:eastAsia="en-US"/>
              </w:rPr>
              <w:t>Состояние</w:t>
            </w:r>
            <w:proofErr w:type="spellEnd"/>
            <w:r w:rsidRPr="00D42C08">
              <w:rPr>
                <w:sz w:val="22"/>
                <w:lang w:eastAsia="en-US"/>
              </w:rPr>
              <w:t xml:space="preserve"> </w:t>
            </w:r>
            <w:proofErr w:type="spellStart"/>
            <w:r w:rsidRPr="00D42C08">
              <w:rPr>
                <w:sz w:val="22"/>
                <w:lang w:eastAsia="en-US"/>
              </w:rPr>
              <w:t>отделки</w:t>
            </w:r>
            <w:proofErr w:type="spellEnd"/>
            <w:r w:rsidRPr="00D42C08">
              <w:rPr>
                <w:sz w:val="22"/>
                <w:lang w:eastAsia="en-US"/>
              </w:rPr>
              <w:t xml:space="preserve"> </w:t>
            </w:r>
            <w:proofErr w:type="spellStart"/>
            <w:r w:rsidRPr="00D42C08">
              <w:rPr>
                <w:sz w:val="22"/>
                <w:lang w:eastAsia="en-US"/>
              </w:rPr>
              <w:t>помещений</w:t>
            </w:r>
            <w:proofErr w:type="spellEnd"/>
          </w:p>
        </w:tc>
        <w:tc>
          <w:tcPr>
            <w:tcW w:w="4279" w:type="dxa"/>
          </w:tcPr>
          <w:p w:rsidR="00D42C08" w:rsidRPr="00D42C08" w:rsidRDefault="00D42C08" w:rsidP="00D42C08">
            <w:pPr>
              <w:spacing w:before="152" w:after="0" w:line="240" w:lineRule="auto"/>
              <w:ind w:left="103" w:right="741"/>
              <w:rPr>
                <w:sz w:val="22"/>
                <w:lang w:val="ru-RU" w:eastAsia="en-US"/>
              </w:rPr>
            </w:pPr>
            <w:r w:rsidRPr="00D42C08">
              <w:rPr>
                <w:sz w:val="22"/>
                <w:lang w:val="ru-RU" w:eastAsia="en-US"/>
              </w:rPr>
              <w:t>Подвесные потолки, обшивка стен гипсокартонными листами, окраска масляная, штукатурка</w:t>
            </w:r>
          </w:p>
        </w:tc>
        <w:tc>
          <w:tcPr>
            <w:tcW w:w="1512" w:type="dxa"/>
          </w:tcPr>
          <w:p w:rsidR="00D42C08" w:rsidRPr="00D42C08" w:rsidRDefault="00D42C08" w:rsidP="00D42C08">
            <w:pPr>
              <w:rPr>
                <w:lang w:val="ru-RU"/>
              </w:rPr>
            </w:pPr>
          </w:p>
        </w:tc>
      </w:tr>
      <w:tr w:rsidR="00D42C08" w:rsidRPr="00D42C08" w:rsidTr="00211735">
        <w:trPr>
          <w:trHeight w:hRule="exact" w:val="264"/>
        </w:trPr>
        <w:tc>
          <w:tcPr>
            <w:tcW w:w="3437" w:type="dxa"/>
          </w:tcPr>
          <w:p w:rsidR="00D42C08" w:rsidRPr="00D42C08" w:rsidRDefault="00D42C08" w:rsidP="00D42C08">
            <w:pPr>
              <w:spacing w:after="0" w:line="247" w:lineRule="exact"/>
              <w:ind w:left="103" w:right="138"/>
              <w:rPr>
                <w:sz w:val="22"/>
                <w:lang w:eastAsia="en-US"/>
              </w:rPr>
            </w:pPr>
            <w:proofErr w:type="spellStart"/>
            <w:r w:rsidRPr="00D42C08">
              <w:rPr>
                <w:sz w:val="22"/>
                <w:lang w:eastAsia="en-US"/>
              </w:rPr>
              <w:t>Лифт</w:t>
            </w:r>
            <w:proofErr w:type="spellEnd"/>
          </w:p>
        </w:tc>
        <w:tc>
          <w:tcPr>
            <w:tcW w:w="4279" w:type="dxa"/>
          </w:tcPr>
          <w:p w:rsidR="00D42C08" w:rsidRPr="00D42C08" w:rsidRDefault="00D42C08" w:rsidP="00D42C08">
            <w:pPr>
              <w:spacing w:after="0" w:line="247" w:lineRule="exact"/>
              <w:ind w:left="103" w:right="100"/>
              <w:rPr>
                <w:sz w:val="22"/>
                <w:lang w:eastAsia="en-US"/>
              </w:rPr>
            </w:pPr>
            <w:proofErr w:type="spellStart"/>
            <w:r w:rsidRPr="00D42C08">
              <w:rPr>
                <w:sz w:val="22"/>
                <w:lang w:eastAsia="en-US"/>
              </w:rPr>
              <w:t>нет</w:t>
            </w:r>
            <w:proofErr w:type="spellEnd"/>
          </w:p>
        </w:tc>
        <w:tc>
          <w:tcPr>
            <w:tcW w:w="1512" w:type="dxa"/>
          </w:tcPr>
          <w:p w:rsidR="00D42C08" w:rsidRPr="00D42C08" w:rsidRDefault="00D42C08" w:rsidP="00D42C08"/>
        </w:tc>
      </w:tr>
    </w:tbl>
    <w:p w:rsidR="0046035C" w:rsidRDefault="0046035C" w:rsidP="0046035C">
      <w:pPr>
        <w:rPr>
          <w:szCs w:val="20"/>
        </w:rPr>
      </w:pPr>
    </w:p>
    <w:p w:rsidR="00523C85" w:rsidRDefault="00523C85" w:rsidP="0046035C">
      <w:pPr>
        <w:rPr>
          <w:szCs w:val="20"/>
        </w:rPr>
      </w:pPr>
    </w:p>
    <w:tbl>
      <w:tblPr>
        <w:tblStyle w:val="TableNormal3"/>
        <w:tblpPr w:leftFromText="180" w:rightFromText="180" w:vertAnchor="text" w:horzAnchor="margin" w:tblpY="-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37"/>
        <w:gridCol w:w="4279"/>
        <w:gridCol w:w="1512"/>
      </w:tblGrid>
      <w:tr w:rsidR="00E9020C" w:rsidRPr="00E9020C" w:rsidTr="00124631">
        <w:trPr>
          <w:trHeight w:hRule="exact" w:val="262"/>
        </w:trPr>
        <w:tc>
          <w:tcPr>
            <w:tcW w:w="9228" w:type="dxa"/>
            <w:gridSpan w:val="3"/>
            <w:shd w:val="clear" w:color="auto" w:fill="A6A6A6"/>
          </w:tcPr>
          <w:p w:rsidR="00E9020C" w:rsidRPr="00E9020C" w:rsidRDefault="00E9020C" w:rsidP="00E9020C">
            <w:pPr>
              <w:widowControl/>
              <w:spacing w:after="0" w:line="252" w:lineRule="exact"/>
              <w:ind w:left="3195" w:right="3197"/>
              <w:jc w:val="center"/>
              <w:rPr>
                <w:b/>
                <w:sz w:val="22"/>
                <w:lang w:val="ru-RU" w:eastAsia="en-US"/>
              </w:rPr>
            </w:pPr>
            <w:r w:rsidRPr="00E9020C">
              <w:rPr>
                <w:b/>
                <w:sz w:val="22"/>
                <w:lang w:val="ru-RU" w:eastAsia="en-US"/>
              </w:rPr>
              <w:t>Описание лота № 1</w:t>
            </w:r>
          </w:p>
        </w:tc>
      </w:tr>
      <w:tr w:rsidR="00E9020C" w:rsidRPr="00E9020C" w:rsidTr="00124631">
        <w:trPr>
          <w:trHeight w:hRule="exact" w:val="264"/>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sz w:val="22"/>
                <w:lang w:val="ru-RU" w:eastAsia="en-US"/>
              </w:rPr>
              <w:t>Текущее использование</w:t>
            </w:r>
          </w:p>
        </w:tc>
        <w:tc>
          <w:tcPr>
            <w:tcW w:w="4279" w:type="dxa"/>
          </w:tcPr>
          <w:p w:rsidR="00E9020C" w:rsidRPr="00E9020C" w:rsidRDefault="00E9020C" w:rsidP="00E9020C">
            <w:pPr>
              <w:widowControl/>
              <w:spacing w:after="0" w:line="247" w:lineRule="exact"/>
              <w:ind w:left="103" w:right="100"/>
              <w:rPr>
                <w:sz w:val="22"/>
                <w:lang w:val="ru-RU" w:eastAsia="en-US"/>
              </w:rPr>
            </w:pPr>
            <w:r w:rsidRPr="00E9020C">
              <w:rPr>
                <w:sz w:val="22"/>
                <w:lang w:val="ru-RU" w:eastAsia="en-US"/>
              </w:rPr>
              <w:t xml:space="preserve">Офисное </w:t>
            </w:r>
          </w:p>
        </w:tc>
        <w:tc>
          <w:tcPr>
            <w:tcW w:w="1512" w:type="dxa"/>
          </w:tcPr>
          <w:p w:rsidR="00E9020C" w:rsidRPr="00E9020C" w:rsidRDefault="00E9020C" w:rsidP="00E9020C">
            <w:pPr>
              <w:widowControl/>
              <w:rPr>
                <w:lang w:val="ru-RU"/>
              </w:rPr>
            </w:pPr>
          </w:p>
        </w:tc>
      </w:tr>
      <w:tr w:rsidR="00E9020C" w:rsidRPr="00E9020C" w:rsidTr="00D5682C">
        <w:trPr>
          <w:trHeight w:hRule="exact" w:val="327"/>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sz w:val="22"/>
                <w:lang w:val="ru-RU" w:eastAsia="en-US"/>
              </w:rPr>
              <w:t>Номер помещения по ПИБ</w:t>
            </w:r>
          </w:p>
        </w:tc>
        <w:tc>
          <w:tcPr>
            <w:tcW w:w="4279" w:type="dxa"/>
          </w:tcPr>
          <w:p w:rsidR="00E9020C" w:rsidRPr="00E9020C" w:rsidRDefault="00E9020C" w:rsidP="00D5682C">
            <w:pPr>
              <w:spacing w:after="0" w:line="247" w:lineRule="exact"/>
              <w:ind w:left="103" w:right="100"/>
              <w:rPr>
                <w:sz w:val="22"/>
                <w:lang w:val="ru-RU" w:eastAsia="en-US"/>
              </w:rPr>
            </w:pPr>
            <w:r>
              <w:rPr>
                <w:sz w:val="22"/>
                <w:lang w:val="ru-RU" w:eastAsia="en-US"/>
              </w:rPr>
              <w:t xml:space="preserve">Пом. </w:t>
            </w:r>
            <w:r w:rsidR="00D5682C">
              <w:rPr>
                <w:sz w:val="22"/>
                <w:lang w:val="ru-RU" w:eastAsia="en-US"/>
              </w:rPr>
              <w:t>18</w:t>
            </w:r>
            <w:r w:rsidRPr="00E9020C">
              <w:rPr>
                <w:sz w:val="22"/>
                <w:lang w:val="ru-RU" w:eastAsia="en-US"/>
              </w:rPr>
              <w:t xml:space="preserve">-Н </w:t>
            </w:r>
            <w:r w:rsidR="00D5682C" w:rsidRPr="00D5682C">
              <w:rPr>
                <w:sz w:val="22"/>
                <w:lang w:val="ru-RU" w:eastAsia="en-US"/>
              </w:rPr>
              <w:t>(комн. 26, 30-39)</w:t>
            </w:r>
          </w:p>
        </w:tc>
        <w:tc>
          <w:tcPr>
            <w:tcW w:w="1512" w:type="dxa"/>
          </w:tcPr>
          <w:p w:rsidR="00E9020C" w:rsidRPr="00E9020C" w:rsidRDefault="00E9020C" w:rsidP="00E9020C">
            <w:pPr>
              <w:widowControl/>
              <w:rPr>
                <w:lang w:val="ru-RU"/>
              </w:rPr>
            </w:pPr>
          </w:p>
        </w:tc>
      </w:tr>
      <w:tr w:rsidR="00E9020C" w:rsidRPr="00E9020C" w:rsidTr="00124631">
        <w:trPr>
          <w:trHeight w:hRule="exact" w:val="264"/>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sz w:val="22"/>
                <w:lang w:val="ru-RU" w:eastAsia="en-US"/>
              </w:rPr>
              <w:t>Занимаемый этаж</w:t>
            </w:r>
          </w:p>
        </w:tc>
        <w:tc>
          <w:tcPr>
            <w:tcW w:w="4279" w:type="dxa"/>
          </w:tcPr>
          <w:p w:rsidR="00E9020C" w:rsidRPr="00E9020C" w:rsidRDefault="00D5682C" w:rsidP="00E9020C">
            <w:pPr>
              <w:widowControl/>
              <w:spacing w:after="0" w:line="247" w:lineRule="exact"/>
              <w:ind w:left="103"/>
              <w:rPr>
                <w:sz w:val="22"/>
                <w:lang w:val="ru-RU" w:eastAsia="en-US"/>
              </w:rPr>
            </w:pPr>
            <w:r>
              <w:rPr>
                <w:sz w:val="22"/>
                <w:lang w:val="ru-RU" w:eastAsia="en-US"/>
              </w:rPr>
              <w:t>2</w:t>
            </w:r>
          </w:p>
        </w:tc>
        <w:tc>
          <w:tcPr>
            <w:tcW w:w="1512" w:type="dxa"/>
          </w:tcPr>
          <w:p w:rsidR="00E9020C" w:rsidRPr="00E9020C" w:rsidRDefault="00E9020C" w:rsidP="00E9020C">
            <w:pPr>
              <w:widowControl/>
              <w:rPr>
                <w:lang w:val="ru-RU"/>
              </w:rPr>
            </w:pPr>
          </w:p>
        </w:tc>
      </w:tr>
      <w:tr w:rsidR="00E9020C" w:rsidRPr="00E9020C" w:rsidTr="00124631">
        <w:trPr>
          <w:trHeight w:hRule="exact" w:val="262"/>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sz w:val="22"/>
                <w:lang w:val="ru-RU" w:eastAsia="en-US"/>
              </w:rPr>
              <w:t>Общая площадь</w:t>
            </w:r>
          </w:p>
        </w:tc>
        <w:tc>
          <w:tcPr>
            <w:tcW w:w="4279" w:type="dxa"/>
          </w:tcPr>
          <w:p w:rsidR="00E9020C" w:rsidRPr="00E9020C" w:rsidRDefault="00D5682C" w:rsidP="00E9020C">
            <w:pPr>
              <w:widowControl/>
              <w:spacing w:after="0" w:line="247" w:lineRule="exact"/>
              <w:ind w:left="103" w:right="100"/>
              <w:rPr>
                <w:sz w:val="22"/>
                <w:lang w:val="ru-RU" w:eastAsia="en-US"/>
              </w:rPr>
            </w:pPr>
            <w:r>
              <w:rPr>
                <w:sz w:val="22"/>
                <w:lang w:val="ru-RU" w:eastAsia="en-US"/>
              </w:rPr>
              <w:t>197</w:t>
            </w:r>
            <w:r w:rsidR="00E9020C">
              <w:rPr>
                <w:sz w:val="22"/>
                <w:lang w:val="ru-RU" w:eastAsia="en-US"/>
              </w:rPr>
              <w:t>,5</w:t>
            </w:r>
            <w:r w:rsidR="00E9020C" w:rsidRPr="00E9020C">
              <w:rPr>
                <w:sz w:val="22"/>
                <w:lang w:val="ru-RU" w:eastAsia="en-US"/>
              </w:rPr>
              <w:t xml:space="preserve"> кв. м.</w:t>
            </w:r>
          </w:p>
        </w:tc>
        <w:tc>
          <w:tcPr>
            <w:tcW w:w="1512" w:type="dxa"/>
          </w:tcPr>
          <w:p w:rsidR="00E9020C" w:rsidRPr="00E9020C" w:rsidRDefault="00E9020C" w:rsidP="00E9020C">
            <w:pPr>
              <w:widowControl/>
              <w:rPr>
                <w:lang w:val="ru-RU"/>
              </w:rPr>
            </w:pPr>
          </w:p>
        </w:tc>
      </w:tr>
      <w:tr w:rsidR="00E9020C" w:rsidRPr="00E9020C" w:rsidTr="00124631">
        <w:trPr>
          <w:trHeight w:hRule="exact" w:val="264"/>
        </w:trPr>
        <w:tc>
          <w:tcPr>
            <w:tcW w:w="3437" w:type="dxa"/>
          </w:tcPr>
          <w:p w:rsidR="00E9020C" w:rsidRPr="00E9020C" w:rsidRDefault="00E9020C" w:rsidP="00E9020C">
            <w:pPr>
              <w:widowControl/>
              <w:spacing w:after="0" w:line="249" w:lineRule="exact"/>
              <w:ind w:left="103" w:right="138"/>
              <w:rPr>
                <w:sz w:val="22"/>
                <w:lang w:val="ru-RU" w:eastAsia="en-US"/>
              </w:rPr>
            </w:pPr>
            <w:r w:rsidRPr="00E9020C">
              <w:rPr>
                <w:sz w:val="22"/>
                <w:lang w:val="ru-RU" w:eastAsia="en-US"/>
              </w:rPr>
              <w:t>Высота потолков</w:t>
            </w:r>
          </w:p>
        </w:tc>
        <w:tc>
          <w:tcPr>
            <w:tcW w:w="4279" w:type="dxa"/>
          </w:tcPr>
          <w:p w:rsidR="00E9020C" w:rsidRPr="00E9020C" w:rsidRDefault="00523C85" w:rsidP="00E9020C">
            <w:pPr>
              <w:widowControl/>
              <w:spacing w:after="0" w:line="249" w:lineRule="exact"/>
              <w:ind w:left="103" w:right="100"/>
              <w:rPr>
                <w:sz w:val="22"/>
                <w:lang w:val="ru-RU" w:eastAsia="en-US"/>
              </w:rPr>
            </w:pPr>
            <w:r>
              <w:rPr>
                <w:sz w:val="22"/>
                <w:lang w:val="ru-RU" w:eastAsia="en-US"/>
              </w:rPr>
              <w:t>3,05</w:t>
            </w:r>
            <w:r w:rsidR="00E9020C" w:rsidRPr="00E9020C">
              <w:rPr>
                <w:sz w:val="22"/>
                <w:lang w:val="ru-RU" w:eastAsia="en-US"/>
              </w:rPr>
              <w:t xml:space="preserve">  м</w:t>
            </w:r>
          </w:p>
        </w:tc>
        <w:tc>
          <w:tcPr>
            <w:tcW w:w="1512" w:type="dxa"/>
          </w:tcPr>
          <w:p w:rsidR="00E9020C" w:rsidRPr="00E9020C" w:rsidRDefault="00E9020C" w:rsidP="00E9020C">
            <w:pPr>
              <w:widowControl/>
              <w:rPr>
                <w:lang w:val="ru-RU"/>
              </w:rPr>
            </w:pPr>
          </w:p>
        </w:tc>
      </w:tr>
      <w:tr w:rsidR="00E9020C" w:rsidRPr="00E9020C" w:rsidTr="00523C85">
        <w:trPr>
          <w:trHeight w:hRule="exact" w:val="356"/>
        </w:trPr>
        <w:tc>
          <w:tcPr>
            <w:tcW w:w="3437" w:type="dxa"/>
          </w:tcPr>
          <w:p w:rsidR="00E9020C" w:rsidRPr="00E9020C" w:rsidRDefault="00E9020C" w:rsidP="00E9020C">
            <w:pPr>
              <w:widowControl/>
              <w:spacing w:after="0" w:line="247" w:lineRule="exact"/>
              <w:ind w:left="103" w:right="138"/>
              <w:rPr>
                <w:sz w:val="22"/>
                <w:lang w:val="ru-RU" w:eastAsia="en-US"/>
              </w:rPr>
            </w:pPr>
            <w:r w:rsidRPr="00E9020C">
              <w:rPr>
                <w:sz w:val="22"/>
                <w:lang w:val="ru-RU" w:eastAsia="en-US"/>
              </w:rPr>
              <w:t>Количество и типы входов</w:t>
            </w:r>
          </w:p>
        </w:tc>
        <w:tc>
          <w:tcPr>
            <w:tcW w:w="4279" w:type="dxa"/>
          </w:tcPr>
          <w:p w:rsidR="00E9020C" w:rsidRPr="00E9020C" w:rsidRDefault="00523C85" w:rsidP="00523C85">
            <w:pPr>
              <w:widowControl/>
              <w:spacing w:after="0" w:line="247" w:lineRule="exact"/>
              <w:ind w:left="103" w:right="100"/>
              <w:rPr>
                <w:sz w:val="22"/>
                <w:lang w:val="ru-RU" w:eastAsia="en-US"/>
              </w:rPr>
            </w:pPr>
            <w:r>
              <w:rPr>
                <w:sz w:val="22"/>
                <w:lang w:val="ru-RU" w:eastAsia="en-US"/>
              </w:rPr>
              <w:t>2</w:t>
            </w:r>
            <w:r w:rsidR="00E9020C" w:rsidRPr="00E9020C">
              <w:rPr>
                <w:sz w:val="22"/>
                <w:lang w:val="ru-RU" w:eastAsia="en-US"/>
              </w:rPr>
              <w:t xml:space="preserve"> </w:t>
            </w:r>
            <w:proofErr w:type="gramStart"/>
            <w:r w:rsidR="00E9020C" w:rsidRPr="00E9020C">
              <w:rPr>
                <w:sz w:val="22"/>
                <w:lang w:val="ru-RU" w:eastAsia="en-US"/>
              </w:rPr>
              <w:t>общи</w:t>
            </w:r>
            <w:r>
              <w:rPr>
                <w:sz w:val="22"/>
                <w:lang w:val="ru-RU" w:eastAsia="en-US"/>
              </w:rPr>
              <w:t>х</w:t>
            </w:r>
            <w:proofErr w:type="gramEnd"/>
            <w:r w:rsidR="00E9020C" w:rsidRPr="00E9020C">
              <w:rPr>
                <w:sz w:val="22"/>
                <w:lang w:val="ru-RU" w:eastAsia="en-US"/>
              </w:rPr>
              <w:t xml:space="preserve"> с</w:t>
            </w:r>
            <w:r>
              <w:rPr>
                <w:sz w:val="22"/>
                <w:lang w:val="ru-RU" w:eastAsia="en-US"/>
              </w:rPr>
              <w:t xml:space="preserve"> улицы</w:t>
            </w:r>
          </w:p>
        </w:tc>
        <w:tc>
          <w:tcPr>
            <w:tcW w:w="1512" w:type="dxa"/>
          </w:tcPr>
          <w:p w:rsidR="00E9020C" w:rsidRPr="00E9020C" w:rsidRDefault="00E9020C" w:rsidP="00E9020C">
            <w:pPr>
              <w:widowControl/>
              <w:rPr>
                <w:lang w:val="ru-RU"/>
              </w:rPr>
            </w:pPr>
          </w:p>
        </w:tc>
      </w:tr>
      <w:tr w:rsidR="00E9020C" w:rsidRPr="00E9020C" w:rsidTr="00124631">
        <w:trPr>
          <w:trHeight w:hRule="exact" w:val="1351"/>
        </w:trPr>
        <w:tc>
          <w:tcPr>
            <w:tcW w:w="3437" w:type="dxa"/>
          </w:tcPr>
          <w:p w:rsidR="00E9020C" w:rsidRPr="00E9020C" w:rsidRDefault="00E9020C" w:rsidP="00E9020C">
            <w:pPr>
              <w:widowControl/>
              <w:spacing w:after="0" w:line="240" w:lineRule="auto"/>
              <w:ind w:left="103" w:right="741"/>
              <w:rPr>
                <w:sz w:val="22"/>
                <w:lang w:val="ru-RU" w:eastAsia="en-US"/>
              </w:rPr>
            </w:pPr>
            <w:r w:rsidRPr="00E9020C">
              <w:rPr>
                <w:sz w:val="22"/>
                <w:lang w:val="ru-RU" w:eastAsia="en-US"/>
              </w:rPr>
              <w:t>Элементы благоустройства объекта (обеспеченность инженерными сетями)</w:t>
            </w:r>
          </w:p>
        </w:tc>
        <w:tc>
          <w:tcPr>
            <w:tcW w:w="4279" w:type="dxa"/>
          </w:tcPr>
          <w:p w:rsidR="00E9020C" w:rsidRPr="00E9020C" w:rsidRDefault="00E9020C" w:rsidP="00E9020C">
            <w:pPr>
              <w:widowControl/>
              <w:numPr>
                <w:ilvl w:val="0"/>
                <w:numId w:val="31"/>
              </w:numPr>
              <w:tabs>
                <w:tab w:val="left" w:pos="463"/>
                <w:tab w:val="left" w:pos="464"/>
              </w:tabs>
              <w:spacing w:before="103" w:after="0" w:line="269" w:lineRule="exact"/>
              <w:rPr>
                <w:sz w:val="22"/>
                <w:lang w:val="ru-RU" w:eastAsia="en-US"/>
              </w:rPr>
            </w:pPr>
            <w:r w:rsidRPr="00E9020C">
              <w:rPr>
                <w:sz w:val="22"/>
                <w:lang w:val="ru-RU" w:eastAsia="en-US"/>
              </w:rPr>
              <w:t>электроосвещение</w:t>
            </w:r>
          </w:p>
          <w:p w:rsidR="00E9020C" w:rsidRPr="00E9020C" w:rsidRDefault="00E9020C" w:rsidP="00E9020C">
            <w:pPr>
              <w:widowControl/>
              <w:numPr>
                <w:ilvl w:val="0"/>
                <w:numId w:val="31"/>
              </w:numPr>
              <w:tabs>
                <w:tab w:val="left" w:pos="463"/>
                <w:tab w:val="left" w:pos="464"/>
              </w:tabs>
              <w:spacing w:after="0" w:line="269" w:lineRule="exact"/>
              <w:rPr>
                <w:sz w:val="22"/>
                <w:lang w:val="ru-RU" w:eastAsia="en-US"/>
              </w:rPr>
            </w:pPr>
            <w:r w:rsidRPr="00E9020C">
              <w:rPr>
                <w:sz w:val="22"/>
                <w:lang w:val="ru-RU" w:eastAsia="en-US"/>
              </w:rPr>
              <w:t>отопление</w:t>
            </w:r>
          </w:p>
          <w:p w:rsidR="00E9020C" w:rsidRPr="00E9020C" w:rsidRDefault="00E9020C" w:rsidP="00E9020C">
            <w:pPr>
              <w:widowControl/>
              <w:numPr>
                <w:ilvl w:val="0"/>
                <w:numId w:val="31"/>
              </w:numPr>
              <w:tabs>
                <w:tab w:val="left" w:pos="463"/>
                <w:tab w:val="left" w:pos="464"/>
              </w:tabs>
              <w:spacing w:after="0" w:line="269" w:lineRule="exact"/>
              <w:rPr>
                <w:sz w:val="22"/>
                <w:lang w:val="ru-RU" w:eastAsia="en-US"/>
              </w:rPr>
            </w:pPr>
            <w:r w:rsidRPr="00E9020C">
              <w:rPr>
                <w:sz w:val="22"/>
                <w:lang w:val="ru-RU" w:eastAsia="en-US"/>
              </w:rPr>
              <w:t>водоснабжение</w:t>
            </w:r>
          </w:p>
          <w:p w:rsidR="00E9020C" w:rsidRPr="00E9020C" w:rsidRDefault="00E9020C" w:rsidP="00E9020C">
            <w:pPr>
              <w:widowControl/>
              <w:numPr>
                <w:ilvl w:val="0"/>
                <w:numId w:val="31"/>
              </w:numPr>
              <w:tabs>
                <w:tab w:val="left" w:pos="463"/>
                <w:tab w:val="left" w:pos="464"/>
              </w:tabs>
              <w:spacing w:after="0" w:line="269" w:lineRule="exact"/>
              <w:rPr>
                <w:sz w:val="22"/>
                <w:lang w:val="ru-RU" w:eastAsia="en-US"/>
              </w:rPr>
            </w:pPr>
            <w:r w:rsidRPr="00E9020C">
              <w:rPr>
                <w:sz w:val="22"/>
                <w:lang w:val="ru-RU" w:eastAsia="en-US"/>
              </w:rPr>
              <w:t>канализация</w:t>
            </w:r>
          </w:p>
        </w:tc>
        <w:tc>
          <w:tcPr>
            <w:tcW w:w="1512" w:type="dxa"/>
          </w:tcPr>
          <w:p w:rsidR="00E9020C" w:rsidRPr="00E9020C" w:rsidRDefault="00E9020C" w:rsidP="00E9020C">
            <w:pPr>
              <w:widowControl/>
              <w:rPr>
                <w:lang w:val="ru-RU"/>
              </w:rPr>
            </w:pPr>
          </w:p>
        </w:tc>
      </w:tr>
      <w:tr w:rsidR="00E9020C" w:rsidRPr="00E9020C" w:rsidTr="00124631">
        <w:trPr>
          <w:trHeight w:hRule="exact" w:val="264"/>
        </w:trPr>
        <w:tc>
          <w:tcPr>
            <w:tcW w:w="9228" w:type="dxa"/>
            <w:gridSpan w:val="3"/>
          </w:tcPr>
          <w:p w:rsidR="00E9020C" w:rsidRPr="00E9020C" w:rsidRDefault="00E9020C" w:rsidP="00E9020C">
            <w:pPr>
              <w:widowControl/>
              <w:jc w:val="center"/>
              <w:rPr>
                <w:lang w:val="ru-RU"/>
              </w:rPr>
            </w:pPr>
            <w:r w:rsidRPr="00E9020C">
              <w:rPr>
                <w:b/>
                <w:sz w:val="22"/>
                <w:lang w:val="ru-RU" w:eastAsia="en-US"/>
              </w:rPr>
              <w:t>Техническое описание оцениваемого помещения</w:t>
            </w:r>
          </w:p>
        </w:tc>
      </w:tr>
      <w:tr w:rsidR="00CC543F" w:rsidRPr="00E9020C" w:rsidTr="00CC543F">
        <w:trPr>
          <w:trHeight w:hRule="exact" w:val="300"/>
        </w:trPr>
        <w:tc>
          <w:tcPr>
            <w:tcW w:w="3437" w:type="dxa"/>
          </w:tcPr>
          <w:p w:rsidR="00CC543F" w:rsidRPr="00E9020C" w:rsidRDefault="00CC543F" w:rsidP="00E9020C">
            <w:pPr>
              <w:widowControl/>
              <w:spacing w:before="1" w:after="0" w:line="240" w:lineRule="auto"/>
              <w:ind w:left="103" w:right="138"/>
              <w:rPr>
                <w:b/>
                <w:sz w:val="22"/>
                <w:lang w:val="ru-RU" w:eastAsia="en-US"/>
              </w:rPr>
            </w:pPr>
            <w:r w:rsidRPr="00E9020C">
              <w:rPr>
                <w:b/>
                <w:sz w:val="22"/>
                <w:lang w:val="ru-RU" w:eastAsia="en-US"/>
              </w:rPr>
              <w:t>Проемы</w:t>
            </w:r>
          </w:p>
        </w:tc>
        <w:tc>
          <w:tcPr>
            <w:tcW w:w="5791" w:type="dxa"/>
            <w:gridSpan w:val="2"/>
          </w:tcPr>
          <w:p w:rsidR="00CC543F" w:rsidRPr="00E9020C" w:rsidRDefault="00CC543F" w:rsidP="00E9020C">
            <w:pPr>
              <w:widowControl/>
              <w:rPr>
                <w:lang w:val="ru-RU"/>
              </w:rPr>
            </w:pPr>
            <w:r w:rsidRPr="00E9020C">
              <w:rPr>
                <w:sz w:val="22"/>
                <w:lang w:val="ru-RU" w:eastAsia="en-US"/>
              </w:rPr>
              <w:t xml:space="preserve"> Дверные металлические, оконные - деревянные</w:t>
            </w:r>
          </w:p>
        </w:tc>
      </w:tr>
      <w:tr w:rsidR="00CC543F" w:rsidRPr="00E9020C" w:rsidTr="009826F9">
        <w:trPr>
          <w:trHeight w:hRule="exact" w:val="264"/>
        </w:trPr>
        <w:tc>
          <w:tcPr>
            <w:tcW w:w="3437" w:type="dxa"/>
          </w:tcPr>
          <w:p w:rsidR="00CC543F" w:rsidRPr="00E9020C" w:rsidRDefault="00CC543F" w:rsidP="00E9020C">
            <w:pPr>
              <w:widowControl/>
              <w:spacing w:after="0" w:line="252" w:lineRule="exact"/>
              <w:ind w:left="103" w:right="138"/>
              <w:rPr>
                <w:b/>
                <w:sz w:val="22"/>
                <w:lang w:val="ru-RU" w:eastAsia="en-US"/>
              </w:rPr>
            </w:pPr>
            <w:r w:rsidRPr="00E9020C">
              <w:rPr>
                <w:b/>
                <w:sz w:val="22"/>
                <w:lang w:val="ru-RU" w:eastAsia="en-US"/>
              </w:rPr>
              <w:t>Состояние отделки</w:t>
            </w:r>
          </w:p>
        </w:tc>
        <w:tc>
          <w:tcPr>
            <w:tcW w:w="5791" w:type="dxa"/>
            <w:gridSpan w:val="2"/>
          </w:tcPr>
          <w:p w:rsidR="00CC543F" w:rsidRPr="00E9020C" w:rsidRDefault="00CC543F" w:rsidP="00E9020C">
            <w:pPr>
              <w:widowControl/>
              <w:rPr>
                <w:lang w:val="ru-RU"/>
              </w:rPr>
            </w:pPr>
            <w:r>
              <w:rPr>
                <w:sz w:val="22"/>
                <w:lang w:val="ru-RU" w:eastAsia="en-US"/>
              </w:rPr>
              <w:t xml:space="preserve"> </w:t>
            </w:r>
            <w:r w:rsidRPr="00E9020C">
              <w:rPr>
                <w:sz w:val="22"/>
                <w:lang w:val="ru-RU" w:eastAsia="en-US"/>
              </w:rPr>
              <w:t>хорошее</w:t>
            </w:r>
          </w:p>
        </w:tc>
      </w:tr>
    </w:tbl>
    <w:p w:rsidR="0046035C" w:rsidRDefault="0046035C" w:rsidP="0046035C">
      <w:pPr>
        <w:rPr>
          <w:szCs w:val="20"/>
        </w:rPr>
      </w:pPr>
    </w:p>
    <w:p w:rsidR="00D42C08" w:rsidRPr="00D42C08" w:rsidRDefault="00D42C08" w:rsidP="00523C85">
      <w:pPr>
        <w:spacing w:after="0" w:line="240" w:lineRule="auto"/>
        <w:jc w:val="center"/>
        <w:rPr>
          <w:b/>
          <w:sz w:val="24"/>
        </w:rPr>
      </w:pPr>
      <w:r w:rsidRPr="0080727A">
        <w:br w:type="page"/>
      </w:r>
      <w:r w:rsidRPr="00D42C08">
        <w:rPr>
          <w:b/>
          <w:sz w:val="24"/>
        </w:rPr>
        <w:lastRenderedPageBreak/>
        <w:t>План лота 1</w:t>
      </w:r>
    </w:p>
    <w:p w:rsidR="00523C85" w:rsidRDefault="00523C85" w:rsidP="00523C85">
      <w:pPr>
        <w:jc w:val="center"/>
        <w:rPr>
          <w:b/>
          <w:sz w:val="24"/>
        </w:rPr>
      </w:pPr>
    </w:p>
    <w:p w:rsidR="00D42C08" w:rsidRDefault="00523C85" w:rsidP="00523C85">
      <w:pPr>
        <w:jc w:val="center"/>
        <w:rPr>
          <w:b/>
          <w:sz w:val="24"/>
        </w:rPr>
      </w:pPr>
      <w:r>
        <w:rPr>
          <w:b/>
          <w:sz w:val="24"/>
        </w:rPr>
        <w:t xml:space="preserve">2 </w:t>
      </w:r>
      <w:r w:rsidR="00D42C08" w:rsidRPr="00D42C08">
        <w:rPr>
          <w:b/>
          <w:sz w:val="24"/>
        </w:rPr>
        <w:t>этаж</w:t>
      </w:r>
    </w:p>
    <w:p w:rsidR="00523C85" w:rsidRPr="00D42C08" w:rsidRDefault="00523C85" w:rsidP="00523C85">
      <w:pPr>
        <w:jc w:val="center"/>
        <w:rPr>
          <w:b/>
          <w:sz w:val="24"/>
        </w:rPr>
      </w:pPr>
    </w:p>
    <w:p w:rsidR="00D42C08" w:rsidRPr="00D42C08" w:rsidRDefault="00523C85" w:rsidP="00523C85">
      <w:pPr>
        <w:jc w:val="center"/>
      </w:pPr>
      <w:r>
        <w:rPr>
          <w:noProof/>
        </w:rPr>
        <w:drawing>
          <wp:inline distT="0" distB="0" distL="0" distR="0">
            <wp:extent cx="3609401" cy="7116793"/>
            <wp:effectExtent l="0" t="0" r="0" b="8255"/>
            <wp:docPr id="2" name="Рисунок 2" descr="C:\Users\rozova\Google Диск\рабочая\архивное копирование\2017\поэтажки\Тех. план 2013 г - 2 эт  ИС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ozova\Google Диск\рабочая\архивное копирование\2017\поэтажки\Тех. план 2013 г - 2 эт  ИСК.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09196" cy="7116388"/>
                    </a:xfrm>
                    <a:prstGeom prst="rect">
                      <a:avLst/>
                    </a:prstGeom>
                    <a:noFill/>
                    <a:ln>
                      <a:noFill/>
                    </a:ln>
                  </pic:spPr>
                </pic:pic>
              </a:graphicData>
            </a:graphic>
          </wp:inline>
        </w:drawing>
      </w:r>
    </w:p>
    <w:p w:rsidR="00D42C08" w:rsidRPr="00D42C08" w:rsidRDefault="00D42C08" w:rsidP="00D42C08"/>
    <w:p w:rsidR="00D42C08" w:rsidRPr="00D42C08" w:rsidRDefault="00D42C08" w:rsidP="00D42C08"/>
    <w:p w:rsidR="00D42C08" w:rsidRPr="00D42C08" w:rsidRDefault="00D42C08" w:rsidP="00D42C08"/>
    <w:p w:rsidR="00D42C08" w:rsidRDefault="00D42C08" w:rsidP="00BE1616">
      <w:pPr>
        <w:pStyle w:val="1"/>
      </w:pPr>
    </w:p>
    <w:p w:rsidR="000A3E56" w:rsidRDefault="000A3E56" w:rsidP="000B53E4">
      <w:pPr>
        <w:rPr>
          <w:b/>
          <w:sz w:val="22"/>
        </w:rPr>
        <w:sectPr w:rsidR="000A3E56" w:rsidSect="00523C85">
          <w:headerReference w:type="default" r:id="rId25"/>
          <w:pgSz w:w="11906" w:h="16838"/>
          <w:pgMar w:top="567" w:right="737" w:bottom="709" w:left="1418" w:header="560" w:footer="720" w:gutter="0"/>
          <w:cols w:space="720"/>
          <w:docGrid w:linePitch="360"/>
        </w:sectPr>
      </w:pPr>
    </w:p>
    <w:p w:rsidR="000B53E4" w:rsidRDefault="000B53E4" w:rsidP="000B53E4">
      <w:pPr>
        <w:rPr>
          <w:b/>
          <w:sz w:val="22"/>
        </w:rPr>
      </w:pPr>
    </w:p>
    <w:p w:rsidR="00BE1616" w:rsidRPr="006B1DD3" w:rsidRDefault="00BE1616" w:rsidP="006B1DD3">
      <w:pPr>
        <w:pStyle w:val="1"/>
        <w:ind w:firstLine="0"/>
      </w:pPr>
      <w:bookmarkStart w:id="41" w:name="_Toc6310794"/>
      <w:r w:rsidRPr="006B1DD3">
        <w:t>ПРОЕКТ</w:t>
      </w:r>
      <w:r w:rsidR="00D42C08" w:rsidRPr="006B1DD3">
        <w:t>Ы</w:t>
      </w:r>
      <w:r w:rsidRPr="006B1DD3">
        <w:t xml:space="preserve"> ДОГОВОР</w:t>
      </w:r>
      <w:r w:rsidR="00D42C08" w:rsidRPr="006B1DD3">
        <w:t>ОВ</w:t>
      </w:r>
      <w:r w:rsidRPr="006B1DD3">
        <w:t xml:space="preserve"> АРЕНДЫ</w:t>
      </w:r>
      <w:bookmarkEnd w:id="41"/>
    </w:p>
    <w:p w:rsidR="003D0C70" w:rsidRDefault="003D0C70" w:rsidP="006B1DD3">
      <w:pPr>
        <w:widowControl w:val="0"/>
        <w:suppressAutoHyphens/>
        <w:autoSpaceDE w:val="0"/>
        <w:autoSpaceDN w:val="0"/>
        <w:adjustRightInd w:val="0"/>
        <w:spacing w:after="0" w:line="240" w:lineRule="auto"/>
        <w:jc w:val="center"/>
        <w:outlineLvl w:val="1"/>
        <w:rPr>
          <w:b/>
          <w:sz w:val="24"/>
          <w:szCs w:val="24"/>
          <w:lang w:eastAsia="zh-CN"/>
        </w:rPr>
      </w:pPr>
    </w:p>
    <w:p w:rsidR="003D0C70" w:rsidRPr="000A3E56" w:rsidRDefault="003D0C70" w:rsidP="000A3E56">
      <w:pPr>
        <w:pStyle w:val="1"/>
        <w:ind w:firstLine="0"/>
      </w:pPr>
      <w:bookmarkStart w:id="42" w:name="_Toc6310795"/>
      <w:r w:rsidRPr="000A3E56">
        <w:t>ЛОТ №1</w:t>
      </w:r>
      <w:bookmarkEnd w:id="42"/>
    </w:p>
    <w:p w:rsidR="003D0C70" w:rsidRDefault="003D0C70" w:rsidP="006B1DD3">
      <w:pPr>
        <w:pStyle w:val="1"/>
      </w:pPr>
    </w:p>
    <w:p w:rsidR="000A3E56" w:rsidRPr="000A3E56" w:rsidRDefault="000A3E56" w:rsidP="000A3E56">
      <w:pPr>
        <w:widowControl w:val="0"/>
        <w:suppressAutoHyphens/>
        <w:autoSpaceDE w:val="0"/>
        <w:autoSpaceDN w:val="0"/>
        <w:adjustRightInd w:val="0"/>
        <w:spacing w:after="0" w:line="240" w:lineRule="auto"/>
        <w:jc w:val="center"/>
        <w:outlineLvl w:val="1"/>
        <w:rPr>
          <w:b/>
          <w:sz w:val="24"/>
          <w:szCs w:val="24"/>
          <w:lang w:eastAsia="zh-CN"/>
        </w:rPr>
      </w:pPr>
      <w:r w:rsidRPr="000A3E56">
        <w:rPr>
          <w:b/>
          <w:sz w:val="24"/>
          <w:szCs w:val="24"/>
          <w:lang w:eastAsia="zh-CN"/>
        </w:rPr>
        <w:t>ДОГОВОР</w:t>
      </w:r>
    </w:p>
    <w:p w:rsidR="000A3E56" w:rsidRPr="000A3E56" w:rsidRDefault="000A3E56" w:rsidP="000A3E56">
      <w:pPr>
        <w:widowControl w:val="0"/>
        <w:suppressAutoHyphens/>
        <w:autoSpaceDE w:val="0"/>
        <w:autoSpaceDN w:val="0"/>
        <w:adjustRightInd w:val="0"/>
        <w:spacing w:after="0" w:line="240" w:lineRule="auto"/>
        <w:jc w:val="center"/>
        <w:rPr>
          <w:sz w:val="24"/>
          <w:szCs w:val="24"/>
          <w:lang w:eastAsia="zh-CN"/>
        </w:rPr>
      </w:pPr>
      <w:r w:rsidRPr="000A3E56">
        <w:rPr>
          <w:b/>
          <w:sz w:val="24"/>
          <w:szCs w:val="24"/>
          <w:lang w:eastAsia="zh-CN"/>
        </w:rPr>
        <w:t>аренды объектов недвижимого имущества № ____</w:t>
      </w:r>
    </w:p>
    <w:p w:rsidR="000A3E56" w:rsidRPr="000A3E56" w:rsidRDefault="000A3E56" w:rsidP="000A3E56">
      <w:pPr>
        <w:widowControl w:val="0"/>
        <w:suppressAutoHyphens/>
        <w:autoSpaceDE w:val="0"/>
        <w:spacing w:after="0" w:line="240" w:lineRule="auto"/>
        <w:jc w:val="both"/>
        <w:rPr>
          <w:sz w:val="24"/>
          <w:szCs w:val="24"/>
          <w:lang w:eastAsia="zh-CN"/>
        </w:rPr>
      </w:pPr>
    </w:p>
    <w:p w:rsidR="000A3E56" w:rsidRPr="000A3E56" w:rsidRDefault="000A3E56" w:rsidP="000A3E56">
      <w:pPr>
        <w:widowControl w:val="0"/>
        <w:suppressAutoHyphens/>
        <w:autoSpaceDE w:val="0"/>
        <w:spacing w:after="0" w:line="240" w:lineRule="auto"/>
        <w:jc w:val="center"/>
        <w:rPr>
          <w:sz w:val="24"/>
          <w:szCs w:val="24"/>
          <w:lang w:eastAsia="zh-CN"/>
        </w:rPr>
      </w:pPr>
      <w:r w:rsidRPr="000A3E56">
        <w:rPr>
          <w:sz w:val="24"/>
          <w:szCs w:val="24"/>
          <w:lang w:eastAsia="zh-CN"/>
        </w:rPr>
        <w:t>г. Санкт-Петербург                                                                        «___»_____________ 2019  г.</w:t>
      </w:r>
    </w:p>
    <w:p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roofErr w:type="gramStart"/>
      <w:r w:rsidRPr="000A3E56">
        <w:rPr>
          <w:sz w:val="24"/>
          <w:szCs w:val="24"/>
          <w:lang w:eastAsia="zh-CN"/>
        </w:rPr>
        <w:t xml:space="preserve">АО «НИИ «Вектор», именуемое в дальнейшем «Арендодатель», в лице заместителя генерального директора по экономике и финансам </w:t>
      </w:r>
      <w:proofErr w:type="spellStart"/>
      <w:r w:rsidRPr="000A3E56">
        <w:rPr>
          <w:sz w:val="24"/>
          <w:szCs w:val="24"/>
          <w:lang w:eastAsia="zh-CN"/>
        </w:rPr>
        <w:t>Чужбовского</w:t>
      </w:r>
      <w:proofErr w:type="spellEnd"/>
      <w:r w:rsidRPr="000A3E56">
        <w:rPr>
          <w:sz w:val="24"/>
          <w:szCs w:val="24"/>
          <w:lang w:eastAsia="zh-CN"/>
        </w:rPr>
        <w:t xml:space="preserve"> Кирилла Леонидовича, действующего на основании доверенности №1613-02-1398 от 27.12.2018, с одной стороны, и, и </w:t>
      </w:r>
      <w:r w:rsidRPr="000A3E56">
        <w:rPr>
          <w:b/>
          <w:sz w:val="24"/>
          <w:szCs w:val="24"/>
          <w:shd w:val="clear" w:color="auto" w:fill="A6A6A6"/>
          <w:lang w:eastAsia="zh-CN"/>
        </w:rPr>
        <w:t>[Наименование ЮЛ]</w:t>
      </w:r>
      <w:r w:rsidRPr="000A3E56">
        <w:rPr>
          <w:sz w:val="24"/>
          <w:szCs w:val="24"/>
          <w:lang w:eastAsia="zh-CN"/>
        </w:rPr>
        <w:t xml:space="preserve">, именуемое в дальнейшем </w:t>
      </w:r>
      <w:r w:rsidRPr="000A3E56">
        <w:rPr>
          <w:b/>
          <w:sz w:val="24"/>
          <w:szCs w:val="24"/>
          <w:lang w:eastAsia="zh-CN"/>
        </w:rPr>
        <w:t>«Арендатор»</w:t>
      </w:r>
      <w:r w:rsidRPr="000A3E56">
        <w:rPr>
          <w:sz w:val="24"/>
          <w:szCs w:val="24"/>
          <w:lang w:eastAsia="zh-CN"/>
        </w:rPr>
        <w:t xml:space="preserve">, в лице </w:t>
      </w:r>
      <w:r w:rsidRPr="000A3E56">
        <w:rPr>
          <w:b/>
          <w:sz w:val="24"/>
          <w:szCs w:val="24"/>
          <w:shd w:val="clear" w:color="auto" w:fill="A6A6A6"/>
          <w:lang w:eastAsia="zh-CN"/>
        </w:rPr>
        <w:t>[Должность] [Ф.И.О.]</w:t>
      </w:r>
      <w:r w:rsidRPr="000A3E56">
        <w:rPr>
          <w:sz w:val="24"/>
          <w:szCs w:val="24"/>
          <w:lang w:eastAsia="zh-CN"/>
        </w:rPr>
        <w:t xml:space="preserve">, действующего на основании </w:t>
      </w:r>
      <w:r w:rsidRPr="000A3E56">
        <w:rPr>
          <w:b/>
          <w:sz w:val="24"/>
          <w:szCs w:val="24"/>
          <w:shd w:val="clear" w:color="auto" w:fill="A6A6A6"/>
          <w:lang w:eastAsia="zh-CN"/>
        </w:rPr>
        <w:t>[Документ]</w:t>
      </w:r>
      <w:r w:rsidRPr="000A3E56">
        <w:rPr>
          <w:sz w:val="24"/>
          <w:szCs w:val="24"/>
          <w:lang w:eastAsia="zh-CN"/>
        </w:rPr>
        <w:t xml:space="preserve">, с другой стороны, именуемые в дальнейшем </w:t>
      </w:r>
      <w:r w:rsidRPr="000A3E56">
        <w:rPr>
          <w:b/>
          <w:sz w:val="24"/>
          <w:szCs w:val="24"/>
          <w:lang w:eastAsia="zh-CN"/>
        </w:rPr>
        <w:t>«Стороны»</w:t>
      </w:r>
      <w:r w:rsidRPr="000A3E56">
        <w:rPr>
          <w:sz w:val="24"/>
          <w:szCs w:val="24"/>
          <w:lang w:eastAsia="zh-CN"/>
        </w:rPr>
        <w:t>, на основании Протокола о результатах торгов</w:t>
      </w:r>
      <w:proofErr w:type="gramEnd"/>
      <w:r w:rsidRPr="000A3E56">
        <w:rPr>
          <w:sz w:val="24"/>
          <w:szCs w:val="24"/>
          <w:lang w:eastAsia="zh-CN"/>
        </w:rPr>
        <w:t xml:space="preserve"> </w:t>
      </w:r>
      <w:r w:rsidRPr="000A3E56">
        <w:rPr>
          <w:b/>
          <w:sz w:val="24"/>
          <w:szCs w:val="24"/>
          <w:shd w:val="clear" w:color="auto" w:fill="A6A6A6"/>
          <w:lang w:eastAsia="zh-CN"/>
        </w:rPr>
        <w:t>[</w:t>
      </w:r>
      <w:proofErr w:type="gramStart"/>
      <w:r w:rsidRPr="000A3E56">
        <w:rPr>
          <w:b/>
          <w:sz w:val="24"/>
          <w:szCs w:val="24"/>
          <w:shd w:val="clear" w:color="auto" w:fill="A6A6A6"/>
          <w:lang w:eastAsia="zh-CN"/>
        </w:rPr>
        <w:t>Реквизиты документа]</w:t>
      </w:r>
      <w:r w:rsidRPr="000A3E56">
        <w:rPr>
          <w:sz w:val="24"/>
          <w:szCs w:val="24"/>
          <w:lang w:eastAsia="zh-CN"/>
        </w:rPr>
        <w:t xml:space="preserve"> заключили настоящий Договор о нижеследующем:</w:t>
      </w:r>
      <w:proofErr w:type="gramEnd"/>
    </w:p>
    <w:p w:rsidR="000A3E56" w:rsidRPr="000A3E56" w:rsidRDefault="000A3E56" w:rsidP="000A3E56">
      <w:pPr>
        <w:widowControl w:val="0"/>
        <w:suppressAutoHyphens/>
        <w:autoSpaceDE w:val="0"/>
        <w:autoSpaceDN w:val="0"/>
        <w:adjustRightInd w:val="0"/>
        <w:spacing w:after="0" w:line="240" w:lineRule="auto"/>
        <w:ind w:firstLine="709"/>
        <w:rPr>
          <w:b/>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1. Предмет Договора</w:t>
      </w:r>
    </w:p>
    <w:p w:rsidR="000A3E56" w:rsidRPr="000A3E56" w:rsidRDefault="000A3E56" w:rsidP="000A3E56">
      <w:pPr>
        <w:spacing w:after="0" w:line="247" w:lineRule="exact"/>
        <w:ind w:left="103" w:right="100" w:firstLine="606"/>
        <w:jc w:val="both"/>
        <w:rPr>
          <w:sz w:val="24"/>
          <w:szCs w:val="24"/>
          <w:lang w:eastAsia="zh-CN"/>
        </w:rPr>
      </w:pPr>
      <w:r w:rsidRPr="000A3E56">
        <w:rPr>
          <w:sz w:val="24"/>
          <w:szCs w:val="24"/>
          <w:lang w:eastAsia="zh-CN"/>
        </w:rPr>
        <w:t>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нежил</w:t>
      </w:r>
      <w:r w:rsidR="00523C85">
        <w:rPr>
          <w:sz w:val="24"/>
          <w:szCs w:val="24"/>
          <w:lang w:eastAsia="zh-CN"/>
        </w:rPr>
        <w:t>о</w:t>
      </w:r>
      <w:r w:rsidRPr="000A3E56">
        <w:rPr>
          <w:sz w:val="24"/>
          <w:szCs w:val="24"/>
          <w:lang w:eastAsia="zh-CN"/>
        </w:rPr>
        <w:t>е помещения 1</w:t>
      </w:r>
      <w:r w:rsidR="00523C85">
        <w:rPr>
          <w:sz w:val="24"/>
          <w:szCs w:val="24"/>
          <w:lang w:eastAsia="zh-CN"/>
        </w:rPr>
        <w:t>8</w:t>
      </w:r>
      <w:r w:rsidRPr="000A3E56">
        <w:rPr>
          <w:sz w:val="24"/>
          <w:szCs w:val="24"/>
          <w:lang w:eastAsia="zh-CN"/>
        </w:rPr>
        <w:t>-Н (комн.</w:t>
      </w:r>
      <w:r w:rsidR="00523C85" w:rsidRPr="00523C85">
        <w:rPr>
          <w:sz w:val="24"/>
          <w:szCs w:val="24"/>
          <w:lang w:eastAsia="zh-CN"/>
        </w:rPr>
        <w:t xml:space="preserve"> 26, 30-39)</w:t>
      </w:r>
      <w:r w:rsidRPr="000A3E56">
        <w:rPr>
          <w:sz w:val="24"/>
          <w:szCs w:val="24"/>
          <w:lang w:eastAsia="zh-CN"/>
        </w:rPr>
        <w:t xml:space="preserve">, общей площадью </w:t>
      </w:r>
      <w:r w:rsidR="00523C85">
        <w:rPr>
          <w:sz w:val="24"/>
          <w:szCs w:val="24"/>
          <w:lang w:eastAsia="zh-CN"/>
        </w:rPr>
        <w:t>197</w:t>
      </w:r>
      <w:r w:rsidRPr="000A3E56">
        <w:rPr>
          <w:sz w:val="24"/>
          <w:szCs w:val="24"/>
          <w:lang w:eastAsia="zh-CN"/>
        </w:rPr>
        <w:t xml:space="preserve">,5 </w:t>
      </w:r>
      <w:proofErr w:type="spellStart"/>
      <w:r w:rsidRPr="000A3E56">
        <w:rPr>
          <w:sz w:val="24"/>
          <w:szCs w:val="24"/>
          <w:lang w:eastAsia="zh-CN"/>
        </w:rPr>
        <w:t>кв.м</w:t>
      </w:r>
      <w:proofErr w:type="spellEnd"/>
      <w:r w:rsidRPr="000A3E56">
        <w:rPr>
          <w:sz w:val="24"/>
          <w:szCs w:val="24"/>
          <w:lang w:eastAsia="zh-CN"/>
        </w:rPr>
        <w:t>., расположенн</w:t>
      </w:r>
      <w:r w:rsidR="00523C85">
        <w:rPr>
          <w:sz w:val="24"/>
          <w:szCs w:val="24"/>
          <w:lang w:eastAsia="zh-CN"/>
        </w:rPr>
        <w:t>о</w:t>
      </w:r>
      <w:r w:rsidRPr="000A3E56">
        <w:rPr>
          <w:sz w:val="24"/>
          <w:szCs w:val="24"/>
          <w:lang w:eastAsia="zh-CN"/>
        </w:rPr>
        <w:t>е по адресу: 197376, г Санкт-Петербург, ул. Академика Павлова, д 14а, литер</w:t>
      </w:r>
      <w:proofErr w:type="gramStart"/>
      <w:r w:rsidRPr="000A3E56">
        <w:rPr>
          <w:sz w:val="24"/>
          <w:szCs w:val="24"/>
          <w:lang w:eastAsia="zh-CN"/>
        </w:rPr>
        <w:t xml:space="preserve"> А</w:t>
      </w:r>
      <w:proofErr w:type="gramEnd"/>
      <w:r w:rsidRPr="000A3E56">
        <w:rPr>
          <w:sz w:val="24"/>
          <w:szCs w:val="24"/>
          <w:lang w:eastAsia="zh-CN"/>
        </w:rPr>
        <w:t xml:space="preserve"> (далее – Объект).</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Характеристики и расположение Объекта содержатся в приложении № 1 к настоящему Договору;</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1.2. Объект принадлежит Арендодателю на праве собственности, что подтверждается свидетельством о государственной регистрации права, выданным 14.01.2014г. серия 78- АЗ № 238117(в Едином государственном реестре прав на недвижимое имущество и сделок с ним запись о регистрации № 78-78-79/003/2013-131).</w:t>
      </w:r>
    </w:p>
    <w:p w:rsidR="000A3E56" w:rsidRPr="000A3E56" w:rsidRDefault="000A3E56" w:rsidP="000A3E56">
      <w:pPr>
        <w:widowControl w:val="0"/>
        <w:shd w:val="clear" w:color="auto" w:fill="FFFFFF"/>
        <w:tabs>
          <w:tab w:val="left" w:pos="1685"/>
          <w:tab w:val="left" w:leader="underscore" w:pos="5261"/>
        </w:tabs>
        <w:autoSpaceDE w:val="0"/>
        <w:autoSpaceDN w:val="0"/>
        <w:adjustRightInd w:val="0"/>
        <w:spacing w:after="0" w:line="240" w:lineRule="auto"/>
        <w:ind w:right="67" w:firstLine="710"/>
        <w:jc w:val="both"/>
        <w:rPr>
          <w:rFonts w:eastAsia="Calibri"/>
          <w:bCs/>
          <w:sz w:val="24"/>
          <w:szCs w:val="28"/>
          <w:lang w:eastAsia="en-US"/>
        </w:rPr>
      </w:pPr>
      <w:r w:rsidRPr="000A3E56">
        <w:rPr>
          <w:rFonts w:eastAsia="Calibri"/>
          <w:bCs/>
          <w:sz w:val="24"/>
          <w:szCs w:val="28"/>
          <w:lang w:eastAsia="en-US"/>
        </w:rPr>
        <w:t>1.3. Арендатор имеет право использовать Объект под офисное назначение.</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 </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w:t>
      </w:r>
      <w:proofErr w:type="gramStart"/>
      <w:r w:rsidRPr="000A3E56">
        <w:rPr>
          <w:sz w:val="24"/>
          <w:szCs w:val="24"/>
          <w:lang w:eastAsia="zh-CN"/>
        </w:rPr>
        <w:t>до</w:t>
      </w:r>
      <w:proofErr w:type="gramEnd"/>
      <w:r w:rsidRPr="000A3E56">
        <w:rPr>
          <w:sz w:val="24"/>
          <w:szCs w:val="24"/>
          <w:lang w:eastAsia="zh-CN"/>
        </w:rPr>
        <w:t xml:space="preserve"> ____________________ включительно  </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1.6. В части осуществления взаиморасчетов настоящий Договор действует до исполнения Сторонами своих обязательств в полном объеме.</w:t>
      </w:r>
    </w:p>
    <w:p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2. Права и обязанности Сторон</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2.1. Арендодатель обязуется:</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2.1.1. передать Арендатору Объект по Акту приема-передачи;</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2.1.2. в последний день действия настоящего Договора принять у Арендатора Объект по Акту приема-передачи;</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2.1.3. обеспечить уплату коммунальных платежей соответствующим снабжающим организациям во избежание отключения Объекта от сетей указанных организаций (если применимо).</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 Арендатор обязуется:</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2.2.1. принять у Арендодателя Объект по Акту приема-передачи;</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2.2.2. использовать арендуемый Объект исключительно по их прямому назначению, в соответствии с п. 1.3. настоящего Договора;</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roofErr w:type="gramStart"/>
      <w:r w:rsidRPr="000A3E56">
        <w:rPr>
          <w:sz w:val="24"/>
          <w:szCs w:val="24"/>
          <w:lang w:eastAsia="zh-CN"/>
        </w:rPr>
        <w:t xml:space="preserve">2.2.3. не сдавать Объект в субаренду и не заключать сделки, следствием которых </w:t>
      </w:r>
      <w:r w:rsidRPr="000A3E56">
        <w:rPr>
          <w:sz w:val="24"/>
          <w:szCs w:val="24"/>
          <w:lang w:eastAsia="zh-CN"/>
        </w:rPr>
        <w:lastRenderedPageBreak/>
        <w:t>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Помещений в безвозмездное пользование третьим лицам, договоры залога, субаренды, внесение прав аренды в уставный (складочный) капитал и др.);</w:t>
      </w:r>
      <w:proofErr w:type="gramEnd"/>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2.2.4. своевременно и в полном объеме производить расчеты с Арендодателем в соответствии с условиями раздела 3 настоящего Договора;</w:t>
      </w:r>
    </w:p>
    <w:p w:rsidR="000A3E56" w:rsidRPr="000A3E56" w:rsidRDefault="000A3E56" w:rsidP="000A3E56">
      <w:pPr>
        <w:widowControl w:val="0"/>
        <w:autoSpaceDE w:val="0"/>
        <w:autoSpaceDN w:val="0"/>
        <w:adjustRightInd w:val="0"/>
        <w:spacing w:line="240" w:lineRule="auto"/>
        <w:ind w:firstLine="709"/>
        <w:jc w:val="both"/>
        <w:rPr>
          <w:rFonts w:ascii="Proxima Nova ExCn Rg" w:hAnsi="Proxima Nova ExCn Rg"/>
          <w:sz w:val="30"/>
          <w:szCs w:val="30"/>
        </w:rPr>
      </w:pPr>
      <w:proofErr w:type="gramStart"/>
      <w:r w:rsidRPr="000A3E56">
        <w:rPr>
          <w:sz w:val="24"/>
          <w:szCs w:val="24"/>
          <w:lang w:eastAsia="zh-CN"/>
        </w:rPr>
        <w:t>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требований законодательства об охране труда, об охране здоровья граждан, санитарно-эпидемиологического, экологического, природоохранного, миграционного законодательства Российской Федерации, соблюдение своими работниками, клиентами пропускного режима в здании (на территории), не создавать препятствий и не мешать работе других</w:t>
      </w:r>
      <w:proofErr w:type="gramEnd"/>
      <w:r w:rsidRPr="000A3E56">
        <w:rPr>
          <w:sz w:val="24"/>
          <w:szCs w:val="24"/>
          <w:lang w:eastAsia="zh-CN"/>
        </w:rPr>
        <w:t xml:space="preserve">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2.2.6. не занимать объекты недвижимого имущества, не входящие в состав переданных по Акту приема-передачи Объекта по настоящему Договору и не допускать захламления бытовым, строительным и иным мусором внутренних дворов здания, арендуемого объект, технологических ниш и мест общего пользования;</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2.2.7. не производить улучшения Объекта, неотделимые без вреда для Объекта, без письменного согласия Арендодателя. </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roofErr w:type="gramStart"/>
      <w:r w:rsidRPr="000A3E56">
        <w:rPr>
          <w:sz w:val="24"/>
          <w:szCs w:val="24"/>
          <w:lang w:eastAsia="zh-CN"/>
        </w:rPr>
        <w:t>В случае проведения и/или обнаружения Арендодателем письменно не согласованных неотделимых улучшений, искажающих первоначальный вид арендуемого объект, за исключением  изменений, внесенных по согласованию Сторон, таковые должны быть ликвидированы Арендатором, а помещение приведено в прежний вид за счет Арендатора в срок, определяемый односторонним предписанием Арендодателя;</w:t>
      </w:r>
      <w:proofErr w:type="gramEnd"/>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2.2.9.</w:t>
      </w:r>
      <w:r w:rsidRPr="000A3E56">
        <w:rPr>
          <w:sz w:val="24"/>
          <w:szCs w:val="24"/>
          <w:lang w:eastAsia="zh-CN"/>
        </w:rPr>
        <w:tab/>
        <w:t>в последний день действия настоящего Договора передать Арендодателю Объект по Акту приема-передачи в полной исправности и надлежащем санитарно-техническом состоянии, с учетом нормального износа.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2.2.10. освободить арендуемый Объе</w:t>
      </w:r>
      <w:proofErr w:type="gramStart"/>
      <w:r w:rsidRPr="000A3E56">
        <w:rPr>
          <w:sz w:val="24"/>
          <w:szCs w:val="24"/>
          <w:lang w:eastAsia="zh-CN"/>
        </w:rPr>
        <w:t>кт в св</w:t>
      </w:r>
      <w:proofErr w:type="gramEnd"/>
      <w:r w:rsidRPr="000A3E56">
        <w:rPr>
          <w:sz w:val="24"/>
          <w:szCs w:val="24"/>
          <w:lang w:eastAsia="zh-CN"/>
        </w:rPr>
        <w:t>язи с окончанием срока действия настоящего Договора не позднее окончания срока его действия;</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2.2.12. выполнять требования, предписания, регламенты в отношении Объекта, направляемые Арендодателем;</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2.2.13. не размещать объекты наружной рекламы и информации на наружной части здания (фасаде, крыше) без письменного согласия Арендодателя;</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rsidR="000A3E56" w:rsidRPr="000A3E56" w:rsidRDefault="000A3E56" w:rsidP="000A3E56">
      <w:pPr>
        <w:widowControl w:val="0"/>
        <w:autoSpaceDE w:val="0"/>
        <w:autoSpaceDN w:val="0"/>
        <w:adjustRightInd w:val="0"/>
        <w:spacing w:line="240" w:lineRule="auto"/>
        <w:ind w:firstLine="709"/>
        <w:jc w:val="both"/>
        <w:rPr>
          <w:rFonts w:ascii="Arial" w:hAnsi="Arial" w:cs="Arial"/>
          <w:color w:val="000000"/>
          <w:sz w:val="23"/>
          <w:szCs w:val="23"/>
          <w:shd w:val="clear" w:color="auto" w:fill="FFFFFF"/>
        </w:rPr>
      </w:pPr>
      <w:r w:rsidRPr="000A3E56">
        <w:rPr>
          <w:sz w:val="24"/>
          <w:szCs w:val="24"/>
          <w:lang w:eastAsia="zh-CN"/>
        </w:rPr>
        <w:lastRenderedPageBreak/>
        <w:t>2.2.15. содержать Объект в полной исправности и образцовом санитарном состоянии в соответствии с требованиями санитарно-гигиенического законодательства, обеспечивать пожарную и электротехническую безопасность;</w:t>
      </w:r>
      <w:r w:rsidRPr="000A3E56">
        <w:rPr>
          <w:rFonts w:ascii="Arial" w:hAnsi="Arial" w:cs="Arial"/>
          <w:color w:val="000000"/>
          <w:sz w:val="23"/>
          <w:szCs w:val="23"/>
          <w:shd w:val="clear" w:color="auto" w:fill="FFFFFF"/>
        </w:rPr>
        <w:t xml:space="preserve"> </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2.2.16. следить за нормальным функционированием и техническим состоянием систем инженерно-технического обеспечения Арендодателя, находящихся на Объекте. </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proofErr w:type="gramStart"/>
      <w:r w:rsidRPr="000A3E56">
        <w:rPr>
          <w:sz w:val="24"/>
          <w:szCs w:val="24"/>
          <w:lang w:eastAsia="zh-CN"/>
        </w:rPr>
        <w:t>2.2.17.</w:t>
      </w:r>
      <w:r w:rsidRPr="000A3E56">
        <w:rPr>
          <w:sz w:val="24"/>
          <w:szCs w:val="24"/>
          <w:lang w:eastAsia="zh-CN"/>
        </w:rPr>
        <w:tab/>
        <w:t>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roofErr w:type="gramEnd"/>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proofErr w:type="gramStart"/>
      <w:r w:rsidRPr="000A3E56">
        <w:rPr>
          <w:sz w:val="24"/>
          <w:szCs w:val="24"/>
          <w:lang w:eastAsia="zh-CN"/>
        </w:rPr>
        <w:t>2.2.18.</w:t>
      </w:r>
      <w:r w:rsidRPr="000A3E56">
        <w:rPr>
          <w:sz w:val="24"/>
          <w:szCs w:val="24"/>
          <w:lang w:eastAsia="zh-CN"/>
        </w:rPr>
        <w:tab/>
        <w:t>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roofErr w:type="gramEnd"/>
    </w:p>
    <w:p w:rsidR="000A3E56" w:rsidRPr="000A3E56" w:rsidRDefault="000A3E56" w:rsidP="000A3E56">
      <w:pPr>
        <w:widowControl w:val="0"/>
        <w:suppressAutoHyphens/>
        <w:autoSpaceDE w:val="0"/>
        <w:autoSpaceDN w:val="0"/>
        <w:adjustRightInd w:val="0"/>
        <w:spacing w:line="240" w:lineRule="auto"/>
        <w:ind w:firstLine="709"/>
        <w:jc w:val="both"/>
        <w:rPr>
          <w:sz w:val="24"/>
          <w:szCs w:val="24"/>
          <w:lang w:eastAsia="zh-CN"/>
        </w:rPr>
      </w:pPr>
      <w:r w:rsidRPr="000A3E56">
        <w:rPr>
          <w:sz w:val="24"/>
          <w:szCs w:val="24"/>
          <w:lang w:eastAsia="zh-CN"/>
        </w:rPr>
        <w:t>2.2.19. не допускать накопление отходов вне оборудованных мест, без надлежащей маркировки, сброс жидких отходов в канализационную сеть Арендодателя, проводить мероприятия, направленные на недопущение попадания загрязняющих веществ в канализационную сеть Арендодателя.</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2.3. Арендодатель имеет право:</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2.3.3.</w:t>
      </w:r>
      <w:r w:rsidRPr="000A3E56">
        <w:rPr>
          <w:sz w:val="24"/>
          <w:szCs w:val="24"/>
          <w:lang w:eastAsia="zh-CN"/>
        </w:rPr>
        <w:tab/>
        <w:t>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2.3.4. осуществлять фот</w:t>
      </w:r>
      <w:proofErr w:type="gramStart"/>
      <w:r w:rsidRPr="000A3E56">
        <w:rPr>
          <w:sz w:val="24"/>
          <w:szCs w:val="24"/>
          <w:lang w:eastAsia="zh-CN"/>
        </w:rPr>
        <w:t>о-</w:t>
      </w:r>
      <w:proofErr w:type="gramEnd"/>
      <w:r w:rsidRPr="000A3E56">
        <w:rPr>
          <w:sz w:val="24"/>
          <w:szCs w:val="24"/>
          <w:lang w:eastAsia="zh-CN"/>
        </w:rPr>
        <w:t xml:space="preserve"> и </w:t>
      </w:r>
      <w:proofErr w:type="spellStart"/>
      <w:r w:rsidRPr="000A3E56">
        <w:rPr>
          <w:sz w:val="24"/>
          <w:szCs w:val="24"/>
          <w:lang w:eastAsia="zh-CN"/>
        </w:rPr>
        <w:t>видеофиксацию</w:t>
      </w:r>
      <w:proofErr w:type="spellEnd"/>
      <w:r w:rsidRPr="000A3E56">
        <w:rPr>
          <w:sz w:val="24"/>
          <w:szCs w:val="24"/>
          <w:lang w:eastAsia="zh-CN"/>
        </w:rPr>
        <w:t xml:space="preserve"> состояния Объекта.</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2.4. Арендатор имеет право:</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2.4.1. получать от Арендодателя копии правоустанавливающих документов на Объект;</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2.4.2. требовать расторжения настоящего Договора в предусмотренных законодательством Российской Федерации случаях;</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 </w:t>
      </w:r>
    </w:p>
    <w:p w:rsidR="000A3E56" w:rsidRPr="000A3E56" w:rsidRDefault="000A3E56" w:rsidP="000A3E56">
      <w:pPr>
        <w:widowControl w:val="0"/>
        <w:autoSpaceDE w:val="0"/>
        <w:autoSpaceDN w:val="0"/>
        <w:adjustRightInd w:val="0"/>
        <w:spacing w:after="0" w:line="240" w:lineRule="auto"/>
        <w:ind w:firstLine="709"/>
        <w:jc w:val="both"/>
        <w:rPr>
          <w:sz w:val="24"/>
          <w:szCs w:val="24"/>
          <w:lang w:eastAsia="zh-CN"/>
        </w:rPr>
      </w:pPr>
      <w:r w:rsidRPr="000A3E56">
        <w:rPr>
          <w:sz w:val="24"/>
          <w:szCs w:val="24"/>
          <w:lang w:eastAsia="zh-CN"/>
        </w:rPr>
        <w:t>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30 (тридцати) календарных дней до окончания срока действия настоящего договора.</w:t>
      </w:r>
    </w:p>
    <w:p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r w:rsidRPr="000A3E56">
        <w:rPr>
          <w:b/>
          <w:sz w:val="24"/>
          <w:szCs w:val="24"/>
          <w:lang w:eastAsia="zh-CN"/>
        </w:rPr>
        <w:lastRenderedPageBreak/>
        <w:t>3. Арендная плата и порядок расчетов</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3.1. </w:t>
      </w:r>
      <w:proofErr w:type="gramStart"/>
      <w:r w:rsidRPr="000A3E56">
        <w:rPr>
          <w:sz w:val="24"/>
          <w:szCs w:val="24"/>
          <w:lang w:eastAsia="zh-CN"/>
        </w:rPr>
        <w:t xml:space="preserve">Сумма арендной платы состоит из суммы фиксированного платежа (фиксированной части) в </w:t>
      </w:r>
      <w:r w:rsidR="00A6215F">
        <w:rPr>
          <w:sz w:val="24"/>
          <w:szCs w:val="24"/>
          <w:lang w:eastAsia="zh-CN"/>
        </w:rPr>
        <w:t>размере_______________</w:t>
      </w:r>
      <w:r w:rsidR="00A6215F" w:rsidRPr="000A3E56">
        <w:rPr>
          <w:sz w:val="24"/>
          <w:szCs w:val="24"/>
          <w:lang w:eastAsia="zh-CN"/>
        </w:rPr>
        <w:t xml:space="preserve">  (</w:t>
      </w:r>
      <w:r w:rsidR="00A6215F">
        <w:rPr>
          <w:sz w:val="24"/>
          <w:szCs w:val="24"/>
          <w:lang w:eastAsia="zh-CN"/>
        </w:rPr>
        <w:t>___________________</w:t>
      </w:r>
      <w:r w:rsidR="00A6215F" w:rsidRPr="000A3E56">
        <w:rPr>
          <w:sz w:val="24"/>
          <w:szCs w:val="24"/>
          <w:lang w:eastAsia="zh-CN"/>
        </w:rPr>
        <w:t xml:space="preserve">) рублей </w:t>
      </w:r>
      <w:r w:rsidR="00A6215F">
        <w:rPr>
          <w:sz w:val="24"/>
          <w:szCs w:val="24"/>
          <w:lang w:eastAsia="zh-CN"/>
        </w:rPr>
        <w:t>______________</w:t>
      </w:r>
      <w:r w:rsidR="00D61296">
        <w:rPr>
          <w:sz w:val="24"/>
          <w:szCs w:val="24"/>
          <w:lang w:eastAsia="zh-CN"/>
        </w:rPr>
        <w:t xml:space="preserve">копеек </w:t>
      </w:r>
      <w:r w:rsidRPr="000A3E56">
        <w:rPr>
          <w:sz w:val="24"/>
          <w:szCs w:val="24"/>
          <w:lang w:eastAsia="zh-CN"/>
        </w:rPr>
        <w:t>в месяц, в том числе НДС, исчисляемый по ставке установленной п.3 ст.164 НК РФ, и суммы переменного платежа (переменной части) в размере, эквивалентном   стоимости   коммунальных   услуг за электроэнергию в арендуемых помещениях фактически   потребленных Арендатором, за этот период, и эксплуатационных услуг, размер, порядок и условия</w:t>
      </w:r>
      <w:proofErr w:type="gramEnd"/>
      <w:r w:rsidRPr="000A3E56">
        <w:rPr>
          <w:sz w:val="24"/>
          <w:szCs w:val="24"/>
          <w:lang w:eastAsia="zh-CN"/>
        </w:rPr>
        <w:t xml:space="preserve"> </w:t>
      </w:r>
      <w:proofErr w:type="gramStart"/>
      <w:r w:rsidRPr="000A3E56">
        <w:rPr>
          <w:sz w:val="24"/>
          <w:szCs w:val="24"/>
          <w:lang w:eastAsia="zh-CN"/>
        </w:rPr>
        <w:t>оплаты</w:t>
      </w:r>
      <w:proofErr w:type="gramEnd"/>
      <w:r w:rsidRPr="000A3E56">
        <w:rPr>
          <w:sz w:val="24"/>
          <w:szCs w:val="24"/>
          <w:lang w:eastAsia="zh-CN"/>
        </w:rPr>
        <w:t xml:space="preserve"> которых согласовываются Сторонами.</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Сумма переменного платежа указывается в счете, выставляемом Арендодателем, </w:t>
      </w:r>
      <w:r w:rsidRPr="000A3E56">
        <w:rPr>
          <w:sz w:val="24"/>
          <w:szCs w:val="24"/>
          <w:lang w:eastAsia="zh-CN"/>
        </w:rPr>
        <w:br/>
        <w:t>с приложением расчетов, произведенных Арендодателем на основании подписанных Сторонами актов снятия показаний со счетчиков в аренду</w:t>
      </w:r>
      <w:r w:rsidR="00523C85">
        <w:rPr>
          <w:sz w:val="24"/>
          <w:szCs w:val="24"/>
          <w:lang w:eastAsia="zh-CN"/>
        </w:rPr>
        <w:t>емых помещениях (электроэнергия</w:t>
      </w:r>
      <w:r w:rsidRPr="000A3E56">
        <w:rPr>
          <w:sz w:val="24"/>
          <w:szCs w:val="24"/>
          <w:lang w:eastAsia="zh-CN"/>
        </w:rPr>
        <w:t>) на 1-е число каждого месяца и по тарифам снабжающей организации, а также по тарифам оказания эксплуатационных услуг, согласованными Сторонами. (Вместо счетчиков переменная часть может быть рассчитана как процент от потребленных коммунальных услуг всего здания/сооружения.)</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3.2. Уплата фиксированной части арендной платы производится Арендатором </w:t>
      </w:r>
      <w:proofErr w:type="gramStart"/>
      <w:r w:rsidRPr="000A3E56">
        <w:rPr>
          <w:sz w:val="24"/>
          <w:szCs w:val="24"/>
          <w:lang w:eastAsia="zh-CN"/>
        </w:rPr>
        <w:t>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w:t>
      </w:r>
      <w:proofErr w:type="gramEnd"/>
      <w:r w:rsidRPr="000A3E56">
        <w:rPr>
          <w:sz w:val="24"/>
          <w:szCs w:val="24"/>
          <w:lang w:eastAsia="zh-CN"/>
        </w:rPr>
        <w:t>, указанном в п. 3.1. настоящего Договора.</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(пяти) календарных дней со дня выставления счета на переменную часть арендной платы в соответствии с пунктом 3.1 настоящего Договора.</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3.4. Фиксированная часть арендной платы включает в себя плату за временное владение и пользование арендуемым Объектом с учетом эксплуатационных расходов.</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3.5.</w:t>
      </w:r>
      <w:r w:rsidRPr="000A3E56">
        <w:rPr>
          <w:sz w:val="24"/>
          <w:szCs w:val="24"/>
          <w:lang w:eastAsia="zh-CN"/>
        </w:rPr>
        <w:tab/>
        <w:t>Арендная плата не включает в себя плату за пользование интернетом, телефонией и сигнализацией.</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3.6. Счет-фактура выставляется Арендодателем в соответствии с требованиями законодательства Российской Федерации.</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Арендодатель обязан предупредить Арендатора об изменении размера арендной платы в письменной форме не </w:t>
      </w:r>
      <w:proofErr w:type="gramStart"/>
      <w:r w:rsidRPr="000A3E56">
        <w:rPr>
          <w:sz w:val="24"/>
          <w:szCs w:val="24"/>
          <w:lang w:eastAsia="zh-CN"/>
        </w:rPr>
        <w:t>позднее</w:t>
      </w:r>
      <w:proofErr w:type="gramEnd"/>
      <w:r w:rsidRPr="000A3E56">
        <w:rPr>
          <w:sz w:val="24"/>
          <w:szCs w:val="24"/>
          <w:lang w:eastAsia="zh-CN"/>
        </w:rPr>
        <w:t xml:space="preserve">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договоров на срок более года).</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bookmarkStart w:id="43" w:name="Par261"/>
      <w:bookmarkEnd w:id="43"/>
      <w:r w:rsidRPr="000A3E56">
        <w:rPr>
          <w:sz w:val="24"/>
          <w:szCs w:val="24"/>
          <w:lang w:eastAsia="zh-CN"/>
        </w:rPr>
        <w:t>3.8. Одновременно с уплатой первого фиксированного платежа Арендатор вносит на расчетный счет Арендодателя гарантийный взнос, составляющий</w:t>
      </w:r>
      <w:proofErr w:type="gramStart"/>
      <w:r w:rsidRPr="000A3E56">
        <w:rPr>
          <w:sz w:val="24"/>
          <w:szCs w:val="24"/>
          <w:lang w:eastAsia="zh-CN"/>
        </w:rPr>
        <w:t xml:space="preserve"> </w:t>
      </w:r>
      <w:r w:rsidR="00A6215F">
        <w:rPr>
          <w:sz w:val="24"/>
          <w:szCs w:val="24"/>
          <w:lang w:eastAsia="zh-CN"/>
        </w:rPr>
        <w:t>_______________</w:t>
      </w:r>
      <w:r w:rsidR="00A6215F" w:rsidRPr="000A3E56">
        <w:rPr>
          <w:sz w:val="24"/>
          <w:szCs w:val="24"/>
          <w:lang w:eastAsia="zh-CN"/>
        </w:rPr>
        <w:t xml:space="preserve">  (</w:t>
      </w:r>
      <w:r w:rsidR="00A6215F">
        <w:rPr>
          <w:sz w:val="24"/>
          <w:szCs w:val="24"/>
          <w:lang w:eastAsia="zh-CN"/>
        </w:rPr>
        <w:t>___________________</w:t>
      </w:r>
      <w:r w:rsidR="00A6215F" w:rsidRPr="000A3E56">
        <w:rPr>
          <w:sz w:val="24"/>
          <w:szCs w:val="24"/>
          <w:lang w:eastAsia="zh-CN"/>
        </w:rPr>
        <w:t xml:space="preserve">) </w:t>
      </w:r>
      <w:proofErr w:type="gramEnd"/>
      <w:r w:rsidR="00A6215F" w:rsidRPr="000A3E56">
        <w:rPr>
          <w:sz w:val="24"/>
          <w:szCs w:val="24"/>
          <w:lang w:eastAsia="zh-CN"/>
        </w:rPr>
        <w:t xml:space="preserve">рублей </w:t>
      </w:r>
      <w:r w:rsidR="00A6215F">
        <w:rPr>
          <w:sz w:val="24"/>
          <w:szCs w:val="24"/>
          <w:lang w:eastAsia="zh-CN"/>
        </w:rPr>
        <w:t>______________</w:t>
      </w:r>
      <w:r w:rsidR="00A6215F" w:rsidRPr="000A3E56">
        <w:rPr>
          <w:sz w:val="24"/>
          <w:szCs w:val="24"/>
          <w:lang w:eastAsia="zh-CN"/>
        </w:rPr>
        <w:t>копеек.</w:t>
      </w:r>
      <w:r w:rsidRPr="000A3E56">
        <w:rPr>
          <w:sz w:val="24"/>
          <w:szCs w:val="24"/>
          <w:lang w:eastAsia="zh-CN"/>
        </w:rPr>
        <w:t xml:space="preserve"> Сумма гарантийного взноса подлежит зачету при расчетах за последний месяц аренды. </w:t>
      </w:r>
    </w:p>
    <w:p w:rsidR="000A3E56" w:rsidRPr="000A3E56" w:rsidRDefault="000A3E56" w:rsidP="000A3E56">
      <w:pPr>
        <w:widowControl w:val="0"/>
        <w:autoSpaceDE w:val="0"/>
        <w:autoSpaceDN w:val="0"/>
        <w:adjustRightInd w:val="0"/>
        <w:spacing w:line="240" w:lineRule="auto"/>
        <w:ind w:firstLine="709"/>
        <w:jc w:val="both"/>
        <w:rPr>
          <w:sz w:val="24"/>
          <w:szCs w:val="24"/>
          <w:lang w:eastAsia="zh-CN"/>
        </w:rPr>
      </w:pPr>
      <w:r w:rsidRPr="000A3E56">
        <w:rPr>
          <w:sz w:val="24"/>
          <w:szCs w:val="24"/>
          <w:lang w:eastAsia="zh-CN"/>
        </w:rPr>
        <w:t xml:space="preserve">3.9. Уплаченный в ходе проведения конкурентных процедур Арендатором задаток в сумме </w:t>
      </w:r>
      <w:r w:rsidR="00523C85" w:rsidRPr="00523C85">
        <w:rPr>
          <w:sz w:val="24"/>
          <w:szCs w:val="24"/>
          <w:lang w:eastAsia="zh-CN"/>
        </w:rPr>
        <w:t xml:space="preserve">152 075  (сто пятьдесят две  тысячи семьдесят пять) рублей 00 копеек </w:t>
      </w:r>
      <w:r w:rsidRPr="000A3E56">
        <w:rPr>
          <w:sz w:val="24"/>
          <w:szCs w:val="24"/>
          <w:lang w:eastAsia="zh-CN"/>
        </w:rPr>
        <w:t>засчитывается в счет оплаты гарантийного взноса в размере, установленном пунктом 3.8 настоящего Договора, и ежемесячного фиксированного платежа в соответствии с пунктом 3.1 настоящего Договора.</w:t>
      </w:r>
    </w:p>
    <w:p w:rsidR="000A3E56" w:rsidRDefault="000A3E56" w:rsidP="000A3E56">
      <w:pPr>
        <w:widowControl w:val="0"/>
        <w:suppressAutoHyphens/>
        <w:autoSpaceDE w:val="0"/>
        <w:autoSpaceDN w:val="0"/>
        <w:adjustRightInd w:val="0"/>
        <w:spacing w:after="0" w:line="240" w:lineRule="auto"/>
        <w:ind w:firstLine="709"/>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ind w:firstLine="709"/>
        <w:jc w:val="center"/>
        <w:rPr>
          <w:b/>
          <w:sz w:val="24"/>
          <w:szCs w:val="24"/>
          <w:lang w:eastAsia="zh-CN"/>
        </w:rPr>
      </w:pPr>
      <w:r w:rsidRPr="000A3E56">
        <w:rPr>
          <w:b/>
          <w:sz w:val="24"/>
          <w:szCs w:val="24"/>
          <w:lang w:eastAsia="zh-CN"/>
        </w:rPr>
        <w:t>4. Порядок возврата арендуемого объект Арендодателю</w:t>
      </w:r>
    </w:p>
    <w:p w:rsidR="000A3E56" w:rsidRPr="000A3E56" w:rsidRDefault="000A3E56" w:rsidP="000A3E56">
      <w:pPr>
        <w:widowControl w:val="0"/>
        <w:autoSpaceDE w:val="0"/>
        <w:autoSpaceDN w:val="0"/>
        <w:adjustRightInd w:val="0"/>
        <w:spacing w:line="240" w:lineRule="auto"/>
        <w:jc w:val="both"/>
        <w:outlineLvl w:val="2"/>
        <w:rPr>
          <w:sz w:val="24"/>
          <w:szCs w:val="24"/>
          <w:lang w:eastAsia="zh-CN"/>
        </w:rPr>
      </w:pPr>
      <w:r w:rsidRPr="000A3E56">
        <w:rPr>
          <w:sz w:val="24"/>
          <w:szCs w:val="24"/>
          <w:lang w:eastAsia="zh-CN"/>
        </w:rPr>
        <w:tab/>
        <w:t>4.1. Возврат арендуемого Объекта Арендодателю осуществляется по акту приема-передачи помещений, подписываемого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rsidR="000A3E56" w:rsidRPr="000A3E56" w:rsidRDefault="000A3E56" w:rsidP="000A3E56">
      <w:pPr>
        <w:widowControl w:val="0"/>
        <w:autoSpaceDE w:val="0"/>
        <w:autoSpaceDN w:val="0"/>
        <w:adjustRightInd w:val="0"/>
        <w:spacing w:line="240" w:lineRule="auto"/>
        <w:jc w:val="both"/>
        <w:outlineLvl w:val="2"/>
        <w:rPr>
          <w:sz w:val="24"/>
          <w:szCs w:val="24"/>
          <w:lang w:eastAsia="zh-CN"/>
        </w:rPr>
      </w:pPr>
      <w:r w:rsidRPr="000A3E56">
        <w:rPr>
          <w:sz w:val="24"/>
          <w:szCs w:val="24"/>
          <w:lang w:eastAsia="zh-CN"/>
        </w:rPr>
        <w:tab/>
        <w:t xml:space="preserve">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w:t>
      </w:r>
      <w:proofErr w:type="gramStart"/>
      <w:r w:rsidRPr="000A3E56">
        <w:rPr>
          <w:sz w:val="24"/>
          <w:szCs w:val="24"/>
          <w:lang w:eastAsia="zh-CN"/>
        </w:rPr>
        <w:t>не отделимые</w:t>
      </w:r>
      <w:proofErr w:type="gramEnd"/>
      <w:r w:rsidRPr="000A3E56">
        <w:rPr>
          <w:sz w:val="24"/>
          <w:szCs w:val="24"/>
          <w:lang w:eastAsia="zh-CN"/>
        </w:rPr>
        <w:t xml:space="preserve"> без вреда для имущества.</w:t>
      </w:r>
    </w:p>
    <w:p w:rsidR="000A3E56" w:rsidRPr="000A3E56" w:rsidRDefault="000A3E56" w:rsidP="000A3E56">
      <w:pPr>
        <w:widowControl w:val="0"/>
        <w:autoSpaceDE w:val="0"/>
        <w:autoSpaceDN w:val="0"/>
        <w:adjustRightInd w:val="0"/>
        <w:spacing w:line="240" w:lineRule="auto"/>
        <w:jc w:val="both"/>
        <w:outlineLvl w:val="2"/>
        <w:rPr>
          <w:sz w:val="24"/>
          <w:szCs w:val="24"/>
          <w:lang w:eastAsia="zh-CN"/>
        </w:rPr>
      </w:pPr>
      <w:r w:rsidRPr="000A3E56">
        <w:rPr>
          <w:sz w:val="24"/>
          <w:szCs w:val="24"/>
          <w:lang w:eastAsia="zh-CN"/>
        </w:rPr>
        <w:tab/>
        <w:t xml:space="preserve">4.3. При возврате Объекта в состоянии худшем, чем при его передаче в аренду, </w:t>
      </w:r>
      <w:r w:rsidRPr="000A3E56">
        <w:rPr>
          <w:sz w:val="24"/>
          <w:szCs w:val="24"/>
          <w:lang w:eastAsia="zh-CN"/>
        </w:rPr>
        <w:br/>
        <w:t>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4.4. Арендатор обязан представить Объект готовым к осмотру и передаче Арендодателю в день окончания срока действия настоящего Договора.</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Датой окончания срока действия настоящего Договора является:</w:t>
      </w:r>
    </w:p>
    <w:p w:rsidR="000A3E56" w:rsidRPr="000A3E56" w:rsidRDefault="000A3E56" w:rsidP="000A3E56">
      <w:pPr>
        <w:widowControl w:val="0"/>
        <w:autoSpaceDE w:val="0"/>
        <w:autoSpaceDN w:val="0"/>
        <w:adjustRightInd w:val="0"/>
        <w:spacing w:line="240" w:lineRule="auto"/>
        <w:ind w:firstLine="709"/>
        <w:jc w:val="both"/>
        <w:outlineLvl w:val="2"/>
        <w:rPr>
          <w:sz w:val="24"/>
          <w:szCs w:val="24"/>
          <w:lang w:eastAsia="zh-CN"/>
        </w:rPr>
      </w:pPr>
      <w:r w:rsidRPr="000A3E56">
        <w:rPr>
          <w:sz w:val="24"/>
          <w:szCs w:val="24"/>
          <w:lang w:eastAsia="zh-CN"/>
        </w:rPr>
        <w:t>- дата, указанная в соглашении о расторжении настоящего Договора;</w:t>
      </w:r>
    </w:p>
    <w:p w:rsidR="000A3E56" w:rsidRPr="000A3E56" w:rsidRDefault="000A3E56" w:rsidP="000A3E56">
      <w:pPr>
        <w:widowControl w:val="0"/>
        <w:autoSpaceDE w:val="0"/>
        <w:autoSpaceDN w:val="0"/>
        <w:adjustRightInd w:val="0"/>
        <w:spacing w:line="240" w:lineRule="auto"/>
        <w:ind w:firstLine="709"/>
        <w:jc w:val="both"/>
        <w:outlineLvl w:val="2"/>
        <w:rPr>
          <w:sz w:val="24"/>
          <w:szCs w:val="24"/>
          <w:lang w:eastAsia="zh-CN"/>
        </w:rPr>
      </w:pPr>
      <w:r w:rsidRPr="000A3E56">
        <w:rPr>
          <w:sz w:val="24"/>
          <w:szCs w:val="24"/>
          <w:lang w:eastAsia="zh-CN"/>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rsidR="000A3E56" w:rsidRPr="000A3E56" w:rsidRDefault="000A3E56" w:rsidP="000A3E56">
      <w:pPr>
        <w:widowControl w:val="0"/>
        <w:autoSpaceDE w:val="0"/>
        <w:autoSpaceDN w:val="0"/>
        <w:adjustRightInd w:val="0"/>
        <w:spacing w:line="240" w:lineRule="auto"/>
        <w:ind w:firstLine="709"/>
        <w:jc w:val="both"/>
        <w:outlineLvl w:val="2"/>
        <w:rPr>
          <w:sz w:val="24"/>
          <w:szCs w:val="24"/>
          <w:lang w:eastAsia="zh-CN"/>
        </w:rPr>
      </w:pPr>
      <w:r w:rsidRPr="000A3E56">
        <w:rPr>
          <w:sz w:val="24"/>
          <w:szCs w:val="24"/>
          <w:lang w:eastAsia="zh-CN"/>
        </w:rPr>
        <w:t xml:space="preserve">- дата в соответствии с п. 1.5. Договора. </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4.5.</w:t>
      </w:r>
      <w:r w:rsidRPr="000A3E56">
        <w:rPr>
          <w:sz w:val="24"/>
          <w:szCs w:val="24"/>
          <w:lang w:eastAsia="zh-CN"/>
        </w:rPr>
        <w:tab/>
        <w:t xml:space="preserve">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5.6 Договора. </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4.6.</w:t>
      </w:r>
      <w:r w:rsidRPr="000A3E56">
        <w:rPr>
          <w:sz w:val="24"/>
          <w:szCs w:val="24"/>
          <w:lang w:eastAsia="zh-CN"/>
        </w:rPr>
        <w:tab/>
        <w:t xml:space="preserve">Арендодателю должны быть переданы все произведенные перестройки </w:t>
      </w:r>
      <w:r w:rsidRPr="000A3E56">
        <w:rPr>
          <w:sz w:val="24"/>
          <w:szCs w:val="24"/>
          <w:lang w:eastAsia="zh-CN"/>
        </w:rPr>
        <w:br/>
        <w:t>и переделки, а также улучшения, неотделимые без вреда для конструкций и интерьера Объекта.</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rsidR="000A3E56" w:rsidRPr="000A3E56" w:rsidRDefault="000A3E56" w:rsidP="000A3E56">
      <w:pPr>
        <w:widowControl w:val="0"/>
        <w:autoSpaceDE w:val="0"/>
        <w:autoSpaceDN w:val="0"/>
        <w:adjustRightInd w:val="0"/>
        <w:spacing w:line="240" w:lineRule="auto"/>
        <w:ind w:firstLine="708"/>
        <w:jc w:val="both"/>
        <w:outlineLvl w:val="2"/>
        <w:rPr>
          <w:sz w:val="24"/>
          <w:szCs w:val="24"/>
          <w:lang w:eastAsia="zh-CN"/>
        </w:rPr>
      </w:pPr>
      <w:r w:rsidRPr="000A3E56">
        <w:rPr>
          <w:sz w:val="24"/>
          <w:szCs w:val="24"/>
          <w:lang w:eastAsia="zh-CN"/>
        </w:rPr>
        <w:t>Произведенные Арендатором отделимые улучшения арендуемого Объекта являются собственностью Арендатора.</w:t>
      </w:r>
    </w:p>
    <w:p w:rsidR="000A3E56" w:rsidRPr="000A3E56" w:rsidRDefault="000A3E56" w:rsidP="000A3E56">
      <w:pPr>
        <w:widowControl w:val="0"/>
        <w:suppressAutoHyphens/>
        <w:autoSpaceDE w:val="0"/>
        <w:autoSpaceDN w:val="0"/>
        <w:adjustRightInd w:val="0"/>
        <w:spacing w:after="0" w:line="240" w:lineRule="auto"/>
        <w:jc w:val="both"/>
        <w:outlineLvl w:val="2"/>
        <w:rPr>
          <w:b/>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5. Ответственность Сторон</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5.2. За несвоевременное исполнение обязательств, установленных пунктами 3.1. и 3.4. настоящего Договора, Арендатор, на основании письменного уведомления Арендодателя, уплачивает последнему пени в размере 0,1</w:t>
      </w:r>
      <w:r w:rsidRPr="000A3E56">
        <w:rPr>
          <w:i/>
          <w:sz w:val="24"/>
          <w:szCs w:val="24"/>
          <w:lang w:eastAsia="zh-CN"/>
        </w:rPr>
        <w:t xml:space="preserve">% </w:t>
      </w:r>
      <w:r w:rsidRPr="000A3E56">
        <w:rPr>
          <w:sz w:val="24"/>
          <w:szCs w:val="24"/>
          <w:lang w:eastAsia="zh-CN"/>
        </w:rPr>
        <w:t>подлежащей уплате суммы за каждый день просрочки.</w:t>
      </w:r>
    </w:p>
    <w:p w:rsidR="00382AD4" w:rsidRDefault="000A3E56" w:rsidP="00382AD4">
      <w:pPr>
        <w:widowControl w:val="0"/>
        <w:autoSpaceDE w:val="0"/>
        <w:autoSpaceDN w:val="0"/>
        <w:adjustRightInd w:val="0"/>
        <w:spacing w:line="240" w:lineRule="auto"/>
        <w:ind w:firstLine="709"/>
        <w:jc w:val="both"/>
        <w:rPr>
          <w:rFonts w:eastAsia="Calibri"/>
          <w:i/>
          <w:sz w:val="24"/>
          <w:szCs w:val="24"/>
          <w:lang w:eastAsia="en-US"/>
        </w:rPr>
      </w:pPr>
      <w:r w:rsidRPr="000A3E56">
        <w:rPr>
          <w:sz w:val="24"/>
          <w:szCs w:val="24"/>
          <w:lang w:eastAsia="zh-CN"/>
        </w:rPr>
        <w:t xml:space="preserve">5.3. В случае нарушения Арендатором </w:t>
      </w:r>
      <w:proofErr w:type="spellStart"/>
      <w:r w:rsidRPr="000A3E56">
        <w:rPr>
          <w:sz w:val="24"/>
          <w:szCs w:val="24"/>
          <w:lang w:eastAsia="zh-CN"/>
        </w:rPr>
        <w:t>п.п</w:t>
      </w:r>
      <w:proofErr w:type="spellEnd"/>
      <w:r w:rsidRPr="000A3E56">
        <w:rPr>
          <w:sz w:val="24"/>
          <w:szCs w:val="24"/>
          <w:lang w:eastAsia="zh-CN"/>
        </w:rPr>
        <w:t>. 2.2.10 настоящего Договора, Арендодатель вправе потребовать от Арендатора уплаты штрафа в размере</w:t>
      </w:r>
      <w:r w:rsidR="00382AD4">
        <w:rPr>
          <w:sz w:val="24"/>
          <w:szCs w:val="24"/>
          <w:lang w:eastAsia="zh-CN"/>
        </w:rPr>
        <w:t>______________________</w:t>
      </w:r>
      <w:r w:rsidRPr="000A3E56">
        <w:rPr>
          <w:sz w:val="24"/>
          <w:szCs w:val="24"/>
          <w:lang w:eastAsia="zh-CN"/>
        </w:rPr>
        <w:t xml:space="preserve"> </w:t>
      </w:r>
      <w:r w:rsidR="00382AD4" w:rsidRPr="00382AD4">
        <w:rPr>
          <w:rFonts w:eastAsia="Calibri"/>
          <w:i/>
          <w:sz w:val="24"/>
          <w:szCs w:val="24"/>
          <w:lang w:eastAsia="en-US"/>
        </w:rPr>
        <w:t>(указывается размер фиксированной арендной платы из п. 3.1).</w:t>
      </w:r>
    </w:p>
    <w:p w:rsidR="000A3E56" w:rsidRPr="000A3E56" w:rsidRDefault="00382AD4" w:rsidP="00382AD4">
      <w:pPr>
        <w:widowControl w:val="0"/>
        <w:autoSpaceDE w:val="0"/>
        <w:autoSpaceDN w:val="0"/>
        <w:adjustRightInd w:val="0"/>
        <w:spacing w:line="240" w:lineRule="auto"/>
        <w:ind w:firstLine="709"/>
        <w:jc w:val="both"/>
        <w:rPr>
          <w:sz w:val="24"/>
          <w:szCs w:val="24"/>
          <w:lang w:eastAsia="zh-CN"/>
        </w:rPr>
      </w:pPr>
      <w:r w:rsidRPr="00382AD4">
        <w:rPr>
          <w:rFonts w:eastAsia="Calibri"/>
          <w:i/>
          <w:sz w:val="24"/>
          <w:szCs w:val="24"/>
          <w:lang w:eastAsia="en-US"/>
        </w:rPr>
        <w:t xml:space="preserve"> </w:t>
      </w:r>
      <w:r w:rsidR="000A3E56" w:rsidRPr="000A3E56">
        <w:rPr>
          <w:sz w:val="24"/>
          <w:szCs w:val="24"/>
          <w:lang w:eastAsia="zh-CN"/>
        </w:rPr>
        <w:t xml:space="preserve">5.4. При просрочке оплаты в соответствии с разделом 3 настоящего Договора </w:t>
      </w:r>
      <w:r w:rsidR="000A3E56" w:rsidRPr="000A3E56">
        <w:rPr>
          <w:sz w:val="24"/>
          <w:szCs w:val="24"/>
          <w:lang w:eastAsia="zh-CN"/>
        </w:rPr>
        <w:lastRenderedPageBreak/>
        <w:t>Арендодатель вправе ограничить доступ Арендатора в Объект.</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5.5. В случае нарушения Арендатором условий настоящего Договора, предусмотренных пунктами 2.2.2,2.2.3,2.2.13 настоящего Договора, Арендатор обязан уплатить Арендодателю штраф в размере фиксированной арендной платы по п. 3.1 за нарушение каждого из вышеназванных условий.</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5.6. В случае если Объект в силу независящих от Арендодателя причин стали временно непригодны для использования, в том числе при авариях и иных чрезвычайных ситуациях, Арендодатель не обязан предоставлять Арендатору иные объект или нести расходы по оплате пользования таковыми. Перерасчет арендной платы производится по соглашению Сторон исходя их фактического срока, в течение которого Арендатор пользовался помещениями.</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Арендатором соответствующего  уведомления.</w:t>
      </w:r>
    </w:p>
    <w:p w:rsidR="000A3E56" w:rsidRPr="000A3E56" w:rsidRDefault="000A3E56" w:rsidP="000A3E56">
      <w:pPr>
        <w:widowControl w:val="0"/>
        <w:suppressAutoHyphens/>
        <w:autoSpaceDE w:val="0"/>
        <w:autoSpaceDN w:val="0"/>
        <w:adjustRightInd w:val="0"/>
        <w:spacing w:after="0" w:line="240" w:lineRule="auto"/>
        <w:rPr>
          <w:sz w:val="24"/>
          <w:szCs w:val="24"/>
          <w:lang w:eastAsia="zh-CN"/>
        </w:rPr>
      </w:pPr>
      <w:r w:rsidRPr="000A3E56">
        <w:rPr>
          <w:sz w:val="24"/>
          <w:szCs w:val="24"/>
          <w:lang w:eastAsia="zh-CN"/>
        </w:rPr>
        <w:t xml:space="preserve">    </w:t>
      </w: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6. Обстоятельства непреодолимой силы</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6.1. </w:t>
      </w:r>
      <w:proofErr w:type="gramStart"/>
      <w:r w:rsidRPr="000A3E56">
        <w:rPr>
          <w:sz w:val="24"/>
          <w:szCs w:val="24"/>
          <w:lang w:eastAsia="zh-CN"/>
        </w:rPr>
        <w:t>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roofErr w:type="gramEnd"/>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Договора либо, в случае невозможности их определения, достижения соглашения о его расторжении.</w:t>
      </w: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7. Конфиденциальность</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7.1. Вся информация, ставшая известной </w:t>
      </w:r>
      <w:r w:rsidRPr="000A3E56">
        <w:rPr>
          <w:b/>
          <w:sz w:val="24"/>
          <w:szCs w:val="24"/>
          <w:lang w:eastAsia="zh-CN"/>
        </w:rPr>
        <w:t>Сторонам</w:t>
      </w:r>
      <w:r w:rsidRPr="000A3E56">
        <w:rPr>
          <w:sz w:val="24"/>
          <w:szCs w:val="24"/>
          <w:lang w:eastAsia="zh-CN"/>
        </w:rPr>
        <w:t xml:space="preserve">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rsidR="000A3E56" w:rsidRPr="000A3E56" w:rsidRDefault="000A3E56" w:rsidP="000A3E56">
      <w:pPr>
        <w:widowControl w:val="0"/>
        <w:suppressAutoHyphens/>
        <w:autoSpaceDE w:val="0"/>
        <w:autoSpaceDN w:val="0"/>
        <w:adjustRightInd w:val="0"/>
        <w:spacing w:after="0" w:line="240" w:lineRule="auto"/>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color w:val="000000"/>
          <w:sz w:val="24"/>
          <w:szCs w:val="24"/>
          <w:lang w:eastAsia="zh-CN"/>
        </w:rPr>
      </w:pPr>
      <w:r w:rsidRPr="000A3E56">
        <w:rPr>
          <w:b/>
          <w:color w:val="000000"/>
          <w:sz w:val="24"/>
          <w:szCs w:val="24"/>
          <w:lang w:eastAsia="zh-CN"/>
        </w:rPr>
        <w:t>8. Порядок разрешения споров</w:t>
      </w:r>
    </w:p>
    <w:p w:rsidR="000A3E56" w:rsidRDefault="00523C85"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523C85">
        <w:rPr>
          <w:sz w:val="24"/>
          <w:szCs w:val="24"/>
          <w:lang w:eastAsia="zh-CN"/>
        </w:rPr>
        <w:t>8.1.</w:t>
      </w:r>
      <w:r w:rsidRPr="00523C85">
        <w:rPr>
          <w:sz w:val="24"/>
          <w:szCs w:val="24"/>
          <w:lang w:eastAsia="zh-CN"/>
        </w:rPr>
        <w:tab/>
        <w:t>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w:t>
      </w:r>
      <w:proofErr w:type="spellStart"/>
      <w:r w:rsidRPr="00523C85">
        <w:rPr>
          <w:sz w:val="24"/>
          <w:szCs w:val="24"/>
          <w:lang w:eastAsia="zh-CN"/>
        </w:rPr>
        <w:t>СоюзМаш</w:t>
      </w:r>
      <w:proofErr w:type="spellEnd"/>
      <w:r w:rsidRPr="00523C85">
        <w:rPr>
          <w:sz w:val="24"/>
          <w:szCs w:val="24"/>
          <w:lang w:eastAsia="zh-CN"/>
        </w:rPr>
        <w:t xml:space="preserve"> России» в соответствии с его правилами. Арбитражное решение является окончательным. Исключается подача </w:t>
      </w:r>
      <w:proofErr w:type="gramStart"/>
      <w:r w:rsidRPr="00523C85">
        <w:rPr>
          <w:sz w:val="24"/>
          <w:szCs w:val="24"/>
          <w:lang w:eastAsia="zh-CN"/>
        </w:rPr>
        <w:t>в компетентный суд заявления о принятии решения об отсутствии у третейского суда компетенции в связи</w:t>
      </w:r>
      <w:proofErr w:type="gramEnd"/>
      <w:r w:rsidRPr="00523C85">
        <w:rPr>
          <w:sz w:val="24"/>
          <w:szCs w:val="24"/>
          <w:lang w:eastAsia="zh-CN"/>
        </w:rPr>
        <w:t xml:space="preserve">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p>
    <w:p w:rsidR="00523C85" w:rsidRPr="000A3E56" w:rsidRDefault="00523C85" w:rsidP="000A3E56">
      <w:pPr>
        <w:widowControl w:val="0"/>
        <w:suppressAutoHyphens/>
        <w:autoSpaceDE w:val="0"/>
        <w:autoSpaceDN w:val="0"/>
        <w:adjustRightInd w:val="0"/>
        <w:spacing w:after="0" w:line="240" w:lineRule="auto"/>
        <w:ind w:firstLine="709"/>
        <w:jc w:val="both"/>
        <w:outlineLvl w:val="2"/>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9. Одностороннее расторжение Договора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 xml:space="preserve">9.1.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w:t>
      </w:r>
      <w:r w:rsidRPr="000A3E56">
        <w:rPr>
          <w:sz w:val="24"/>
          <w:szCs w:val="24"/>
          <w:lang w:eastAsia="zh-CN"/>
        </w:rPr>
        <w:lastRenderedPageBreak/>
        <w:t>дней, в любом из следующих случаев:</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9.1.1. при использовании Объекта Арендатором не в соответствии с условиями настоящего Договора;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9.1.2. при нарушении Арендатором обязательств, предусмотренных Разделом 2 настоящего Договора;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9.1.3. при существенном ухудшении состояния Объекта вне зависимости от вины Арендатора;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9.1.4. при просрочке внесения арендной платы в полном размере (как фиксированной, так и переменной более двух раз и более чем на 5 (пять) рабочих дней после наступления срока очередного платежа;</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предполагаемого дня  расторжения.</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9.3. 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rsidR="000A3E56" w:rsidRPr="000A3E56" w:rsidRDefault="000A3E56" w:rsidP="000A3E56">
      <w:pPr>
        <w:widowControl w:val="0"/>
        <w:suppressAutoHyphens/>
        <w:autoSpaceDE w:val="0"/>
        <w:autoSpaceDN w:val="0"/>
        <w:adjustRightInd w:val="0"/>
        <w:spacing w:after="0" w:line="240" w:lineRule="auto"/>
        <w:ind w:firstLine="708"/>
        <w:jc w:val="both"/>
        <w:outlineLvl w:val="2"/>
        <w:rPr>
          <w:sz w:val="24"/>
          <w:szCs w:val="24"/>
          <w:lang w:eastAsia="zh-CN"/>
        </w:rPr>
      </w:pPr>
      <w:r w:rsidRPr="000A3E56">
        <w:rPr>
          <w:sz w:val="24"/>
          <w:szCs w:val="24"/>
          <w:lang w:eastAsia="zh-CN"/>
        </w:rPr>
        <w:t xml:space="preserve">9.5.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 пунктом 9.3 настоящего Договора. </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 xml:space="preserve">9.6. При расторжении настоящего Договора Арендатор обязан возвратить Объект Арендодателю в срок, указанный в уведомлении Арендодателя. </w:t>
      </w:r>
    </w:p>
    <w:p w:rsidR="000A3E56" w:rsidRPr="000A3E56" w:rsidRDefault="000A3E56" w:rsidP="000A3E56">
      <w:pPr>
        <w:widowControl w:val="0"/>
        <w:suppressAutoHyphens/>
        <w:autoSpaceDE w:val="0"/>
        <w:autoSpaceDN w:val="0"/>
        <w:adjustRightInd w:val="0"/>
        <w:spacing w:after="0" w:line="240" w:lineRule="auto"/>
        <w:ind w:firstLine="709"/>
        <w:jc w:val="both"/>
        <w:outlineLvl w:val="2"/>
        <w:rPr>
          <w:sz w:val="24"/>
          <w:szCs w:val="24"/>
          <w:lang w:eastAsia="zh-CN"/>
        </w:rPr>
      </w:pPr>
      <w:r w:rsidRPr="000A3E56">
        <w:rPr>
          <w:sz w:val="24"/>
          <w:szCs w:val="24"/>
          <w:lang w:eastAsia="zh-CN"/>
        </w:rPr>
        <w:t>9.7. В случае досрочного расторжения настоящего Договора Стороны должны произвести сверку взаиморасчетов.</w:t>
      </w:r>
    </w:p>
    <w:p w:rsidR="000A3E56" w:rsidRPr="000A3E56" w:rsidRDefault="000A3E56" w:rsidP="000A3E56">
      <w:pPr>
        <w:widowControl w:val="0"/>
        <w:suppressAutoHyphens/>
        <w:autoSpaceDE w:val="0"/>
        <w:autoSpaceDN w:val="0"/>
        <w:adjustRightInd w:val="0"/>
        <w:spacing w:after="0" w:line="240" w:lineRule="auto"/>
        <w:ind w:firstLine="709"/>
        <w:outlineLvl w:val="2"/>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10. Прочие условия</w:t>
      </w:r>
    </w:p>
    <w:tbl>
      <w:tblPr>
        <w:tblW w:w="9923" w:type="dxa"/>
        <w:tblCellSpacing w:w="5" w:type="nil"/>
        <w:tblInd w:w="40" w:type="dxa"/>
        <w:tblLayout w:type="fixed"/>
        <w:tblCellMar>
          <w:top w:w="75" w:type="dxa"/>
          <w:left w:w="40" w:type="dxa"/>
          <w:bottom w:w="75" w:type="dxa"/>
          <w:right w:w="40" w:type="dxa"/>
        </w:tblCellMar>
        <w:tblLook w:val="0000" w:firstRow="0" w:lastRow="0" w:firstColumn="0" w:lastColumn="0" w:noHBand="0" w:noVBand="0"/>
      </w:tblPr>
      <w:tblGrid>
        <w:gridCol w:w="9923"/>
      </w:tblGrid>
      <w:tr w:rsidR="000A3E56" w:rsidRPr="000A3E56" w:rsidTr="00124631">
        <w:trPr>
          <w:trHeight w:val="423"/>
          <w:tblCellSpacing w:w="5" w:type="nil"/>
        </w:trPr>
        <w:tc>
          <w:tcPr>
            <w:tcW w:w="9923" w:type="dxa"/>
          </w:tcPr>
          <w:p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10.1. В случае возникновения чрезвычайных, аварийных и иных ситуаций, требующих немедленного осмотра арендуемых Помещений, Арендодатель имеет право доступа в Объект без предварительного уведомления Арендатора в целях предотвращения или ликвидации таких чрезвычайных ситуаций или их последствий.</w:t>
            </w:r>
          </w:p>
          <w:p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 xml:space="preserve">В случае невозможности свободного доступа в объект Арендодатель вправе привлекать специализированные предприятия и службы. </w:t>
            </w:r>
          </w:p>
          <w:p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Доступ в Объект, осуществляемый без присутствия Арендатора, может фиксироваться с помощью видеозаписи.</w:t>
            </w:r>
          </w:p>
          <w:p w:rsidR="000A3E56" w:rsidRPr="000A3E56" w:rsidRDefault="000A3E56" w:rsidP="000A3E56">
            <w:pPr>
              <w:widowControl w:val="0"/>
              <w:suppressAutoHyphens/>
              <w:autoSpaceDE w:val="0"/>
              <w:autoSpaceDN w:val="0"/>
              <w:adjustRightInd w:val="0"/>
              <w:spacing w:after="0" w:line="240" w:lineRule="auto"/>
              <w:ind w:right="-40" w:firstLine="709"/>
              <w:jc w:val="both"/>
              <w:rPr>
                <w:sz w:val="24"/>
                <w:szCs w:val="24"/>
                <w:shd w:val="clear" w:color="auto" w:fill="FFFFFF"/>
                <w:lang w:eastAsia="zh-CN"/>
              </w:rPr>
            </w:pPr>
            <w:r w:rsidRPr="000A3E56">
              <w:rPr>
                <w:sz w:val="24"/>
                <w:szCs w:val="24"/>
                <w:shd w:val="clear" w:color="auto" w:fill="FFFFFF"/>
                <w:lang w:eastAsia="zh-CN"/>
              </w:rPr>
              <w:t>10.2. Представителем Арендодателя для обеспечения оперативного взаимодействия Сторон по настоящему Договору является главный специалист Розова Ольга Сергеевна, тел.438-76-32 ,электронная почта  rozova@vkn.ru.</w:t>
            </w:r>
          </w:p>
          <w:p w:rsidR="000A3E56" w:rsidRPr="000A3E56" w:rsidRDefault="000A3E56" w:rsidP="000A3E56">
            <w:pPr>
              <w:widowControl w:val="0"/>
              <w:suppressAutoHyphens/>
              <w:autoSpaceDE w:val="0"/>
              <w:autoSpaceDN w:val="0"/>
              <w:adjustRightInd w:val="0"/>
              <w:spacing w:after="0" w:line="240" w:lineRule="auto"/>
              <w:ind w:right="-40" w:firstLine="771"/>
              <w:jc w:val="both"/>
              <w:rPr>
                <w:sz w:val="24"/>
                <w:szCs w:val="24"/>
                <w:shd w:val="clear" w:color="auto" w:fill="FFFFFF"/>
                <w:lang w:eastAsia="zh-CN"/>
              </w:rPr>
            </w:pPr>
            <w:r w:rsidRPr="000A3E56">
              <w:rPr>
                <w:sz w:val="24"/>
                <w:szCs w:val="24"/>
                <w:shd w:val="clear" w:color="auto" w:fill="FFFFFF"/>
                <w:lang w:eastAsia="zh-CN"/>
              </w:rPr>
              <w:t>10.3. Представителем Арендатора для обеспечения оперативного взаимодействия Сторон по настоящему Договору является [Должность, ФИО, контактные данные].</w:t>
            </w:r>
          </w:p>
        </w:tc>
      </w:tr>
    </w:tbl>
    <w:p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10.2 или 10.3,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 xml:space="preserve">10.5.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w:t>
      </w:r>
      <w:proofErr w:type="gramStart"/>
      <w:r w:rsidRPr="000A3E56">
        <w:rPr>
          <w:sz w:val="24"/>
          <w:szCs w:val="24"/>
          <w:shd w:val="clear" w:color="auto" w:fill="FFFFFF"/>
          <w:lang w:eastAsia="zh-CN"/>
        </w:rPr>
        <w:t>последнему</w:t>
      </w:r>
      <w:proofErr w:type="gramEnd"/>
      <w:r w:rsidRPr="000A3E56">
        <w:rPr>
          <w:sz w:val="24"/>
          <w:szCs w:val="24"/>
          <w:shd w:val="clear" w:color="auto" w:fill="FFFFFF"/>
          <w:lang w:eastAsia="zh-CN"/>
        </w:rPr>
        <w:t xml:space="preserve"> доведенному до сведения адресу и реквизитам, считаются направленными надлежащим образом и полученными адресатом в день возврата отправителю.</w:t>
      </w:r>
    </w:p>
    <w:p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lastRenderedPageBreak/>
        <w:t>10.6.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10.7. Во всем, что прямо не предусмотрено настоящим Договором, Стороны руководствуются законодательством Российской Федерации.</w:t>
      </w:r>
    </w:p>
    <w:p w:rsidR="000A3E56" w:rsidRPr="000A3E56" w:rsidRDefault="000A3E56" w:rsidP="000A3E56">
      <w:pPr>
        <w:widowControl w:val="0"/>
        <w:autoSpaceDE w:val="0"/>
        <w:autoSpaceDN w:val="0"/>
        <w:adjustRightInd w:val="0"/>
        <w:spacing w:line="240" w:lineRule="auto"/>
        <w:ind w:firstLine="709"/>
        <w:jc w:val="both"/>
        <w:rPr>
          <w:sz w:val="24"/>
          <w:szCs w:val="24"/>
          <w:shd w:val="clear" w:color="auto" w:fill="FFFFFF"/>
          <w:lang w:eastAsia="zh-CN"/>
        </w:rPr>
      </w:pPr>
      <w:r w:rsidRPr="000A3E56">
        <w:rPr>
          <w:sz w:val="24"/>
          <w:szCs w:val="24"/>
          <w:shd w:val="clear" w:color="auto" w:fill="FFFFFF"/>
          <w:lang w:eastAsia="zh-CN"/>
        </w:rPr>
        <w:t>10.8.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rsid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
    <w:p w:rsidR="000F1F54"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rsidR="000F1F54"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rsidR="000F1F54" w:rsidRPr="000A3E56" w:rsidRDefault="000F1F54" w:rsidP="000A3E56">
      <w:pPr>
        <w:widowControl w:val="0"/>
        <w:suppressAutoHyphens/>
        <w:autoSpaceDE w:val="0"/>
        <w:autoSpaceDN w:val="0"/>
        <w:adjustRightInd w:val="0"/>
        <w:spacing w:after="0" w:line="240" w:lineRule="auto"/>
        <w:ind w:firstLine="709"/>
        <w:jc w:val="both"/>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r w:rsidRPr="000A3E56">
        <w:rPr>
          <w:b/>
          <w:sz w:val="24"/>
          <w:szCs w:val="24"/>
          <w:lang w:eastAsia="zh-CN"/>
        </w:rPr>
        <w:t>11. Адреса и реквизиты Сторон</w:t>
      </w:r>
    </w:p>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p>
    <w:tbl>
      <w:tblPr>
        <w:tblStyle w:val="11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6"/>
        <w:gridCol w:w="281"/>
        <w:gridCol w:w="4832"/>
      </w:tblGrid>
      <w:tr w:rsidR="000A3E56" w:rsidRPr="000A3E56" w:rsidTr="00124631">
        <w:tc>
          <w:tcPr>
            <w:tcW w:w="4820"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Арендодатель:</w:t>
            </w:r>
          </w:p>
          <w:p w:rsidR="000A3E56" w:rsidRPr="000A3E56" w:rsidRDefault="000A3E56" w:rsidP="000A3E56">
            <w:pPr>
              <w:suppressAutoHyphens/>
              <w:autoSpaceDE w:val="0"/>
              <w:autoSpaceDN w:val="0"/>
              <w:adjustRightInd w:val="0"/>
              <w:spacing w:after="0" w:line="240" w:lineRule="auto"/>
              <w:rPr>
                <w:b/>
                <w:sz w:val="24"/>
                <w:szCs w:val="24"/>
                <w:lang w:eastAsia="zh-CN"/>
              </w:rPr>
            </w:pPr>
          </w:p>
          <w:p w:rsidR="000A3E56" w:rsidRPr="000A3E56" w:rsidRDefault="000A3E56" w:rsidP="000A3E56">
            <w:pPr>
              <w:suppressAutoHyphens/>
              <w:autoSpaceDE w:val="0"/>
              <w:autoSpaceDN w:val="0"/>
              <w:adjustRightInd w:val="0"/>
              <w:spacing w:after="0" w:line="240" w:lineRule="auto"/>
              <w:rPr>
                <w:b/>
                <w:sz w:val="24"/>
                <w:szCs w:val="24"/>
                <w:shd w:val="clear" w:color="auto" w:fill="FFFFFF"/>
                <w:lang w:eastAsia="zh-CN"/>
              </w:rPr>
            </w:pPr>
            <w:r w:rsidRPr="000A3E56">
              <w:rPr>
                <w:b/>
                <w:sz w:val="24"/>
                <w:szCs w:val="24"/>
                <w:shd w:val="clear" w:color="auto" w:fill="FFFFFF"/>
                <w:lang w:eastAsia="zh-CN"/>
              </w:rPr>
              <w:t>АО «НИИ «Вектор»</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197376, Санкт-Петербург,</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Ул. Академика Павлова, д 14а</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 xml:space="preserve">ИНН 7813491943 </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КПП 781301001</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ОГРН 1117847020400 ОКПО 07525192</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Расчетный счет №40702810605000000145</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 xml:space="preserve">Филиал АО АКБ «НОВИКОМБАНК» </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в г. С-Петербурге</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к/с №30101810400000000902</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БИК 044030902</w:t>
            </w:r>
          </w:p>
          <w:p w:rsidR="000A3E56" w:rsidRPr="000A3E56" w:rsidRDefault="000A3E56" w:rsidP="000A3E56">
            <w:pPr>
              <w:suppressAutoHyphens/>
              <w:autoSpaceDE w:val="0"/>
              <w:autoSpaceDN w:val="0"/>
              <w:adjustRightInd w:val="0"/>
              <w:spacing w:after="0" w:line="240" w:lineRule="auto"/>
              <w:rPr>
                <w:sz w:val="24"/>
                <w:szCs w:val="24"/>
                <w:shd w:val="clear" w:color="auto" w:fill="FFFFFF"/>
                <w:lang w:eastAsia="zh-CN"/>
              </w:rPr>
            </w:pPr>
            <w:r w:rsidRPr="000A3E56">
              <w:rPr>
                <w:sz w:val="24"/>
                <w:szCs w:val="24"/>
                <w:shd w:val="clear" w:color="auto" w:fill="FFFFFF"/>
                <w:lang w:eastAsia="zh-CN"/>
              </w:rPr>
              <w:t>E-</w:t>
            </w:r>
            <w:proofErr w:type="spellStart"/>
            <w:r w:rsidRPr="000A3E56">
              <w:rPr>
                <w:sz w:val="24"/>
                <w:szCs w:val="24"/>
                <w:shd w:val="clear" w:color="auto" w:fill="FFFFFF"/>
                <w:lang w:eastAsia="zh-CN"/>
              </w:rPr>
              <w:t>mail</w:t>
            </w:r>
            <w:proofErr w:type="spellEnd"/>
            <w:r w:rsidRPr="000A3E56">
              <w:rPr>
                <w:sz w:val="24"/>
                <w:szCs w:val="24"/>
                <w:shd w:val="clear" w:color="auto" w:fill="FFFFFF"/>
                <w:lang w:eastAsia="zh-CN"/>
              </w:rPr>
              <w:t>: nii@nii-vektor.ru</w:t>
            </w:r>
          </w:p>
          <w:p w:rsidR="000A3E56" w:rsidRPr="000A3E56" w:rsidRDefault="000A3E56" w:rsidP="000A3E56">
            <w:pPr>
              <w:suppressAutoHyphens/>
              <w:autoSpaceDE w:val="0"/>
              <w:autoSpaceDN w:val="0"/>
              <w:adjustRightInd w:val="0"/>
              <w:spacing w:after="0" w:line="240" w:lineRule="auto"/>
              <w:rPr>
                <w:b/>
                <w:sz w:val="24"/>
                <w:szCs w:val="24"/>
                <w:lang w:eastAsia="zh-CN"/>
              </w:rPr>
            </w:pPr>
          </w:p>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Заместитель генерального директора </w:t>
            </w:r>
          </w:p>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по экономике и финансам </w:t>
            </w: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b/>
                <w:sz w:val="24"/>
                <w:szCs w:val="24"/>
                <w:shd w:val="clear" w:color="auto" w:fill="FFFFFF"/>
                <w:lang w:eastAsia="zh-CN"/>
              </w:rPr>
              <w:t>АО «НИИ «Вектор»</w:t>
            </w: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outlineLvl w:val="2"/>
              <w:rPr>
                <w:b/>
                <w:sz w:val="24"/>
                <w:szCs w:val="24"/>
                <w:lang w:eastAsia="zh-CN"/>
              </w:rPr>
            </w:pPr>
            <w:r w:rsidRPr="000A3E56">
              <w:rPr>
                <w:sz w:val="24"/>
                <w:szCs w:val="24"/>
                <w:lang w:eastAsia="zh-CN"/>
              </w:rPr>
              <w:t>___________________</w:t>
            </w:r>
            <w:r w:rsidRPr="000A3E56">
              <w:t xml:space="preserve"> </w:t>
            </w:r>
            <w:proofErr w:type="spellStart"/>
            <w:r w:rsidRPr="000A3E56">
              <w:rPr>
                <w:b/>
                <w:sz w:val="24"/>
                <w:szCs w:val="24"/>
                <w:lang w:eastAsia="zh-CN"/>
              </w:rPr>
              <w:t>К.Л.Чужбовский</w:t>
            </w:r>
            <w:proofErr w:type="spellEnd"/>
          </w:p>
        </w:tc>
        <w:tc>
          <w:tcPr>
            <w:tcW w:w="283" w:type="dxa"/>
          </w:tcPr>
          <w:p w:rsidR="000A3E56" w:rsidRPr="000A3E56" w:rsidRDefault="000A3E56" w:rsidP="000A3E56">
            <w:pPr>
              <w:suppressAutoHyphens/>
              <w:autoSpaceDE w:val="0"/>
              <w:autoSpaceDN w:val="0"/>
              <w:adjustRightInd w:val="0"/>
              <w:spacing w:after="0" w:line="240" w:lineRule="auto"/>
              <w:jc w:val="center"/>
              <w:outlineLvl w:val="2"/>
              <w:rPr>
                <w:b/>
                <w:sz w:val="24"/>
                <w:szCs w:val="24"/>
                <w:lang w:eastAsia="zh-CN"/>
              </w:rPr>
            </w:pPr>
          </w:p>
        </w:tc>
        <w:tc>
          <w:tcPr>
            <w:tcW w:w="4927"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Арендатор:</w:t>
            </w: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b/>
                <w:sz w:val="24"/>
                <w:szCs w:val="24"/>
                <w:shd w:val="clear" w:color="auto" w:fill="A6A6A6"/>
                <w:lang w:eastAsia="zh-CN"/>
              </w:rPr>
            </w:pPr>
            <w:r w:rsidRPr="000A3E56">
              <w:rPr>
                <w:b/>
                <w:sz w:val="24"/>
                <w:szCs w:val="24"/>
                <w:shd w:val="clear" w:color="auto" w:fill="A6A6A6"/>
                <w:lang w:eastAsia="zh-CN"/>
              </w:rPr>
              <w:t>[Наименование и реквизиты организации]</w:t>
            </w:r>
          </w:p>
          <w:p w:rsidR="000A3E56" w:rsidRPr="000A3E56" w:rsidRDefault="000A3E56" w:rsidP="000A3E56">
            <w:pPr>
              <w:suppressAutoHyphens/>
              <w:autoSpaceDE w:val="0"/>
              <w:autoSpaceDN w:val="0"/>
              <w:adjustRightInd w:val="0"/>
              <w:spacing w:after="0" w:line="240" w:lineRule="auto"/>
              <w:rPr>
                <w:b/>
                <w:sz w:val="24"/>
                <w:szCs w:val="24"/>
                <w:shd w:val="clear" w:color="auto" w:fill="A6A6A6"/>
                <w:lang w:eastAsia="zh-CN"/>
              </w:rPr>
            </w:pPr>
          </w:p>
          <w:p w:rsidR="000A3E56" w:rsidRPr="000A3E56" w:rsidRDefault="000A3E56" w:rsidP="000A3E56">
            <w:pPr>
              <w:suppressAutoHyphens/>
              <w:autoSpaceDE w:val="0"/>
              <w:autoSpaceDN w:val="0"/>
              <w:adjustRightInd w:val="0"/>
              <w:spacing w:after="0" w:line="240" w:lineRule="auto"/>
              <w:rPr>
                <w:b/>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hd w:val="clear" w:color="auto" w:fill="A6A6A6"/>
              <w:suppressAutoHyphens/>
              <w:autoSpaceDE w:val="0"/>
              <w:autoSpaceDN w:val="0"/>
              <w:adjustRightInd w:val="0"/>
              <w:spacing w:after="0" w:line="240" w:lineRule="auto"/>
              <w:rPr>
                <w:b/>
                <w:sz w:val="24"/>
                <w:szCs w:val="24"/>
                <w:lang w:eastAsia="zh-CN"/>
              </w:rPr>
            </w:pPr>
            <w:r w:rsidRPr="000A3E56">
              <w:rPr>
                <w:b/>
                <w:sz w:val="24"/>
                <w:szCs w:val="24"/>
                <w:lang w:eastAsia="zh-CN"/>
              </w:rPr>
              <w:t>[Должность]</w:t>
            </w: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p w:rsidR="000A3E56" w:rsidRPr="000A3E56" w:rsidRDefault="000A3E56" w:rsidP="000A3E56">
            <w:pPr>
              <w:suppressAutoHyphens/>
              <w:autoSpaceDE w:val="0"/>
              <w:autoSpaceDN w:val="0"/>
              <w:adjustRightInd w:val="0"/>
              <w:spacing w:after="0" w:line="240" w:lineRule="auto"/>
              <w:jc w:val="center"/>
              <w:outlineLvl w:val="2"/>
              <w:rPr>
                <w:b/>
                <w:sz w:val="24"/>
                <w:szCs w:val="24"/>
                <w:lang w:eastAsia="zh-CN"/>
              </w:rPr>
            </w:pPr>
          </w:p>
        </w:tc>
      </w:tr>
    </w:tbl>
    <w:p w:rsidR="000A3E56" w:rsidRPr="000A3E56" w:rsidRDefault="000A3E56" w:rsidP="000A3E56">
      <w:pPr>
        <w:widowControl w:val="0"/>
        <w:suppressAutoHyphens/>
        <w:autoSpaceDE w:val="0"/>
        <w:autoSpaceDN w:val="0"/>
        <w:adjustRightInd w:val="0"/>
        <w:spacing w:after="0" w:line="240" w:lineRule="auto"/>
        <w:jc w:val="center"/>
        <w:outlineLvl w:val="2"/>
        <w:rPr>
          <w:b/>
          <w:sz w:val="24"/>
          <w:szCs w:val="24"/>
          <w:lang w:eastAsia="zh-CN"/>
        </w:rPr>
      </w:pPr>
    </w:p>
    <w:tbl>
      <w:tblPr>
        <w:tblStyle w:val="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
        <w:gridCol w:w="474"/>
      </w:tblGrid>
      <w:tr w:rsidR="000A3E56" w:rsidRPr="000A3E56" w:rsidTr="00EF5A07">
        <w:trPr>
          <w:trHeight w:val="199"/>
        </w:trPr>
        <w:tc>
          <w:tcPr>
            <w:tcW w:w="474" w:type="dxa"/>
          </w:tcPr>
          <w:p w:rsidR="000A3E56" w:rsidRPr="000A3E56" w:rsidRDefault="000A3E56" w:rsidP="000A3E56">
            <w:pPr>
              <w:suppressAutoHyphens/>
              <w:autoSpaceDE w:val="0"/>
              <w:autoSpaceDN w:val="0"/>
              <w:adjustRightInd w:val="0"/>
              <w:spacing w:after="0" w:line="240" w:lineRule="auto"/>
              <w:ind w:firstLine="709"/>
              <w:rPr>
                <w:color w:val="333333"/>
                <w:sz w:val="24"/>
                <w:szCs w:val="24"/>
                <w:shd w:val="clear" w:color="auto" w:fill="FFFFFF"/>
                <w:lang w:eastAsia="zh-CN"/>
              </w:rPr>
            </w:pPr>
          </w:p>
          <w:p w:rsidR="000A3E56" w:rsidRPr="000A3E56" w:rsidRDefault="000A3E56" w:rsidP="000A3E56">
            <w:pPr>
              <w:suppressAutoHyphens/>
              <w:autoSpaceDE w:val="0"/>
              <w:autoSpaceDN w:val="0"/>
              <w:adjustRightInd w:val="0"/>
              <w:spacing w:after="0" w:line="240" w:lineRule="auto"/>
              <w:ind w:firstLine="709"/>
              <w:rPr>
                <w:sz w:val="24"/>
                <w:szCs w:val="24"/>
                <w:lang w:eastAsia="zh-CN"/>
              </w:rPr>
            </w:pPr>
          </w:p>
        </w:tc>
        <w:tc>
          <w:tcPr>
            <w:tcW w:w="474" w:type="dxa"/>
          </w:tcPr>
          <w:p w:rsidR="000A3E56" w:rsidRPr="000A3E56" w:rsidRDefault="000A3E56" w:rsidP="000A3E56">
            <w:pPr>
              <w:suppressAutoHyphens/>
              <w:autoSpaceDE w:val="0"/>
              <w:autoSpaceDN w:val="0"/>
              <w:adjustRightInd w:val="0"/>
              <w:spacing w:after="0" w:line="240" w:lineRule="auto"/>
              <w:ind w:firstLine="709"/>
              <w:rPr>
                <w:color w:val="333333"/>
                <w:sz w:val="24"/>
                <w:szCs w:val="24"/>
                <w:shd w:val="clear" w:color="auto" w:fill="FFFFFF"/>
                <w:lang w:eastAsia="zh-CN"/>
              </w:rPr>
            </w:pPr>
          </w:p>
          <w:p w:rsidR="000A3E56" w:rsidRPr="000A3E56" w:rsidRDefault="000A3E56" w:rsidP="000A3E56">
            <w:pPr>
              <w:suppressAutoHyphens/>
              <w:autoSpaceDE w:val="0"/>
              <w:autoSpaceDN w:val="0"/>
              <w:adjustRightInd w:val="0"/>
              <w:spacing w:after="0" w:line="240" w:lineRule="auto"/>
              <w:ind w:firstLine="709"/>
              <w:rPr>
                <w:sz w:val="24"/>
                <w:szCs w:val="24"/>
                <w:lang w:eastAsia="zh-CN"/>
              </w:rPr>
            </w:pPr>
          </w:p>
        </w:tc>
      </w:tr>
      <w:tr w:rsidR="000A3E56" w:rsidRPr="000A3E56" w:rsidTr="00EF5A07">
        <w:trPr>
          <w:trHeight w:val="97"/>
        </w:trPr>
        <w:tc>
          <w:tcPr>
            <w:tcW w:w="474" w:type="dxa"/>
          </w:tcPr>
          <w:p w:rsidR="000A3E56" w:rsidRPr="000A3E56" w:rsidRDefault="000A3E56" w:rsidP="000A3E56">
            <w:pPr>
              <w:suppressAutoHyphens/>
              <w:autoSpaceDE w:val="0"/>
              <w:autoSpaceDN w:val="0"/>
              <w:adjustRightInd w:val="0"/>
              <w:spacing w:after="0" w:line="240" w:lineRule="auto"/>
              <w:ind w:firstLine="709"/>
              <w:rPr>
                <w:sz w:val="24"/>
                <w:szCs w:val="24"/>
                <w:lang w:eastAsia="zh-CN"/>
              </w:rPr>
            </w:pPr>
          </w:p>
        </w:tc>
        <w:tc>
          <w:tcPr>
            <w:tcW w:w="474" w:type="dxa"/>
          </w:tcPr>
          <w:p w:rsidR="000A3E56" w:rsidRPr="000A3E56" w:rsidRDefault="000A3E56" w:rsidP="000A3E56">
            <w:pPr>
              <w:suppressAutoHyphens/>
              <w:autoSpaceDE w:val="0"/>
              <w:autoSpaceDN w:val="0"/>
              <w:adjustRightInd w:val="0"/>
              <w:spacing w:after="0" w:line="240" w:lineRule="auto"/>
              <w:ind w:firstLine="709"/>
              <w:rPr>
                <w:sz w:val="24"/>
                <w:szCs w:val="24"/>
                <w:lang w:eastAsia="zh-CN"/>
              </w:rPr>
            </w:pPr>
          </w:p>
        </w:tc>
      </w:tr>
    </w:tbl>
    <w:p w:rsidR="00EF5A07" w:rsidRDefault="00EF5A07" w:rsidP="000A3E56">
      <w:pPr>
        <w:suppressAutoHyphens/>
        <w:spacing w:after="200" w:line="240" w:lineRule="auto"/>
        <w:ind w:left="4248" w:firstLine="708"/>
        <w:rPr>
          <w:b/>
          <w:sz w:val="24"/>
          <w:szCs w:val="24"/>
          <w:lang w:eastAsia="zh-CN"/>
        </w:rPr>
      </w:pPr>
    </w:p>
    <w:p w:rsidR="00EF5A07" w:rsidRDefault="00EF5A07" w:rsidP="000A3E56">
      <w:pPr>
        <w:suppressAutoHyphens/>
        <w:spacing w:after="200" w:line="240" w:lineRule="auto"/>
        <w:ind w:left="4248" w:firstLine="708"/>
        <w:rPr>
          <w:b/>
          <w:sz w:val="24"/>
          <w:szCs w:val="24"/>
          <w:lang w:eastAsia="zh-CN"/>
        </w:rPr>
      </w:pPr>
    </w:p>
    <w:p w:rsidR="00EF5A07" w:rsidRDefault="00EF5A07" w:rsidP="000A3E56">
      <w:pPr>
        <w:suppressAutoHyphens/>
        <w:spacing w:after="200" w:line="240" w:lineRule="auto"/>
        <w:ind w:left="4248" w:firstLine="708"/>
        <w:rPr>
          <w:b/>
          <w:sz w:val="24"/>
          <w:szCs w:val="24"/>
          <w:lang w:eastAsia="zh-CN"/>
        </w:rPr>
      </w:pPr>
    </w:p>
    <w:p w:rsidR="00EF5A07" w:rsidRDefault="00EF5A07" w:rsidP="000A3E56">
      <w:pPr>
        <w:suppressAutoHyphens/>
        <w:spacing w:after="200" w:line="240" w:lineRule="auto"/>
        <w:ind w:left="4248" w:firstLine="708"/>
        <w:rPr>
          <w:b/>
          <w:sz w:val="24"/>
          <w:szCs w:val="24"/>
          <w:lang w:eastAsia="zh-CN"/>
        </w:rPr>
      </w:pPr>
    </w:p>
    <w:p w:rsidR="00EF5A07" w:rsidRDefault="00EF5A07" w:rsidP="000A3E56">
      <w:pPr>
        <w:suppressAutoHyphens/>
        <w:spacing w:after="200" w:line="240" w:lineRule="auto"/>
        <w:ind w:left="4248" w:firstLine="708"/>
        <w:rPr>
          <w:b/>
          <w:sz w:val="24"/>
          <w:szCs w:val="24"/>
          <w:lang w:eastAsia="zh-CN"/>
        </w:rPr>
      </w:pPr>
    </w:p>
    <w:p w:rsidR="00EF5A07" w:rsidRDefault="00EF5A07" w:rsidP="000A3E56">
      <w:pPr>
        <w:suppressAutoHyphens/>
        <w:spacing w:after="200" w:line="240" w:lineRule="auto"/>
        <w:ind w:left="4248" w:firstLine="708"/>
        <w:rPr>
          <w:b/>
          <w:sz w:val="24"/>
          <w:szCs w:val="24"/>
          <w:lang w:eastAsia="zh-CN"/>
        </w:rPr>
      </w:pPr>
    </w:p>
    <w:p w:rsidR="00EF5A07" w:rsidRDefault="00EF5A07" w:rsidP="000A3E56">
      <w:pPr>
        <w:suppressAutoHyphens/>
        <w:spacing w:after="200" w:line="240" w:lineRule="auto"/>
        <w:ind w:left="4248" w:firstLine="708"/>
        <w:rPr>
          <w:b/>
          <w:sz w:val="24"/>
          <w:szCs w:val="24"/>
          <w:lang w:eastAsia="zh-CN"/>
        </w:rPr>
      </w:pPr>
    </w:p>
    <w:p w:rsidR="000A3E56" w:rsidRPr="000A3E56" w:rsidRDefault="000A3E56" w:rsidP="000A3E56">
      <w:pPr>
        <w:suppressAutoHyphens/>
        <w:spacing w:after="200" w:line="240" w:lineRule="auto"/>
        <w:ind w:left="4248" w:firstLine="708"/>
        <w:rPr>
          <w:b/>
          <w:sz w:val="24"/>
          <w:szCs w:val="24"/>
          <w:lang w:eastAsia="zh-CN"/>
        </w:rPr>
      </w:pPr>
      <w:r w:rsidRPr="000A3E56">
        <w:rPr>
          <w:b/>
          <w:sz w:val="24"/>
          <w:szCs w:val="24"/>
          <w:lang w:eastAsia="zh-CN"/>
        </w:rPr>
        <w:lastRenderedPageBreak/>
        <w:t>Приложение № 1</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к договору аренды объектов</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недвижимого имущества</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от «____» ________________ 2019 г. № _______</w:t>
      </w:r>
    </w:p>
    <w:p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r w:rsidRPr="000A3E56">
        <w:rPr>
          <w:b/>
          <w:sz w:val="24"/>
          <w:szCs w:val="24"/>
          <w:lang w:eastAsia="zh-CN"/>
        </w:rPr>
        <w:t>План помещений</w:t>
      </w:r>
    </w:p>
    <w:p w:rsidR="000A3E56" w:rsidRPr="000A3E56" w:rsidRDefault="000A3E56" w:rsidP="000A3E56">
      <w:pPr>
        <w:widowControl w:val="0"/>
        <w:suppressAutoHyphens/>
        <w:autoSpaceDE w:val="0"/>
        <w:autoSpaceDN w:val="0"/>
        <w:adjustRightInd w:val="0"/>
        <w:spacing w:after="0" w:line="240" w:lineRule="auto"/>
        <w:rPr>
          <w:b/>
          <w:sz w:val="24"/>
        </w:rPr>
      </w:pPr>
    </w:p>
    <w:p w:rsidR="000A3E56" w:rsidRPr="000A3E56" w:rsidRDefault="00CB688B" w:rsidP="00CB688B">
      <w:pPr>
        <w:widowControl w:val="0"/>
        <w:suppressAutoHyphens/>
        <w:autoSpaceDE w:val="0"/>
        <w:autoSpaceDN w:val="0"/>
        <w:adjustRightInd w:val="0"/>
        <w:spacing w:after="0" w:line="240" w:lineRule="auto"/>
        <w:jc w:val="center"/>
        <w:rPr>
          <w:b/>
          <w:sz w:val="24"/>
        </w:rPr>
      </w:pPr>
      <w:r>
        <w:rPr>
          <w:b/>
          <w:sz w:val="24"/>
        </w:rPr>
        <w:t>2</w:t>
      </w:r>
      <w:r w:rsidR="000A3E56" w:rsidRPr="000A3E56">
        <w:rPr>
          <w:b/>
          <w:sz w:val="24"/>
        </w:rPr>
        <w:t xml:space="preserve"> этаж</w:t>
      </w:r>
    </w:p>
    <w:p w:rsidR="000A3E56" w:rsidRPr="000A3E56" w:rsidRDefault="000A3E56" w:rsidP="000A3E56">
      <w:pPr>
        <w:widowControl w:val="0"/>
        <w:suppressAutoHyphens/>
        <w:autoSpaceDE w:val="0"/>
        <w:autoSpaceDN w:val="0"/>
        <w:adjustRightInd w:val="0"/>
        <w:spacing w:after="0" w:line="240" w:lineRule="auto"/>
        <w:rPr>
          <w:b/>
          <w:sz w:val="24"/>
          <w:szCs w:val="24"/>
          <w:lang w:eastAsia="zh-CN"/>
        </w:rPr>
      </w:pPr>
    </w:p>
    <w:p w:rsidR="000A3E56" w:rsidRPr="000A3E56" w:rsidRDefault="00CB688B" w:rsidP="000A3E56">
      <w:pPr>
        <w:jc w:val="center"/>
      </w:pPr>
      <w:r>
        <w:rPr>
          <w:noProof/>
        </w:rPr>
        <w:drawing>
          <wp:inline distT="0" distB="0" distL="0" distR="0">
            <wp:extent cx="3062523" cy="6038491"/>
            <wp:effectExtent l="0" t="0" r="5080" b="635"/>
            <wp:docPr id="3" name="Рисунок 3" descr="C:\Users\rozova\Google Диск\рабочая\архивное копирование\2017\поэтажки\Тех. план 2013 г - 2 эт  ИС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ozova\Google Диск\рабочая\архивное копирование\2017\поэтажки\Тех. план 2013 г - 2 эт  ИСК.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9745" cy="6052731"/>
                    </a:xfrm>
                    <a:prstGeom prst="rect">
                      <a:avLst/>
                    </a:prstGeom>
                    <a:noFill/>
                    <a:ln>
                      <a:noFill/>
                    </a:ln>
                  </pic:spPr>
                </pic:pic>
              </a:graphicData>
            </a:graphic>
          </wp:inline>
        </w:drawing>
      </w:r>
    </w:p>
    <w:tbl>
      <w:tblPr>
        <w:tblStyle w:val="11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0A3E56" w:rsidRPr="000A3E56" w:rsidTr="00124631">
        <w:tc>
          <w:tcPr>
            <w:tcW w:w="4876"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t xml:space="preserve"> </w:t>
            </w:r>
            <w:r w:rsidRPr="000A3E56">
              <w:rPr>
                <w:b/>
                <w:sz w:val="24"/>
                <w:szCs w:val="24"/>
                <w:lang w:eastAsia="zh-CN"/>
              </w:rPr>
              <w:t xml:space="preserve">Заместитель генерального директора </w:t>
            </w:r>
          </w:p>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по экономике и финансам </w:t>
            </w: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b/>
                <w:sz w:val="24"/>
                <w:szCs w:val="24"/>
                <w:shd w:val="clear" w:color="auto" w:fill="FFFFFF"/>
                <w:lang w:eastAsia="zh-CN"/>
              </w:rPr>
              <w:t>АО «НИИ «Вектор»</w:t>
            </w: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___________________</w:t>
            </w:r>
            <w:r w:rsidRPr="000A3E56">
              <w:t xml:space="preserve"> </w:t>
            </w:r>
            <w:proofErr w:type="spellStart"/>
            <w:r w:rsidRPr="000A3E56">
              <w:rPr>
                <w:b/>
                <w:sz w:val="24"/>
                <w:szCs w:val="24"/>
                <w:lang w:eastAsia="zh-CN"/>
              </w:rPr>
              <w:t>К.Л.Чужбовский</w:t>
            </w:r>
            <w:proofErr w:type="spellEnd"/>
          </w:p>
        </w:tc>
        <w:tc>
          <w:tcPr>
            <w:tcW w:w="281" w:type="dxa"/>
          </w:tcPr>
          <w:p w:rsidR="000A3E56" w:rsidRPr="000A3E56" w:rsidRDefault="000A3E56" w:rsidP="000A3E56">
            <w:pPr>
              <w:suppressAutoHyphens/>
              <w:autoSpaceDE w:val="0"/>
              <w:autoSpaceDN w:val="0"/>
              <w:adjustRightInd w:val="0"/>
              <w:spacing w:after="0" w:line="240" w:lineRule="auto"/>
              <w:rPr>
                <w:sz w:val="24"/>
                <w:szCs w:val="24"/>
                <w:lang w:eastAsia="zh-CN"/>
              </w:rPr>
            </w:pPr>
          </w:p>
        </w:tc>
        <w:tc>
          <w:tcPr>
            <w:tcW w:w="4702"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shd w:val="clear" w:color="auto" w:fill="A6A6A6"/>
                <w:lang w:eastAsia="zh-CN"/>
              </w:rPr>
              <w:t>[Должность и Наименование организации]</w:t>
            </w: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tc>
      </w:tr>
    </w:tbl>
    <w:p w:rsidR="000A3E56" w:rsidRPr="000A3E56" w:rsidRDefault="000A3E56" w:rsidP="000A3E56">
      <w:pPr>
        <w:suppressAutoHyphens/>
        <w:spacing w:after="200" w:line="240" w:lineRule="auto"/>
        <w:ind w:left="4248" w:firstLine="708"/>
        <w:rPr>
          <w:b/>
          <w:sz w:val="24"/>
          <w:szCs w:val="24"/>
          <w:lang w:eastAsia="zh-CN"/>
        </w:rPr>
      </w:pPr>
      <w:r w:rsidRPr="000A3E56">
        <w:rPr>
          <w:sz w:val="24"/>
          <w:szCs w:val="24"/>
          <w:lang w:eastAsia="zh-CN"/>
        </w:rPr>
        <w:br w:type="page"/>
      </w:r>
      <w:r w:rsidRPr="000A3E56">
        <w:rPr>
          <w:b/>
          <w:sz w:val="24"/>
          <w:szCs w:val="24"/>
          <w:lang w:eastAsia="zh-CN"/>
        </w:rPr>
        <w:lastRenderedPageBreak/>
        <w:t>Приложение № 2</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к договору аренды объектов</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недвижимого имущества</w:t>
      </w:r>
    </w:p>
    <w:p w:rsidR="000A3E56" w:rsidRPr="000A3E56" w:rsidRDefault="000A3E56" w:rsidP="000A3E56">
      <w:pPr>
        <w:widowControl w:val="0"/>
        <w:suppressAutoHyphens/>
        <w:autoSpaceDE w:val="0"/>
        <w:autoSpaceDN w:val="0"/>
        <w:adjustRightInd w:val="0"/>
        <w:spacing w:after="0" w:line="240" w:lineRule="auto"/>
        <w:ind w:left="4248" w:firstLine="708"/>
        <w:rPr>
          <w:sz w:val="24"/>
          <w:szCs w:val="24"/>
          <w:lang w:eastAsia="zh-CN"/>
        </w:rPr>
      </w:pPr>
      <w:r w:rsidRPr="000A3E56">
        <w:rPr>
          <w:sz w:val="24"/>
          <w:szCs w:val="24"/>
          <w:lang w:eastAsia="zh-CN"/>
        </w:rPr>
        <w:t xml:space="preserve">от «____» ________________ 2019 г. </w:t>
      </w:r>
    </w:p>
    <w:p w:rsidR="000A3E56" w:rsidRPr="000A3E56" w:rsidRDefault="000A3E56" w:rsidP="000A3E56">
      <w:pPr>
        <w:widowControl w:val="0"/>
        <w:suppressAutoHyphens/>
        <w:autoSpaceDE w:val="0"/>
        <w:autoSpaceDN w:val="0"/>
        <w:adjustRightInd w:val="0"/>
        <w:spacing w:after="0" w:line="240" w:lineRule="auto"/>
        <w:ind w:left="4248" w:firstLine="708"/>
        <w:rPr>
          <w:sz w:val="24"/>
          <w:szCs w:val="24"/>
          <w:lang w:eastAsia="zh-CN"/>
        </w:rPr>
      </w:pPr>
      <w:r w:rsidRPr="000A3E56">
        <w:rPr>
          <w:sz w:val="24"/>
          <w:szCs w:val="24"/>
          <w:lang w:eastAsia="zh-CN"/>
        </w:rPr>
        <w:t>№ _______</w:t>
      </w:r>
    </w:p>
    <w:p w:rsidR="000A3E56" w:rsidRPr="000A3E56" w:rsidRDefault="000A3E56" w:rsidP="000A3E56">
      <w:pPr>
        <w:widowControl w:val="0"/>
        <w:suppressAutoHyphens/>
        <w:autoSpaceDE w:val="0"/>
        <w:autoSpaceDN w:val="0"/>
        <w:adjustRightInd w:val="0"/>
        <w:spacing w:after="0" w:line="240" w:lineRule="auto"/>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rPr>
          <w:sz w:val="24"/>
          <w:szCs w:val="24"/>
          <w:lang w:eastAsia="zh-CN"/>
        </w:rPr>
      </w:pPr>
      <w:r w:rsidRPr="000A3E56">
        <w:rPr>
          <w:rFonts w:eastAsia="Calibri"/>
          <w:bCs/>
          <w:sz w:val="24"/>
          <w:szCs w:val="28"/>
          <w:lang w:eastAsia="en-US"/>
        </w:rPr>
        <w:object w:dxaOrig="9181" w:dyaOrig="118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7.7pt;height:631.7pt" o:ole="">
            <v:imagedata r:id="rId26" o:title=""/>
          </v:shape>
          <o:OLEObject Type="Embed" ProgID="AcroExch.Document.DC" ShapeID="_x0000_i1025" DrawAspect="Content" ObjectID="_1617188534" r:id="rId27"/>
        </w:object>
      </w:r>
    </w:p>
    <w:p w:rsidR="000A3E56" w:rsidRDefault="000A3E56" w:rsidP="000A3E56">
      <w:pPr>
        <w:suppressAutoHyphens/>
        <w:spacing w:after="200" w:line="240" w:lineRule="auto"/>
        <w:rPr>
          <w:sz w:val="24"/>
          <w:szCs w:val="24"/>
          <w:lang w:eastAsia="zh-CN"/>
        </w:rPr>
      </w:pPr>
    </w:p>
    <w:p w:rsidR="000A3E56" w:rsidRPr="000A3E56" w:rsidRDefault="000A3E56" w:rsidP="000A3E56">
      <w:pPr>
        <w:suppressAutoHyphens/>
        <w:spacing w:after="200" w:line="240" w:lineRule="auto"/>
        <w:ind w:left="4248" w:firstLine="708"/>
        <w:rPr>
          <w:b/>
          <w:sz w:val="24"/>
          <w:szCs w:val="24"/>
          <w:lang w:eastAsia="zh-CN"/>
        </w:rPr>
      </w:pPr>
      <w:r w:rsidRPr="000A3E56">
        <w:rPr>
          <w:b/>
          <w:sz w:val="24"/>
          <w:szCs w:val="24"/>
          <w:lang w:eastAsia="zh-CN"/>
        </w:rPr>
        <w:t>Приложение №3</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к договору аренды объектов</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недвижимого имущества</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 xml:space="preserve">от «____» ________________ 2019 г. </w:t>
      </w:r>
    </w:p>
    <w:p w:rsidR="000A3E56" w:rsidRPr="000A3E56" w:rsidRDefault="000A3E56" w:rsidP="000A3E56">
      <w:pPr>
        <w:widowControl w:val="0"/>
        <w:suppressAutoHyphens/>
        <w:autoSpaceDE w:val="0"/>
        <w:autoSpaceDN w:val="0"/>
        <w:adjustRightInd w:val="0"/>
        <w:spacing w:after="0" w:line="240" w:lineRule="auto"/>
        <w:ind w:left="4956"/>
        <w:rPr>
          <w:sz w:val="24"/>
          <w:szCs w:val="24"/>
          <w:lang w:eastAsia="zh-CN"/>
        </w:rPr>
      </w:pPr>
      <w:r w:rsidRPr="000A3E56">
        <w:rPr>
          <w:sz w:val="24"/>
          <w:szCs w:val="24"/>
          <w:lang w:eastAsia="zh-CN"/>
        </w:rPr>
        <w:t>№ _______</w:t>
      </w:r>
    </w:p>
    <w:p w:rsidR="000A3E56" w:rsidRPr="000A3E56" w:rsidRDefault="000A3E56" w:rsidP="000A3E56">
      <w:pPr>
        <w:suppressAutoHyphens/>
        <w:spacing w:after="200"/>
        <w:jc w:val="center"/>
        <w:rPr>
          <w:b/>
          <w:sz w:val="24"/>
          <w:szCs w:val="24"/>
          <w:lang w:eastAsia="zh-CN"/>
        </w:rPr>
      </w:pPr>
    </w:p>
    <w:p w:rsidR="000A3E56" w:rsidRPr="000A3E56" w:rsidRDefault="000A3E56" w:rsidP="000A3E56">
      <w:pPr>
        <w:suppressAutoHyphens/>
        <w:spacing w:after="200"/>
        <w:jc w:val="center"/>
        <w:rPr>
          <w:b/>
          <w:sz w:val="24"/>
          <w:szCs w:val="24"/>
          <w:lang w:eastAsia="zh-CN"/>
        </w:rPr>
      </w:pPr>
    </w:p>
    <w:p w:rsidR="000A3E56" w:rsidRPr="000A3E56" w:rsidRDefault="000A3E56" w:rsidP="000A3E56">
      <w:pPr>
        <w:suppressAutoHyphens/>
        <w:spacing w:after="200"/>
        <w:jc w:val="center"/>
        <w:rPr>
          <w:b/>
          <w:sz w:val="24"/>
          <w:szCs w:val="24"/>
          <w:lang w:eastAsia="zh-CN"/>
        </w:rPr>
      </w:pPr>
    </w:p>
    <w:p w:rsidR="000A3E56" w:rsidRPr="000A3E56" w:rsidRDefault="000A3E56" w:rsidP="000A3E56">
      <w:pPr>
        <w:suppressAutoHyphens/>
        <w:spacing w:after="200"/>
        <w:jc w:val="center"/>
        <w:rPr>
          <w:b/>
          <w:sz w:val="24"/>
          <w:szCs w:val="24"/>
          <w:lang w:eastAsia="zh-CN"/>
        </w:rPr>
      </w:pPr>
      <w:r w:rsidRPr="000A3E56">
        <w:rPr>
          <w:b/>
          <w:sz w:val="24"/>
          <w:szCs w:val="24"/>
          <w:lang w:eastAsia="zh-CN"/>
        </w:rPr>
        <w:t>АКТ</w:t>
      </w:r>
    </w:p>
    <w:p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r w:rsidRPr="000A3E56">
        <w:rPr>
          <w:b/>
          <w:sz w:val="24"/>
          <w:szCs w:val="24"/>
          <w:lang w:eastAsia="zh-CN"/>
        </w:rPr>
        <w:t>приема-передачи</w:t>
      </w:r>
    </w:p>
    <w:p w:rsidR="000A3E56" w:rsidRPr="000A3E56" w:rsidRDefault="000A3E56" w:rsidP="000A3E56">
      <w:pPr>
        <w:widowControl w:val="0"/>
        <w:suppressAutoHyphens/>
        <w:autoSpaceDE w:val="0"/>
        <w:autoSpaceDN w:val="0"/>
        <w:adjustRightInd w:val="0"/>
        <w:spacing w:after="0" w:line="240" w:lineRule="auto"/>
        <w:jc w:val="center"/>
        <w:rPr>
          <w:b/>
          <w:sz w:val="24"/>
          <w:szCs w:val="24"/>
          <w:lang w:eastAsia="zh-CN"/>
        </w:rPr>
      </w:pPr>
    </w:p>
    <w:p w:rsidR="000A3E56" w:rsidRPr="000A3E56" w:rsidRDefault="000A3E56" w:rsidP="000A3E56">
      <w:pPr>
        <w:widowControl w:val="0"/>
        <w:suppressAutoHyphens/>
        <w:autoSpaceDE w:val="0"/>
        <w:spacing w:after="0" w:line="240" w:lineRule="auto"/>
        <w:jc w:val="center"/>
        <w:rPr>
          <w:sz w:val="24"/>
          <w:szCs w:val="24"/>
          <w:lang w:eastAsia="zh-CN"/>
        </w:rPr>
      </w:pPr>
      <w:r w:rsidRPr="000A3E56">
        <w:rPr>
          <w:sz w:val="24"/>
          <w:szCs w:val="24"/>
          <w:lang w:eastAsia="zh-CN"/>
        </w:rPr>
        <w:t>г. Санкт-Петербург                                                                         «___»_____________ 2019  г.</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 xml:space="preserve">АО «НИИ «Вектор», именуемое в дальнейшем «Арендодатель», в лице заместителя генерального директора по экономике и финансам Чужбовского Кирилла Леонидовича, действующего на основании доверенности №1613-02-1398 от 27.12.2018, с одной стороны, и </w:t>
      </w:r>
      <w:r w:rsidRPr="000A3E56">
        <w:rPr>
          <w:b/>
          <w:sz w:val="24"/>
          <w:szCs w:val="24"/>
          <w:shd w:val="clear" w:color="auto" w:fill="A6A6A6"/>
          <w:lang w:eastAsia="zh-CN"/>
        </w:rPr>
        <w:t>[Наименование ЮЛ]</w:t>
      </w:r>
      <w:r w:rsidRPr="000A3E56">
        <w:rPr>
          <w:sz w:val="24"/>
          <w:szCs w:val="24"/>
          <w:lang w:eastAsia="zh-CN"/>
        </w:rPr>
        <w:t xml:space="preserve">, именуемое в дальнейшем </w:t>
      </w:r>
      <w:r w:rsidRPr="000A3E56">
        <w:rPr>
          <w:b/>
          <w:sz w:val="24"/>
          <w:szCs w:val="24"/>
          <w:lang w:eastAsia="zh-CN"/>
        </w:rPr>
        <w:t>«Арендатор»</w:t>
      </w:r>
      <w:r w:rsidRPr="000A3E56">
        <w:rPr>
          <w:sz w:val="24"/>
          <w:szCs w:val="24"/>
          <w:lang w:eastAsia="zh-CN"/>
        </w:rPr>
        <w:t xml:space="preserve">, в лице </w:t>
      </w:r>
      <w:r w:rsidRPr="000A3E56">
        <w:rPr>
          <w:b/>
          <w:sz w:val="24"/>
          <w:szCs w:val="24"/>
          <w:shd w:val="clear" w:color="auto" w:fill="A6A6A6"/>
          <w:lang w:eastAsia="zh-CN"/>
        </w:rPr>
        <w:t>[Должность] [Ф.И.О.]</w:t>
      </w:r>
      <w:r w:rsidRPr="000A3E56">
        <w:rPr>
          <w:sz w:val="24"/>
          <w:szCs w:val="24"/>
          <w:lang w:eastAsia="zh-CN"/>
        </w:rPr>
        <w:t xml:space="preserve">, действующего на основании </w:t>
      </w:r>
      <w:r w:rsidRPr="000A3E56">
        <w:rPr>
          <w:b/>
          <w:sz w:val="24"/>
          <w:szCs w:val="24"/>
          <w:shd w:val="clear" w:color="auto" w:fill="A6A6A6"/>
          <w:lang w:eastAsia="zh-CN"/>
        </w:rPr>
        <w:t>[Документ]</w:t>
      </w:r>
      <w:r w:rsidRPr="000A3E56">
        <w:rPr>
          <w:sz w:val="24"/>
          <w:szCs w:val="24"/>
          <w:lang w:eastAsia="zh-CN"/>
        </w:rPr>
        <w:t xml:space="preserve">, с другой стороны, именуемые в дальнейшем </w:t>
      </w:r>
      <w:r w:rsidRPr="000A3E56">
        <w:rPr>
          <w:b/>
          <w:sz w:val="24"/>
          <w:szCs w:val="24"/>
          <w:lang w:eastAsia="zh-CN"/>
        </w:rPr>
        <w:t>«Стороны»</w:t>
      </w:r>
      <w:r w:rsidRPr="000A3E56">
        <w:rPr>
          <w:sz w:val="24"/>
          <w:szCs w:val="24"/>
          <w:lang w:eastAsia="zh-CN"/>
        </w:rPr>
        <w:t>, составили настоящий Акт о нижеследующем:</w:t>
      </w:r>
    </w:p>
    <w:p w:rsidR="000A3E56" w:rsidRPr="000A3E56" w:rsidRDefault="000A3E56" w:rsidP="000A3E56">
      <w:pPr>
        <w:widowControl w:val="0"/>
        <w:suppressAutoHyphens/>
        <w:autoSpaceDE w:val="0"/>
        <w:autoSpaceDN w:val="0"/>
        <w:adjustRightInd w:val="0"/>
        <w:spacing w:after="0" w:line="240" w:lineRule="auto"/>
        <w:ind w:firstLine="709"/>
        <w:rPr>
          <w:sz w:val="24"/>
          <w:szCs w:val="24"/>
          <w:lang w:eastAsia="zh-CN"/>
        </w:rPr>
      </w:pPr>
      <w:r w:rsidRPr="000A3E56">
        <w:rPr>
          <w:sz w:val="24"/>
          <w:szCs w:val="24"/>
          <w:lang w:eastAsia="zh-CN"/>
        </w:rPr>
        <w:t xml:space="preserve"> </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Арендодатель передает, а Арендатор принимает во временное владение и пользование</w:t>
      </w:r>
      <w:r w:rsidRPr="000A3E56">
        <w:t xml:space="preserve"> </w:t>
      </w:r>
      <w:r w:rsidRPr="000A3E56">
        <w:rPr>
          <w:sz w:val="24"/>
          <w:szCs w:val="24"/>
          <w:lang w:eastAsia="zh-CN"/>
        </w:rPr>
        <w:t>нежил</w:t>
      </w:r>
      <w:r w:rsidR="00CB688B">
        <w:rPr>
          <w:sz w:val="24"/>
          <w:szCs w:val="24"/>
          <w:lang w:eastAsia="zh-CN"/>
        </w:rPr>
        <w:t>о</w:t>
      </w:r>
      <w:r w:rsidRPr="000A3E56">
        <w:rPr>
          <w:sz w:val="24"/>
          <w:szCs w:val="24"/>
          <w:lang w:eastAsia="zh-CN"/>
        </w:rPr>
        <w:t>е помещени</w:t>
      </w:r>
      <w:r w:rsidR="00CB688B">
        <w:rPr>
          <w:sz w:val="24"/>
          <w:szCs w:val="24"/>
          <w:lang w:eastAsia="zh-CN"/>
        </w:rPr>
        <w:t>е</w:t>
      </w:r>
      <w:r w:rsidRPr="000A3E56">
        <w:rPr>
          <w:sz w:val="24"/>
          <w:szCs w:val="24"/>
          <w:lang w:eastAsia="zh-CN"/>
        </w:rPr>
        <w:t xml:space="preserve"> </w:t>
      </w:r>
      <w:r w:rsidR="00CB688B" w:rsidRPr="00CB688B">
        <w:rPr>
          <w:sz w:val="24"/>
          <w:szCs w:val="24"/>
          <w:lang w:eastAsia="zh-CN"/>
        </w:rPr>
        <w:t>18-Н (комн. 26, 30-39)</w:t>
      </w:r>
      <w:r w:rsidRPr="000A3E56">
        <w:rPr>
          <w:sz w:val="24"/>
          <w:szCs w:val="24"/>
          <w:lang w:eastAsia="zh-CN"/>
        </w:rPr>
        <w:t xml:space="preserve">, общей площадью </w:t>
      </w:r>
      <w:r w:rsidR="00CB688B">
        <w:rPr>
          <w:sz w:val="24"/>
          <w:szCs w:val="24"/>
          <w:lang w:eastAsia="zh-CN"/>
        </w:rPr>
        <w:t>197,</w:t>
      </w:r>
      <w:r w:rsidRPr="000A3E56">
        <w:rPr>
          <w:sz w:val="24"/>
          <w:szCs w:val="24"/>
          <w:lang w:eastAsia="zh-CN"/>
        </w:rPr>
        <w:t xml:space="preserve">5 </w:t>
      </w:r>
      <w:proofErr w:type="spellStart"/>
      <w:r w:rsidRPr="000A3E56">
        <w:rPr>
          <w:sz w:val="24"/>
          <w:szCs w:val="24"/>
          <w:lang w:eastAsia="zh-CN"/>
        </w:rPr>
        <w:t>кв</w:t>
      </w:r>
      <w:proofErr w:type="gramStart"/>
      <w:r w:rsidRPr="000A3E56">
        <w:rPr>
          <w:sz w:val="24"/>
          <w:szCs w:val="24"/>
          <w:lang w:eastAsia="zh-CN"/>
        </w:rPr>
        <w:t>.м</w:t>
      </w:r>
      <w:proofErr w:type="spellEnd"/>
      <w:proofErr w:type="gramEnd"/>
      <w:r w:rsidRPr="000A3E56">
        <w:rPr>
          <w:sz w:val="24"/>
          <w:szCs w:val="24"/>
          <w:lang w:eastAsia="zh-CN"/>
        </w:rPr>
        <w:t>, расположенн</w:t>
      </w:r>
      <w:r w:rsidR="00CB688B">
        <w:rPr>
          <w:sz w:val="24"/>
          <w:szCs w:val="24"/>
          <w:lang w:eastAsia="zh-CN"/>
        </w:rPr>
        <w:t>о</w:t>
      </w:r>
      <w:r w:rsidRPr="000A3E56">
        <w:rPr>
          <w:sz w:val="24"/>
          <w:szCs w:val="24"/>
          <w:lang w:eastAsia="zh-CN"/>
        </w:rPr>
        <w:t>е по адресу:  197376, г Санкт-Петербург, ул. Академика Павлова, д 14а, литер А. для использования под офисное назначение.</w:t>
      </w: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p>
    <w:p w:rsidR="000A3E56" w:rsidRPr="000A3E56" w:rsidRDefault="000A3E56" w:rsidP="000A3E56">
      <w:pPr>
        <w:widowControl w:val="0"/>
        <w:suppressAutoHyphens/>
        <w:autoSpaceDE w:val="0"/>
        <w:autoSpaceDN w:val="0"/>
        <w:adjustRightInd w:val="0"/>
        <w:spacing w:after="0" w:line="240" w:lineRule="auto"/>
        <w:ind w:firstLine="709"/>
        <w:jc w:val="both"/>
        <w:rPr>
          <w:sz w:val="24"/>
          <w:szCs w:val="24"/>
          <w:lang w:eastAsia="zh-CN"/>
        </w:rPr>
      </w:pPr>
      <w:r w:rsidRPr="000A3E56">
        <w:rPr>
          <w:sz w:val="24"/>
          <w:szCs w:val="24"/>
          <w:lang w:eastAsia="zh-CN"/>
        </w:rPr>
        <w:t>Объект находятся в состоянии, пригодном для использования Арендатором.</w:t>
      </w:r>
    </w:p>
    <w:p w:rsidR="000A3E56" w:rsidRPr="000A3E56" w:rsidRDefault="000A3E56" w:rsidP="000A3E56">
      <w:pPr>
        <w:suppressAutoHyphens/>
        <w:spacing w:after="200" w:line="240" w:lineRule="auto"/>
        <w:rPr>
          <w:sz w:val="24"/>
          <w:szCs w:val="24"/>
          <w:lang w:eastAsia="zh-CN"/>
        </w:rPr>
      </w:pPr>
    </w:p>
    <w:p w:rsidR="000A3E56" w:rsidRPr="000A3E56" w:rsidRDefault="000A3E56" w:rsidP="000A3E56">
      <w:pPr>
        <w:suppressAutoHyphens/>
        <w:spacing w:after="200" w:line="240" w:lineRule="auto"/>
        <w:rPr>
          <w:sz w:val="24"/>
          <w:szCs w:val="24"/>
          <w:lang w:eastAsia="zh-CN"/>
        </w:rPr>
      </w:pPr>
    </w:p>
    <w:tbl>
      <w:tblPr>
        <w:tblStyle w:val="11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6"/>
        <w:gridCol w:w="281"/>
        <w:gridCol w:w="4702"/>
      </w:tblGrid>
      <w:tr w:rsidR="000A3E56" w:rsidRPr="000A3E56" w:rsidTr="00124631">
        <w:tc>
          <w:tcPr>
            <w:tcW w:w="4962"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Заместитель генерального директора </w:t>
            </w:r>
          </w:p>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 xml:space="preserve">по экономике и финансам </w:t>
            </w:r>
          </w:p>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lang w:eastAsia="zh-CN"/>
              </w:rPr>
              <w:t>АО «НИИ «Вектор»</w:t>
            </w:r>
          </w:p>
          <w:p w:rsidR="000A3E56" w:rsidRPr="000A3E56" w:rsidRDefault="000A3E56" w:rsidP="000A3E56">
            <w:pPr>
              <w:suppressAutoHyphens/>
              <w:autoSpaceDE w:val="0"/>
              <w:autoSpaceDN w:val="0"/>
              <w:adjustRightInd w:val="0"/>
              <w:spacing w:after="0" w:line="240" w:lineRule="auto"/>
              <w:rPr>
                <w:b/>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b/>
                <w:sz w:val="24"/>
                <w:szCs w:val="24"/>
                <w:lang w:eastAsia="zh-CN"/>
              </w:rPr>
              <w:t>___________________ К.Л.Чужбовский</w:t>
            </w:r>
          </w:p>
        </w:tc>
        <w:tc>
          <w:tcPr>
            <w:tcW w:w="283" w:type="dxa"/>
          </w:tcPr>
          <w:p w:rsidR="000A3E56" w:rsidRPr="000A3E56" w:rsidRDefault="000A3E56" w:rsidP="000A3E56">
            <w:pPr>
              <w:suppressAutoHyphens/>
              <w:autoSpaceDE w:val="0"/>
              <w:autoSpaceDN w:val="0"/>
              <w:adjustRightInd w:val="0"/>
              <w:spacing w:after="0" w:line="240" w:lineRule="auto"/>
              <w:rPr>
                <w:sz w:val="24"/>
                <w:szCs w:val="24"/>
                <w:lang w:eastAsia="zh-CN"/>
              </w:rPr>
            </w:pPr>
          </w:p>
        </w:tc>
        <w:tc>
          <w:tcPr>
            <w:tcW w:w="4785" w:type="dxa"/>
          </w:tcPr>
          <w:p w:rsidR="000A3E56" w:rsidRPr="000A3E56" w:rsidRDefault="000A3E56" w:rsidP="000A3E56">
            <w:pPr>
              <w:suppressAutoHyphens/>
              <w:autoSpaceDE w:val="0"/>
              <w:autoSpaceDN w:val="0"/>
              <w:adjustRightInd w:val="0"/>
              <w:spacing w:after="0" w:line="240" w:lineRule="auto"/>
              <w:rPr>
                <w:b/>
                <w:sz w:val="24"/>
                <w:szCs w:val="24"/>
                <w:lang w:eastAsia="zh-CN"/>
              </w:rPr>
            </w:pPr>
            <w:r w:rsidRPr="000A3E56">
              <w:rPr>
                <w:b/>
                <w:sz w:val="24"/>
                <w:szCs w:val="24"/>
                <w:shd w:val="clear" w:color="auto" w:fill="A6A6A6"/>
                <w:lang w:eastAsia="zh-CN"/>
              </w:rPr>
              <w:t>[Должность и Наименование организации]</w:t>
            </w: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p>
          <w:p w:rsidR="000A3E56" w:rsidRPr="000A3E56" w:rsidRDefault="000A3E56" w:rsidP="000A3E56">
            <w:pPr>
              <w:suppressAutoHyphens/>
              <w:autoSpaceDE w:val="0"/>
              <w:autoSpaceDN w:val="0"/>
              <w:adjustRightInd w:val="0"/>
              <w:spacing w:after="0" w:line="240" w:lineRule="auto"/>
              <w:rPr>
                <w:sz w:val="24"/>
                <w:szCs w:val="24"/>
                <w:lang w:eastAsia="zh-CN"/>
              </w:rPr>
            </w:pPr>
            <w:r w:rsidRPr="000A3E56">
              <w:rPr>
                <w:sz w:val="24"/>
                <w:szCs w:val="24"/>
                <w:lang w:eastAsia="zh-CN"/>
              </w:rPr>
              <w:t xml:space="preserve">__________________ </w:t>
            </w:r>
            <w:r w:rsidRPr="000A3E56">
              <w:rPr>
                <w:b/>
                <w:sz w:val="24"/>
                <w:szCs w:val="24"/>
                <w:shd w:val="clear" w:color="auto" w:fill="A6A6A6"/>
                <w:lang w:eastAsia="zh-CN"/>
              </w:rPr>
              <w:t>[ФИО]</w:t>
            </w:r>
          </w:p>
        </w:tc>
      </w:tr>
    </w:tbl>
    <w:p w:rsidR="000A3E56" w:rsidRPr="000A3E56" w:rsidRDefault="000A3E56" w:rsidP="000A3E56">
      <w:pPr>
        <w:suppressAutoHyphens/>
        <w:spacing w:after="200" w:line="240" w:lineRule="auto"/>
        <w:rPr>
          <w:sz w:val="24"/>
          <w:szCs w:val="24"/>
          <w:lang w:eastAsia="zh-CN"/>
        </w:rPr>
      </w:pPr>
    </w:p>
    <w:p w:rsidR="00991906" w:rsidRDefault="00991906" w:rsidP="00CB688B">
      <w:pPr>
        <w:widowControl w:val="0"/>
        <w:autoSpaceDE w:val="0"/>
        <w:autoSpaceDN w:val="0"/>
        <w:adjustRightInd w:val="0"/>
        <w:spacing w:line="240" w:lineRule="auto"/>
        <w:jc w:val="both"/>
        <w:rPr>
          <w:b/>
          <w:sz w:val="24"/>
          <w:szCs w:val="24"/>
          <w:lang w:eastAsia="zh-CN"/>
        </w:rPr>
      </w:pPr>
    </w:p>
    <w:sectPr w:rsidR="00991906" w:rsidSect="00CB688B">
      <w:headerReference w:type="even" r:id="rId28"/>
      <w:headerReference w:type="default" r:id="rId29"/>
      <w:footerReference w:type="even" r:id="rId30"/>
      <w:footerReference w:type="default" r:id="rId31"/>
      <w:headerReference w:type="first" r:id="rId32"/>
      <w:footerReference w:type="first" r:id="rId33"/>
      <w:pgSz w:w="11906" w:h="16838"/>
      <w:pgMar w:top="567" w:right="737" w:bottom="426" w:left="1418" w:header="56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4D25" w:rsidRDefault="00124D25" w:rsidP="00BC2E2E">
      <w:r>
        <w:separator/>
      </w:r>
    </w:p>
    <w:p w:rsidR="00124D25" w:rsidRDefault="00124D25" w:rsidP="00BC2E2E"/>
  </w:endnote>
  <w:endnote w:type="continuationSeparator" w:id="0">
    <w:p w:rsidR="00124D25" w:rsidRDefault="00124D25" w:rsidP="00BC2E2E">
      <w:r>
        <w:continuationSeparator/>
      </w:r>
    </w:p>
    <w:p w:rsidR="00124D25" w:rsidRDefault="00124D25" w:rsidP="00BC2E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Segoe UI">
    <w:panose1 w:val="020B0502040204020203"/>
    <w:charset w:val="CC"/>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Proxima Nova ExCn Rg">
    <w:altName w:val="Candara"/>
    <w:panose1 w:val="00000000000000000000"/>
    <w:charset w:val="00"/>
    <w:family w:val="modern"/>
    <w:notTrueType/>
    <w:pitch w:val="variable"/>
    <w:sig w:usb0="A00002EF" w:usb1="5000E0F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68F8" w:rsidRDefault="007368F8" w:rsidP="00BC2E2E">
    <w:pPr>
      <w:pStyle w:val="afc"/>
      <w:rPr>
        <w:rStyle w:val="a8"/>
      </w:rPr>
    </w:pPr>
    <w:r>
      <w:rPr>
        <w:rStyle w:val="a8"/>
      </w:rPr>
      <w:fldChar w:fldCharType="begin"/>
    </w:r>
    <w:r>
      <w:rPr>
        <w:rStyle w:val="a8"/>
      </w:rPr>
      <w:instrText xml:space="preserve">PAGE  </w:instrText>
    </w:r>
    <w:r>
      <w:rPr>
        <w:rStyle w:val="a8"/>
      </w:rPr>
      <w:fldChar w:fldCharType="separate"/>
    </w:r>
    <w:r>
      <w:rPr>
        <w:rStyle w:val="a8"/>
        <w:noProof/>
      </w:rPr>
      <w:t>37</w:t>
    </w:r>
    <w:r>
      <w:rPr>
        <w:rStyle w:val="a8"/>
      </w:rPr>
      <w:fldChar w:fldCharType="end"/>
    </w:r>
  </w:p>
  <w:p w:rsidR="007368F8" w:rsidRDefault="007368F8" w:rsidP="00BC2E2E">
    <w:pPr>
      <w:pStyle w:val="af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68F8" w:rsidRPr="00A805F4" w:rsidRDefault="007368F8" w:rsidP="00A805F4">
    <w:pPr>
      <w:pStyle w:val="afc"/>
      <w:jc w:val="right"/>
      <w:rPr>
        <w:rStyle w:val="a8"/>
        <w:sz w:val="20"/>
      </w:rPr>
    </w:pPr>
    <w:r w:rsidRPr="00A805F4">
      <w:rPr>
        <w:rStyle w:val="a8"/>
        <w:sz w:val="20"/>
      </w:rPr>
      <w:fldChar w:fldCharType="begin"/>
    </w:r>
    <w:r w:rsidRPr="00A805F4">
      <w:rPr>
        <w:rStyle w:val="a8"/>
        <w:sz w:val="20"/>
      </w:rPr>
      <w:instrText xml:space="preserve">PAGE  </w:instrText>
    </w:r>
    <w:r w:rsidRPr="00A805F4">
      <w:rPr>
        <w:rStyle w:val="a8"/>
        <w:sz w:val="20"/>
      </w:rPr>
      <w:fldChar w:fldCharType="separate"/>
    </w:r>
    <w:r w:rsidR="001B2740">
      <w:rPr>
        <w:rStyle w:val="a8"/>
        <w:noProof/>
        <w:sz w:val="20"/>
      </w:rPr>
      <w:t>2</w:t>
    </w:r>
    <w:r w:rsidRPr="00A805F4">
      <w:rPr>
        <w:rStyle w:val="a8"/>
        <w:sz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31372386"/>
      <w:docPartObj>
        <w:docPartGallery w:val="Page Numbers (Bottom of Page)"/>
        <w:docPartUnique/>
      </w:docPartObj>
    </w:sdtPr>
    <w:sdtEndPr>
      <w:rPr>
        <w:noProof/>
        <w:sz w:val="20"/>
      </w:rPr>
    </w:sdtEndPr>
    <w:sdtContent>
      <w:p w:rsidR="007368F8" w:rsidRPr="00A21920" w:rsidRDefault="007368F8">
        <w:pPr>
          <w:pStyle w:val="afc"/>
          <w:jc w:val="right"/>
          <w:rPr>
            <w:sz w:val="20"/>
          </w:rPr>
        </w:pPr>
        <w:r w:rsidRPr="00A21920">
          <w:rPr>
            <w:sz w:val="20"/>
          </w:rPr>
          <w:fldChar w:fldCharType="begin"/>
        </w:r>
        <w:r w:rsidRPr="00A21920">
          <w:rPr>
            <w:sz w:val="20"/>
          </w:rPr>
          <w:instrText xml:space="preserve"> PAGE   \* MERGEFORMAT </w:instrText>
        </w:r>
        <w:r w:rsidRPr="00A21920">
          <w:rPr>
            <w:sz w:val="20"/>
          </w:rPr>
          <w:fldChar w:fldCharType="separate"/>
        </w:r>
        <w:r w:rsidR="001B2740">
          <w:rPr>
            <w:noProof/>
            <w:sz w:val="20"/>
          </w:rPr>
          <w:t>1</w:t>
        </w:r>
        <w:r w:rsidRPr="00A21920">
          <w:rPr>
            <w:noProof/>
            <w:sz w:val="20"/>
          </w:rPr>
          <w:fldChar w:fldCharType="end"/>
        </w:r>
      </w:p>
    </w:sdtContent>
  </w:sdt>
  <w:p w:rsidR="007368F8" w:rsidRDefault="007368F8">
    <w:pPr>
      <w:pStyle w:val="afc"/>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68F8" w:rsidRDefault="007368F8" w:rsidP="00BC2E2E"/>
  <w:p w:rsidR="007368F8" w:rsidRDefault="007368F8" w:rsidP="00BC2E2E"/>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0"/>
      </w:rPr>
      <w:id w:val="-2006424379"/>
      <w:docPartObj>
        <w:docPartGallery w:val="Page Numbers (Bottom of Page)"/>
        <w:docPartUnique/>
      </w:docPartObj>
    </w:sdtPr>
    <w:sdtEndPr>
      <w:rPr>
        <w:noProof/>
      </w:rPr>
    </w:sdtEndPr>
    <w:sdtContent>
      <w:p w:rsidR="007368F8" w:rsidRPr="004764AD" w:rsidRDefault="007368F8">
        <w:pPr>
          <w:pStyle w:val="afc"/>
          <w:jc w:val="right"/>
          <w:rPr>
            <w:sz w:val="20"/>
          </w:rPr>
        </w:pPr>
        <w:r w:rsidRPr="004764AD">
          <w:rPr>
            <w:sz w:val="20"/>
          </w:rPr>
          <w:fldChar w:fldCharType="begin"/>
        </w:r>
        <w:r w:rsidRPr="004764AD">
          <w:rPr>
            <w:sz w:val="20"/>
          </w:rPr>
          <w:instrText xml:space="preserve"> PAGE   \* MERGEFORMAT </w:instrText>
        </w:r>
        <w:r w:rsidRPr="004764AD">
          <w:rPr>
            <w:sz w:val="20"/>
          </w:rPr>
          <w:fldChar w:fldCharType="separate"/>
        </w:r>
        <w:r w:rsidR="001B2740">
          <w:rPr>
            <w:noProof/>
            <w:sz w:val="20"/>
          </w:rPr>
          <w:t>42</w:t>
        </w:r>
        <w:r w:rsidRPr="004764AD">
          <w:rPr>
            <w:noProof/>
            <w:sz w:val="20"/>
          </w:rPr>
          <w:fldChar w:fldCharType="end"/>
        </w:r>
      </w:p>
    </w:sdtContent>
  </w:sdt>
  <w:p w:rsidR="007368F8" w:rsidRDefault="007368F8" w:rsidP="00BC2E2E"/>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68F8" w:rsidRDefault="007368F8" w:rsidP="00BC2E2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4D25" w:rsidRDefault="00124D25" w:rsidP="00BC2E2E">
      <w:r>
        <w:separator/>
      </w:r>
    </w:p>
    <w:p w:rsidR="00124D25" w:rsidRDefault="00124D25" w:rsidP="00BC2E2E"/>
  </w:footnote>
  <w:footnote w:type="continuationSeparator" w:id="0">
    <w:p w:rsidR="00124D25" w:rsidRDefault="00124D25" w:rsidP="00BC2E2E">
      <w:r>
        <w:continuationSeparator/>
      </w:r>
    </w:p>
    <w:p w:rsidR="00124D25" w:rsidRDefault="00124D25" w:rsidP="00BC2E2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68F8" w:rsidRPr="006C0664" w:rsidRDefault="007368F8" w:rsidP="006C0664">
    <w:pPr>
      <w:pStyle w:val="afb"/>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68F8" w:rsidRDefault="007368F8" w:rsidP="00BC2E2E"/>
  <w:p w:rsidR="007368F8" w:rsidRDefault="007368F8" w:rsidP="00BC2E2E"/>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68F8" w:rsidRDefault="007368F8" w:rsidP="00BC2E2E"/>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68F8" w:rsidRDefault="007368F8" w:rsidP="00BC2E2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432"/>
        </w:tabs>
        <w:ind w:left="432" w:hanging="432"/>
      </w:pPr>
      <w:rPr>
        <w:rFonts w:cs="Times New Roman"/>
      </w:rPr>
    </w:lvl>
    <w:lvl w:ilvl="1">
      <w:start w:val="1"/>
      <w:numFmt w:val="none"/>
      <w:suff w:val="nothing"/>
      <w:lvlText w:val=""/>
      <w:lvlJc w:val="left"/>
      <w:pPr>
        <w:tabs>
          <w:tab w:val="num" w:pos="576"/>
        </w:tabs>
        <w:ind w:left="576" w:hanging="576"/>
      </w:pPr>
      <w:rPr>
        <w:rFonts w:cs="Times New Roman"/>
      </w:rPr>
    </w:lvl>
    <w:lvl w:ilvl="2">
      <w:start w:val="1"/>
      <w:numFmt w:val="none"/>
      <w:suff w:val="nothing"/>
      <w:lvlText w:val=""/>
      <w:lvlJc w:val="left"/>
      <w:pPr>
        <w:tabs>
          <w:tab w:val="num" w:pos="720"/>
        </w:tabs>
        <w:ind w:left="720" w:hanging="720"/>
      </w:pPr>
      <w:rPr>
        <w:rFonts w:cs="Times New Roman"/>
      </w:rPr>
    </w:lvl>
    <w:lvl w:ilvl="3">
      <w:start w:val="1"/>
      <w:numFmt w:val="none"/>
      <w:suff w:val="nothing"/>
      <w:lvlText w:val=""/>
      <w:lvlJc w:val="left"/>
      <w:pPr>
        <w:tabs>
          <w:tab w:val="num" w:pos="864"/>
        </w:tabs>
        <w:ind w:left="864" w:hanging="864"/>
      </w:pPr>
      <w:rPr>
        <w:rFonts w:cs="Times New Roman"/>
      </w:rPr>
    </w:lvl>
    <w:lvl w:ilvl="4">
      <w:start w:val="1"/>
      <w:numFmt w:val="none"/>
      <w:suff w:val="nothing"/>
      <w:lvlText w:val=""/>
      <w:lvlJc w:val="left"/>
      <w:pPr>
        <w:tabs>
          <w:tab w:val="num" w:pos="1008"/>
        </w:tabs>
        <w:ind w:left="1008" w:hanging="1008"/>
      </w:pPr>
      <w:rPr>
        <w:rFonts w:cs="Times New Roman"/>
      </w:rPr>
    </w:lvl>
    <w:lvl w:ilvl="5">
      <w:start w:val="1"/>
      <w:numFmt w:val="none"/>
      <w:suff w:val="nothing"/>
      <w:lvlText w:val=""/>
      <w:lvlJc w:val="left"/>
      <w:pPr>
        <w:tabs>
          <w:tab w:val="num" w:pos="1152"/>
        </w:tabs>
        <w:ind w:left="1152" w:hanging="1152"/>
      </w:pPr>
      <w:rPr>
        <w:rFonts w:cs="Times New Roman"/>
      </w:rPr>
    </w:lvl>
    <w:lvl w:ilvl="6">
      <w:start w:val="1"/>
      <w:numFmt w:val="none"/>
      <w:suff w:val="nothing"/>
      <w:lvlText w:val=""/>
      <w:lvlJc w:val="left"/>
      <w:pPr>
        <w:tabs>
          <w:tab w:val="num" w:pos="1296"/>
        </w:tabs>
        <w:ind w:left="1296" w:hanging="1296"/>
      </w:pPr>
      <w:rPr>
        <w:rFonts w:cs="Times New Roman"/>
      </w:rPr>
    </w:lvl>
    <w:lvl w:ilvl="7">
      <w:start w:val="1"/>
      <w:numFmt w:val="none"/>
      <w:suff w:val="nothing"/>
      <w:lvlText w:val=""/>
      <w:lvlJc w:val="left"/>
      <w:pPr>
        <w:tabs>
          <w:tab w:val="num" w:pos="1440"/>
        </w:tabs>
        <w:ind w:left="1440" w:hanging="1440"/>
      </w:pPr>
      <w:rPr>
        <w:rFonts w:cs="Times New Roman"/>
      </w:rPr>
    </w:lvl>
    <w:lvl w:ilvl="8">
      <w:start w:val="1"/>
      <w:numFmt w:val="none"/>
      <w:suff w:val="nothing"/>
      <w:lvlText w:val=""/>
      <w:lvlJc w:val="left"/>
      <w:pPr>
        <w:tabs>
          <w:tab w:val="num" w:pos="1584"/>
        </w:tabs>
        <w:ind w:left="1584" w:hanging="1584"/>
      </w:pPr>
      <w:rPr>
        <w:rFonts w:cs="Times New Roman"/>
      </w:rPr>
    </w:lvl>
  </w:abstractNum>
  <w:abstractNum w:abstractNumId="1">
    <w:nsid w:val="00000002"/>
    <w:multiLevelType w:val="singleLevel"/>
    <w:tmpl w:val="00000002"/>
    <w:name w:val="WW8Num15"/>
    <w:lvl w:ilvl="0">
      <w:start w:val="1"/>
      <w:numFmt w:val="bullet"/>
      <w:lvlText w:val=""/>
      <w:lvlJc w:val="left"/>
      <w:pPr>
        <w:tabs>
          <w:tab w:val="num" w:pos="0"/>
        </w:tabs>
        <w:ind w:left="1260" w:hanging="360"/>
      </w:pPr>
      <w:rPr>
        <w:rFonts w:ascii="Symbol" w:hAnsi="Symbol"/>
      </w:rPr>
    </w:lvl>
  </w:abstractNum>
  <w:abstractNum w:abstractNumId="2">
    <w:nsid w:val="00000003"/>
    <w:multiLevelType w:val="singleLevel"/>
    <w:tmpl w:val="BED2FA52"/>
    <w:lvl w:ilvl="0">
      <w:start w:val="1"/>
      <w:numFmt w:val="bullet"/>
      <w:lvlText w:val=""/>
      <w:lvlJc w:val="left"/>
      <w:pPr>
        <w:ind w:left="720" w:hanging="360"/>
      </w:pPr>
      <w:rPr>
        <w:rFonts w:ascii="Symbol" w:hAnsi="Symbol" w:hint="default"/>
        <w:sz w:val="24"/>
      </w:rPr>
    </w:lvl>
  </w:abstractNum>
  <w:abstractNum w:abstractNumId="3">
    <w:nsid w:val="00000004"/>
    <w:multiLevelType w:val="singleLevel"/>
    <w:tmpl w:val="00000004"/>
    <w:name w:val="WW8Num50"/>
    <w:lvl w:ilvl="0">
      <w:start w:val="1"/>
      <w:numFmt w:val="decimal"/>
      <w:lvlText w:val="%1)"/>
      <w:lvlJc w:val="left"/>
      <w:pPr>
        <w:tabs>
          <w:tab w:val="num" w:pos="0"/>
        </w:tabs>
        <w:ind w:left="720" w:hanging="360"/>
      </w:pPr>
      <w:rPr>
        <w:rFonts w:cs="Times New Roman"/>
        <w:b/>
      </w:rPr>
    </w:lvl>
  </w:abstractNum>
  <w:abstractNum w:abstractNumId="4">
    <w:nsid w:val="00000005"/>
    <w:multiLevelType w:val="multilevel"/>
    <w:tmpl w:val="00000005"/>
    <w:name w:val="WW8Num6"/>
    <w:lvl w:ilvl="0">
      <w:start w:val="5"/>
      <w:numFmt w:val="decimal"/>
      <w:lvlText w:val="%1."/>
      <w:lvlJc w:val="left"/>
      <w:pPr>
        <w:tabs>
          <w:tab w:val="num" w:pos="360"/>
        </w:tabs>
        <w:ind w:left="360" w:hanging="360"/>
      </w:pPr>
      <w:rPr>
        <w:rFonts w:cs="Times New Roman"/>
      </w:rPr>
    </w:lvl>
    <w:lvl w:ilvl="1">
      <w:start w:val="1"/>
      <w:numFmt w:val="bullet"/>
      <w:lvlText w:val=""/>
      <w:lvlJc w:val="left"/>
      <w:pPr>
        <w:tabs>
          <w:tab w:val="num" w:pos="360"/>
        </w:tabs>
        <w:ind w:left="360" w:hanging="360"/>
      </w:pPr>
      <w:rPr>
        <w:rFonts w:ascii="Symbol" w:hAnsi="Symbol"/>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5">
    <w:nsid w:val="00031E33"/>
    <w:multiLevelType w:val="multilevel"/>
    <w:tmpl w:val="1B1E953E"/>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6">
    <w:nsid w:val="03521293"/>
    <w:multiLevelType w:val="multilevel"/>
    <w:tmpl w:val="F554570A"/>
    <w:lvl w:ilvl="0">
      <w:start w:val="1"/>
      <w:numFmt w:val="decimal"/>
      <w:lvlText w:val="%1."/>
      <w:lvlJc w:val="left"/>
      <w:pPr>
        <w:tabs>
          <w:tab w:val="num" w:pos="720"/>
        </w:tabs>
        <w:ind w:left="720" w:hanging="360"/>
      </w:pPr>
    </w:lvl>
    <w:lvl w:ilvl="1">
      <w:start w:val="1"/>
      <w:numFmt w:val="decimal"/>
      <w:isLgl/>
      <w:lvlText w:val="%1.%2."/>
      <w:lvlJc w:val="left"/>
      <w:pPr>
        <w:ind w:left="96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7">
    <w:nsid w:val="06021C4B"/>
    <w:multiLevelType w:val="hybridMultilevel"/>
    <w:tmpl w:val="95125134"/>
    <w:lvl w:ilvl="0" w:tplc="C45CB43C">
      <w:start w:val="1"/>
      <w:numFmt w:val="decimal"/>
      <w:lvlText w:val="%1."/>
      <w:lvlJc w:val="left"/>
      <w:pPr>
        <w:ind w:left="360" w:hanging="360"/>
      </w:pPr>
      <w:rPr>
        <w:rFonts w:cs="Times New Roman" w:hint="default"/>
        <w:b/>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8">
    <w:nsid w:val="085B30CB"/>
    <w:multiLevelType w:val="hybridMultilevel"/>
    <w:tmpl w:val="14BA915A"/>
    <w:lvl w:ilvl="0" w:tplc="232259BC">
      <w:start w:val="9"/>
      <w:numFmt w:val="decimal"/>
      <w:lvlText w:val="%1."/>
      <w:lvlJc w:val="left"/>
      <w:pPr>
        <w:ind w:left="1774" w:hanging="360"/>
      </w:pPr>
      <w:rPr>
        <w:rFonts w:hint="default"/>
      </w:rPr>
    </w:lvl>
    <w:lvl w:ilvl="1" w:tplc="04190019" w:tentative="1">
      <w:start w:val="1"/>
      <w:numFmt w:val="lowerLetter"/>
      <w:lvlText w:val="%2."/>
      <w:lvlJc w:val="left"/>
      <w:pPr>
        <w:ind w:left="2494" w:hanging="360"/>
      </w:pPr>
    </w:lvl>
    <w:lvl w:ilvl="2" w:tplc="0419001B" w:tentative="1">
      <w:start w:val="1"/>
      <w:numFmt w:val="lowerRoman"/>
      <w:lvlText w:val="%3."/>
      <w:lvlJc w:val="right"/>
      <w:pPr>
        <w:ind w:left="3214" w:hanging="180"/>
      </w:pPr>
    </w:lvl>
    <w:lvl w:ilvl="3" w:tplc="0419000F" w:tentative="1">
      <w:start w:val="1"/>
      <w:numFmt w:val="decimal"/>
      <w:lvlText w:val="%4."/>
      <w:lvlJc w:val="left"/>
      <w:pPr>
        <w:ind w:left="3934" w:hanging="360"/>
      </w:pPr>
    </w:lvl>
    <w:lvl w:ilvl="4" w:tplc="04190019" w:tentative="1">
      <w:start w:val="1"/>
      <w:numFmt w:val="lowerLetter"/>
      <w:lvlText w:val="%5."/>
      <w:lvlJc w:val="left"/>
      <w:pPr>
        <w:ind w:left="4654" w:hanging="360"/>
      </w:pPr>
    </w:lvl>
    <w:lvl w:ilvl="5" w:tplc="0419001B" w:tentative="1">
      <w:start w:val="1"/>
      <w:numFmt w:val="lowerRoman"/>
      <w:lvlText w:val="%6."/>
      <w:lvlJc w:val="right"/>
      <w:pPr>
        <w:ind w:left="5374" w:hanging="180"/>
      </w:pPr>
    </w:lvl>
    <w:lvl w:ilvl="6" w:tplc="0419000F" w:tentative="1">
      <w:start w:val="1"/>
      <w:numFmt w:val="decimal"/>
      <w:lvlText w:val="%7."/>
      <w:lvlJc w:val="left"/>
      <w:pPr>
        <w:ind w:left="6094" w:hanging="360"/>
      </w:pPr>
    </w:lvl>
    <w:lvl w:ilvl="7" w:tplc="04190019" w:tentative="1">
      <w:start w:val="1"/>
      <w:numFmt w:val="lowerLetter"/>
      <w:lvlText w:val="%8."/>
      <w:lvlJc w:val="left"/>
      <w:pPr>
        <w:ind w:left="6814" w:hanging="360"/>
      </w:pPr>
    </w:lvl>
    <w:lvl w:ilvl="8" w:tplc="0419001B" w:tentative="1">
      <w:start w:val="1"/>
      <w:numFmt w:val="lowerRoman"/>
      <w:lvlText w:val="%9."/>
      <w:lvlJc w:val="right"/>
      <w:pPr>
        <w:ind w:left="7534" w:hanging="180"/>
      </w:pPr>
    </w:lvl>
  </w:abstractNum>
  <w:abstractNum w:abstractNumId="9">
    <w:nsid w:val="0DE6681E"/>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nsid w:val="0FB55065"/>
    <w:multiLevelType w:val="hybridMultilevel"/>
    <w:tmpl w:val="A4D8801E"/>
    <w:lvl w:ilvl="0" w:tplc="FFFFFFFF">
      <w:start w:val="1"/>
      <w:numFmt w:val="decimal"/>
      <w:lvlText w:val="%1."/>
      <w:lvlJc w:val="left"/>
      <w:pPr>
        <w:tabs>
          <w:tab w:val="num" w:pos="1300"/>
        </w:tabs>
        <w:ind w:left="1300" w:hanging="90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11">
    <w:nsid w:val="118728D8"/>
    <w:multiLevelType w:val="hybridMultilevel"/>
    <w:tmpl w:val="1F6003FA"/>
    <w:lvl w:ilvl="0" w:tplc="04190001">
      <w:start w:val="1"/>
      <w:numFmt w:val="bullet"/>
      <w:lvlText w:val=""/>
      <w:lvlJc w:val="left"/>
      <w:pPr>
        <w:tabs>
          <w:tab w:val="num" w:pos="1044"/>
        </w:tabs>
        <w:ind w:left="1044" w:hanging="360"/>
      </w:pPr>
      <w:rPr>
        <w:rFonts w:ascii="Symbol" w:hAnsi="Symbol" w:hint="default"/>
      </w:rPr>
    </w:lvl>
    <w:lvl w:ilvl="1" w:tplc="04190003" w:tentative="1">
      <w:start w:val="1"/>
      <w:numFmt w:val="bullet"/>
      <w:lvlText w:val="o"/>
      <w:lvlJc w:val="left"/>
      <w:pPr>
        <w:tabs>
          <w:tab w:val="num" w:pos="1764"/>
        </w:tabs>
        <w:ind w:left="1764" w:hanging="360"/>
      </w:pPr>
      <w:rPr>
        <w:rFonts w:ascii="Courier New" w:hAnsi="Courier New" w:hint="default"/>
      </w:rPr>
    </w:lvl>
    <w:lvl w:ilvl="2" w:tplc="04190005" w:tentative="1">
      <w:start w:val="1"/>
      <w:numFmt w:val="bullet"/>
      <w:lvlText w:val=""/>
      <w:lvlJc w:val="left"/>
      <w:pPr>
        <w:tabs>
          <w:tab w:val="num" w:pos="2484"/>
        </w:tabs>
        <w:ind w:left="2484" w:hanging="360"/>
      </w:pPr>
      <w:rPr>
        <w:rFonts w:ascii="Wingdings" w:hAnsi="Wingdings" w:hint="default"/>
      </w:rPr>
    </w:lvl>
    <w:lvl w:ilvl="3" w:tplc="04190001" w:tentative="1">
      <w:start w:val="1"/>
      <w:numFmt w:val="bullet"/>
      <w:lvlText w:val=""/>
      <w:lvlJc w:val="left"/>
      <w:pPr>
        <w:tabs>
          <w:tab w:val="num" w:pos="3204"/>
        </w:tabs>
        <w:ind w:left="3204" w:hanging="360"/>
      </w:pPr>
      <w:rPr>
        <w:rFonts w:ascii="Symbol" w:hAnsi="Symbol" w:hint="default"/>
      </w:rPr>
    </w:lvl>
    <w:lvl w:ilvl="4" w:tplc="04190003" w:tentative="1">
      <w:start w:val="1"/>
      <w:numFmt w:val="bullet"/>
      <w:lvlText w:val="o"/>
      <w:lvlJc w:val="left"/>
      <w:pPr>
        <w:tabs>
          <w:tab w:val="num" w:pos="3924"/>
        </w:tabs>
        <w:ind w:left="3924" w:hanging="360"/>
      </w:pPr>
      <w:rPr>
        <w:rFonts w:ascii="Courier New" w:hAnsi="Courier New" w:hint="default"/>
      </w:rPr>
    </w:lvl>
    <w:lvl w:ilvl="5" w:tplc="04190005" w:tentative="1">
      <w:start w:val="1"/>
      <w:numFmt w:val="bullet"/>
      <w:lvlText w:val=""/>
      <w:lvlJc w:val="left"/>
      <w:pPr>
        <w:tabs>
          <w:tab w:val="num" w:pos="4644"/>
        </w:tabs>
        <w:ind w:left="4644" w:hanging="360"/>
      </w:pPr>
      <w:rPr>
        <w:rFonts w:ascii="Wingdings" w:hAnsi="Wingdings" w:hint="default"/>
      </w:rPr>
    </w:lvl>
    <w:lvl w:ilvl="6" w:tplc="04190001" w:tentative="1">
      <w:start w:val="1"/>
      <w:numFmt w:val="bullet"/>
      <w:lvlText w:val=""/>
      <w:lvlJc w:val="left"/>
      <w:pPr>
        <w:tabs>
          <w:tab w:val="num" w:pos="5364"/>
        </w:tabs>
        <w:ind w:left="5364" w:hanging="360"/>
      </w:pPr>
      <w:rPr>
        <w:rFonts w:ascii="Symbol" w:hAnsi="Symbol" w:hint="default"/>
      </w:rPr>
    </w:lvl>
    <w:lvl w:ilvl="7" w:tplc="04190003" w:tentative="1">
      <w:start w:val="1"/>
      <w:numFmt w:val="bullet"/>
      <w:lvlText w:val="o"/>
      <w:lvlJc w:val="left"/>
      <w:pPr>
        <w:tabs>
          <w:tab w:val="num" w:pos="6084"/>
        </w:tabs>
        <w:ind w:left="6084" w:hanging="360"/>
      </w:pPr>
      <w:rPr>
        <w:rFonts w:ascii="Courier New" w:hAnsi="Courier New" w:hint="default"/>
      </w:rPr>
    </w:lvl>
    <w:lvl w:ilvl="8" w:tplc="04190005" w:tentative="1">
      <w:start w:val="1"/>
      <w:numFmt w:val="bullet"/>
      <w:lvlText w:val=""/>
      <w:lvlJc w:val="left"/>
      <w:pPr>
        <w:tabs>
          <w:tab w:val="num" w:pos="6804"/>
        </w:tabs>
        <w:ind w:left="6804" w:hanging="360"/>
      </w:pPr>
      <w:rPr>
        <w:rFonts w:ascii="Wingdings" w:hAnsi="Wingdings" w:hint="default"/>
      </w:rPr>
    </w:lvl>
  </w:abstractNum>
  <w:abstractNum w:abstractNumId="12">
    <w:nsid w:val="11B3402C"/>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3">
    <w:nsid w:val="13CB1861"/>
    <w:multiLevelType w:val="hybridMultilevel"/>
    <w:tmpl w:val="D7009DD0"/>
    <w:lvl w:ilvl="0" w:tplc="D764A490">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4">
    <w:nsid w:val="165E3B31"/>
    <w:multiLevelType w:val="singleLevel"/>
    <w:tmpl w:val="59D486AE"/>
    <w:lvl w:ilvl="0">
      <w:start w:val="1"/>
      <w:numFmt w:val="decimal"/>
      <w:lvlText w:val="1.%1."/>
      <w:legacy w:legacy="1" w:legacySpace="0" w:legacyIndent="442"/>
      <w:lvlJc w:val="left"/>
      <w:rPr>
        <w:rFonts w:ascii="Times New Roman" w:hAnsi="Times New Roman" w:cs="Times New Roman" w:hint="default"/>
      </w:rPr>
    </w:lvl>
  </w:abstractNum>
  <w:abstractNum w:abstractNumId="15">
    <w:nsid w:val="17846661"/>
    <w:multiLevelType w:val="hybridMultilevel"/>
    <w:tmpl w:val="D8FE4334"/>
    <w:lvl w:ilvl="0" w:tplc="706EB3D0">
      <w:numFmt w:val="bullet"/>
      <w:lvlText w:val=""/>
      <w:lvlJc w:val="left"/>
      <w:pPr>
        <w:ind w:left="463" w:hanging="360"/>
      </w:pPr>
      <w:rPr>
        <w:rFonts w:ascii="Symbol" w:eastAsia="Symbol" w:hAnsi="Symbol" w:cs="Symbol" w:hint="default"/>
        <w:w w:val="100"/>
        <w:sz w:val="22"/>
        <w:szCs w:val="22"/>
      </w:rPr>
    </w:lvl>
    <w:lvl w:ilvl="1" w:tplc="D106821E">
      <w:numFmt w:val="bullet"/>
      <w:lvlText w:val="•"/>
      <w:lvlJc w:val="left"/>
      <w:pPr>
        <w:ind w:left="840" w:hanging="360"/>
      </w:pPr>
      <w:rPr>
        <w:rFonts w:hint="default"/>
      </w:rPr>
    </w:lvl>
    <w:lvl w:ilvl="2" w:tplc="52A88F0E">
      <w:numFmt w:val="bullet"/>
      <w:lvlText w:val="•"/>
      <w:lvlJc w:val="left"/>
      <w:pPr>
        <w:ind w:left="1221" w:hanging="360"/>
      </w:pPr>
      <w:rPr>
        <w:rFonts w:hint="default"/>
      </w:rPr>
    </w:lvl>
    <w:lvl w:ilvl="3" w:tplc="7146EAF8">
      <w:numFmt w:val="bullet"/>
      <w:lvlText w:val="•"/>
      <w:lvlJc w:val="left"/>
      <w:pPr>
        <w:ind w:left="1602" w:hanging="360"/>
      </w:pPr>
      <w:rPr>
        <w:rFonts w:hint="default"/>
      </w:rPr>
    </w:lvl>
    <w:lvl w:ilvl="4" w:tplc="EEEA1A60">
      <w:numFmt w:val="bullet"/>
      <w:lvlText w:val="•"/>
      <w:lvlJc w:val="left"/>
      <w:pPr>
        <w:ind w:left="1983" w:hanging="360"/>
      </w:pPr>
      <w:rPr>
        <w:rFonts w:hint="default"/>
      </w:rPr>
    </w:lvl>
    <w:lvl w:ilvl="5" w:tplc="28B2B86E">
      <w:numFmt w:val="bullet"/>
      <w:lvlText w:val="•"/>
      <w:lvlJc w:val="left"/>
      <w:pPr>
        <w:ind w:left="2364" w:hanging="360"/>
      </w:pPr>
      <w:rPr>
        <w:rFonts w:hint="default"/>
      </w:rPr>
    </w:lvl>
    <w:lvl w:ilvl="6" w:tplc="0AE8D39C">
      <w:numFmt w:val="bullet"/>
      <w:lvlText w:val="•"/>
      <w:lvlJc w:val="left"/>
      <w:pPr>
        <w:ind w:left="2745" w:hanging="360"/>
      </w:pPr>
      <w:rPr>
        <w:rFonts w:hint="default"/>
      </w:rPr>
    </w:lvl>
    <w:lvl w:ilvl="7" w:tplc="B1488CD0">
      <w:numFmt w:val="bullet"/>
      <w:lvlText w:val="•"/>
      <w:lvlJc w:val="left"/>
      <w:pPr>
        <w:ind w:left="3126" w:hanging="360"/>
      </w:pPr>
      <w:rPr>
        <w:rFonts w:hint="default"/>
      </w:rPr>
    </w:lvl>
    <w:lvl w:ilvl="8" w:tplc="A4A4A682">
      <w:numFmt w:val="bullet"/>
      <w:lvlText w:val="•"/>
      <w:lvlJc w:val="left"/>
      <w:pPr>
        <w:ind w:left="3507" w:hanging="360"/>
      </w:pPr>
      <w:rPr>
        <w:rFonts w:hint="default"/>
      </w:rPr>
    </w:lvl>
  </w:abstractNum>
  <w:abstractNum w:abstractNumId="16">
    <w:nsid w:val="1ACC33AD"/>
    <w:multiLevelType w:val="hybridMultilevel"/>
    <w:tmpl w:val="9558D672"/>
    <w:lvl w:ilvl="0" w:tplc="0419000F">
      <w:start w:val="2"/>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nsid w:val="1FDD1782"/>
    <w:multiLevelType w:val="hybridMultilevel"/>
    <w:tmpl w:val="3AE60D4E"/>
    <w:lvl w:ilvl="0" w:tplc="FFFFFFFF">
      <w:start w:val="6"/>
      <w:numFmt w:val="decimal"/>
      <w:lvlText w:val="%1."/>
      <w:lvlJc w:val="left"/>
      <w:pPr>
        <w:tabs>
          <w:tab w:val="num" w:pos="760"/>
        </w:tabs>
        <w:ind w:left="760" w:hanging="360"/>
      </w:pPr>
      <w:rPr>
        <w:rFonts w:hint="default"/>
      </w:rPr>
    </w:lvl>
    <w:lvl w:ilvl="1" w:tplc="FFFFFFFF" w:tentative="1">
      <w:start w:val="1"/>
      <w:numFmt w:val="lowerLetter"/>
      <w:lvlText w:val="%2."/>
      <w:lvlJc w:val="left"/>
      <w:pPr>
        <w:tabs>
          <w:tab w:val="num" w:pos="1480"/>
        </w:tabs>
        <w:ind w:left="1480" w:hanging="360"/>
      </w:pPr>
    </w:lvl>
    <w:lvl w:ilvl="2" w:tplc="FFFFFFFF" w:tentative="1">
      <w:start w:val="1"/>
      <w:numFmt w:val="lowerRoman"/>
      <w:lvlText w:val="%3."/>
      <w:lvlJc w:val="right"/>
      <w:pPr>
        <w:tabs>
          <w:tab w:val="num" w:pos="2200"/>
        </w:tabs>
        <w:ind w:left="2200" w:hanging="180"/>
      </w:pPr>
    </w:lvl>
    <w:lvl w:ilvl="3" w:tplc="FFFFFFFF" w:tentative="1">
      <w:start w:val="1"/>
      <w:numFmt w:val="decimal"/>
      <w:lvlText w:val="%4."/>
      <w:lvlJc w:val="left"/>
      <w:pPr>
        <w:tabs>
          <w:tab w:val="num" w:pos="2920"/>
        </w:tabs>
        <w:ind w:left="2920" w:hanging="360"/>
      </w:pPr>
    </w:lvl>
    <w:lvl w:ilvl="4" w:tplc="FFFFFFFF" w:tentative="1">
      <w:start w:val="1"/>
      <w:numFmt w:val="lowerLetter"/>
      <w:lvlText w:val="%5."/>
      <w:lvlJc w:val="left"/>
      <w:pPr>
        <w:tabs>
          <w:tab w:val="num" w:pos="3640"/>
        </w:tabs>
        <w:ind w:left="3640" w:hanging="360"/>
      </w:pPr>
    </w:lvl>
    <w:lvl w:ilvl="5" w:tplc="FFFFFFFF" w:tentative="1">
      <w:start w:val="1"/>
      <w:numFmt w:val="lowerRoman"/>
      <w:lvlText w:val="%6."/>
      <w:lvlJc w:val="right"/>
      <w:pPr>
        <w:tabs>
          <w:tab w:val="num" w:pos="4360"/>
        </w:tabs>
        <w:ind w:left="4360" w:hanging="180"/>
      </w:pPr>
    </w:lvl>
    <w:lvl w:ilvl="6" w:tplc="FFFFFFFF" w:tentative="1">
      <w:start w:val="1"/>
      <w:numFmt w:val="decimal"/>
      <w:lvlText w:val="%7."/>
      <w:lvlJc w:val="left"/>
      <w:pPr>
        <w:tabs>
          <w:tab w:val="num" w:pos="5080"/>
        </w:tabs>
        <w:ind w:left="5080" w:hanging="360"/>
      </w:pPr>
    </w:lvl>
    <w:lvl w:ilvl="7" w:tplc="FFFFFFFF" w:tentative="1">
      <w:start w:val="1"/>
      <w:numFmt w:val="lowerLetter"/>
      <w:lvlText w:val="%8."/>
      <w:lvlJc w:val="left"/>
      <w:pPr>
        <w:tabs>
          <w:tab w:val="num" w:pos="5800"/>
        </w:tabs>
        <w:ind w:left="5800" w:hanging="360"/>
      </w:pPr>
    </w:lvl>
    <w:lvl w:ilvl="8" w:tplc="FFFFFFFF" w:tentative="1">
      <w:start w:val="1"/>
      <w:numFmt w:val="lowerRoman"/>
      <w:lvlText w:val="%9."/>
      <w:lvlJc w:val="right"/>
      <w:pPr>
        <w:tabs>
          <w:tab w:val="num" w:pos="6520"/>
        </w:tabs>
        <w:ind w:left="6520" w:hanging="180"/>
      </w:pPr>
    </w:lvl>
  </w:abstractNum>
  <w:abstractNum w:abstractNumId="18">
    <w:nsid w:val="2146281D"/>
    <w:multiLevelType w:val="hybridMultilevel"/>
    <w:tmpl w:val="9C5CFC3E"/>
    <w:lvl w:ilvl="0" w:tplc="52DAD0CC">
      <w:start w:val="4"/>
      <w:numFmt w:val="decimal"/>
      <w:lvlText w:val="%1."/>
      <w:lvlJc w:val="left"/>
      <w:pPr>
        <w:ind w:left="1774" w:hanging="360"/>
      </w:pPr>
      <w:rPr>
        <w:rFonts w:hint="default"/>
      </w:rPr>
    </w:lvl>
    <w:lvl w:ilvl="1" w:tplc="04190019" w:tentative="1">
      <w:start w:val="1"/>
      <w:numFmt w:val="lowerLetter"/>
      <w:lvlText w:val="%2."/>
      <w:lvlJc w:val="left"/>
      <w:pPr>
        <w:ind w:left="2494" w:hanging="360"/>
      </w:pPr>
    </w:lvl>
    <w:lvl w:ilvl="2" w:tplc="0419001B" w:tentative="1">
      <w:start w:val="1"/>
      <w:numFmt w:val="lowerRoman"/>
      <w:lvlText w:val="%3."/>
      <w:lvlJc w:val="right"/>
      <w:pPr>
        <w:ind w:left="3214" w:hanging="180"/>
      </w:pPr>
    </w:lvl>
    <w:lvl w:ilvl="3" w:tplc="0419000F" w:tentative="1">
      <w:start w:val="1"/>
      <w:numFmt w:val="decimal"/>
      <w:lvlText w:val="%4."/>
      <w:lvlJc w:val="left"/>
      <w:pPr>
        <w:ind w:left="3934" w:hanging="360"/>
      </w:pPr>
    </w:lvl>
    <w:lvl w:ilvl="4" w:tplc="04190019" w:tentative="1">
      <w:start w:val="1"/>
      <w:numFmt w:val="lowerLetter"/>
      <w:lvlText w:val="%5."/>
      <w:lvlJc w:val="left"/>
      <w:pPr>
        <w:ind w:left="4654" w:hanging="360"/>
      </w:pPr>
    </w:lvl>
    <w:lvl w:ilvl="5" w:tplc="0419001B" w:tentative="1">
      <w:start w:val="1"/>
      <w:numFmt w:val="lowerRoman"/>
      <w:lvlText w:val="%6."/>
      <w:lvlJc w:val="right"/>
      <w:pPr>
        <w:ind w:left="5374" w:hanging="180"/>
      </w:pPr>
    </w:lvl>
    <w:lvl w:ilvl="6" w:tplc="0419000F" w:tentative="1">
      <w:start w:val="1"/>
      <w:numFmt w:val="decimal"/>
      <w:lvlText w:val="%7."/>
      <w:lvlJc w:val="left"/>
      <w:pPr>
        <w:ind w:left="6094" w:hanging="360"/>
      </w:pPr>
    </w:lvl>
    <w:lvl w:ilvl="7" w:tplc="04190019" w:tentative="1">
      <w:start w:val="1"/>
      <w:numFmt w:val="lowerLetter"/>
      <w:lvlText w:val="%8."/>
      <w:lvlJc w:val="left"/>
      <w:pPr>
        <w:ind w:left="6814" w:hanging="360"/>
      </w:pPr>
    </w:lvl>
    <w:lvl w:ilvl="8" w:tplc="0419001B" w:tentative="1">
      <w:start w:val="1"/>
      <w:numFmt w:val="lowerRoman"/>
      <w:lvlText w:val="%9."/>
      <w:lvlJc w:val="right"/>
      <w:pPr>
        <w:ind w:left="7534" w:hanging="180"/>
      </w:pPr>
    </w:lvl>
  </w:abstractNum>
  <w:abstractNum w:abstractNumId="19">
    <w:nsid w:val="23E36940"/>
    <w:multiLevelType w:val="hybridMultilevel"/>
    <w:tmpl w:val="14FC857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0">
    <w:nsid w:val="25D06500"/>
    <w:multiLevelType w:val="hybridMultilevel"/>
    <w:tmpl w:val="891A10C4"/>
    <w:lvl w:ilvl="0" w:tplc="42702B46">
      <w:start w:val="2"/>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1">
    <w:nsid w:val="26C750E8"/>
    <w:multiLevelType w:val="hybridMultilevel"/>
    <w:tmpl w:val="1C1E197C"/>
    <w:lvl w:ilvl="0" w:tplc="F63C252E">
      <w:numFmt w:val="bullet"/>
      <w:lvlText w:val=""/>
      <w:lvlJc w:val="left"/>
      <w:pPr>
        <w:ind w:left="463" w:hanging="360"/>
      </w:pPr>
      <w:rPr>
        <w:rFonts w:ascii="Symbol" w:eastAsia="Symbol" w:hAnsi="Symbol" w:cs="Symbol" w:hint="default"/>
        <w:w w:val="100"/>
        <w:sz w:val="22"/>
        <w:szCs w:val="22"/>
      </w:rPr>
    </w:lvl>
    <w:lvl w:ilvl="1" w:tplc="A1BE84D0">
      <w:numFmt w:val="bullet"/>
      <w:lvlText w:val="•"/>
      <w:lvlJc w:val="left"/>
      <w:pPr>
        <w:ind w:left="840" w:hanging="360"/>
      </w:pPr>
      <w:rPr>
        <w:rFonts w:hint="default"/>
      </w:rPr>
    </w:lvl>
    <w:lvl w:ilvl="2" w:tplc="8F1CCA40">
      <w:numFmt w:val="bullet"/>
      <w:lvlText w:val="•"/>
      <w:lvlJc w:val="left"/>
      <w:pPr>
        <w:ind w:left="1221" w:hanging="360"/>
      </w:pPr>
      <w:rPr>
        <w:rFonts w:hint="default"/>
      </w:rPr>
    </w:lvl>
    <w:lvl w:ilvl="3" w:tplc="ABD6D414">
      <w:numFmt w:val="bullet"/>
      <w:lvlText w:val="•"/>
      <w:lvlJc w:val="left"/>
      <w:pPr>
        <w:ind w:left="1602" w:hanging="360"/>
      </w:pPr>
      <w:rPr>
        <w:rFonts w:hint="default"/>
      </w:rPr>
    </w:lvl>
    <w:lvl w:ilvl="4" w:tplc="B7A6E076">
      <w:numFmt w:val="bullet"/>
      <w:lvlText w:val="•"/>
      <w:lvlJc w:val="left"/>
      <w:pPr>
        <w:ind w:left="1983" w:hanging="360"/>
      </w:pPr>
      <w:rPr>
        <w:rFonts w:hint="default"/>
      </w:rPr>
    </w:lvl>
    <w:lvl w:ilvl="5" w:tplc="990E440E">
      <w:numFmt w:val="bullet"/>
      <w:lvlText w:val="•"/>
      <w:lvlJc w:val="left"/>
      <w:pPr>
        <w:ind w:left="2364" w:hanging="360"/>
      </w:pPr>
      <w:rPr>
        <w:rFonts w:hint="default"/>
      </w:rPr>
    </w:lvl>
    <w:lvl w:ilvl="6" w:tplc="2ED61FC8">
      <w:numFmt w:val="bullet"/>
      <w:lvlText w:val="•"/>
      <w:lvlJc w:val="left"/>
      <w:pPr>
        <w:ind w:left="2745" w:hanging="360"/>
      </w:pPr>
      <w:rPr>
        <w:rFonts w:hint="default"/>
      </w:rPr>
    </w:lvl>
    <w:lvl w:ilvl="7" w:tplc="B2146130">
      <w:numFmt w:val="bullet"/>
      <w:lvlText w:val="•"/>
      <w:lvlJc w:val="left"/>
      <w:pPr>
        <w:ind w:left="3126" w:hanging="360"/>
      </w:pPr>
      <w:rPr>
        <w:rFonts w:hint="default"/>
      </w:rPr>
    </w:lvl>
    <w:lvl w:ilvl="8" w:tplc="C6E83338">
      <w:numFmt w:val="bullet"/>
      <w:lvlText w:val="•"/>
      <w:lvlJc w:val="left"/>
      <w:pPr>
        <w:ind w:left="3507" w:hanging="360"/>
      </w:pPr>
      <w:rPr>
        <w:rFonts w:hint="default"/>
      </w:rPr>
    </w:lvl>
  </w:abstractNum>
  <w:abstractNum w:abstractNumId="22">
    <w:nsid w:val="27743FE3"/>
    <w:multiLevelType w:val="hybridMultilevel"/>
    <w:tmpl w:val="6FE04FE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2BB626E8"/>
    <w:multiLevelType w:val="hybridMultilevel"/>
    <w:tmpl w:val="88CED390"/>
    <w:lvl w:ilvl="0" w:tplc="FC528A9E">
      <w:numFmt w:val="bullet"/>
      <w:lvlText w:val=""/>
      <w:lvlJc w:val="left"/>
      <w:pPr>
        <w:ind w:left="463" w:hanging="360"/>
      </w:pPr>
      <w:rPr>
        <w:rFonts w:ascii="Symbol" w:eastAsia="Symbol" w:hAnsi="Symbol" w:cs="Symbol" w:hint="default"/>
        <w:w w:val="100"/>
        <w:sz w:val="22"/>
        <w:szCs w:val="22"/>
      </w:rPr>
    </w:lvl>
    <w:lvl w:ilvl="1" w:tplc="60D089B2">
      <w:numFmt w:val="bullet"/>
      <w:lvlText w:val="•"/>
      <w:lvlJc w:val="left"/>
      <w:pPr>
        <w:ind w:left="840" w:hanging="360"/>
      </w:pPr>
      <w:rPr>
        <w:rFonts w:hint="default"/>
      </w:rPr>
    </w:lvl>
    <w:lvl w:ilvl="2" w:tplc="E5D6E55E">
      <w:numFmt w:val="bullet"/>
      <w:lvlText w:val="•"/>
      <w:lvlJc w:val="left"/>
      <w:pPr>
        <w:ind w:left="1221" w:hanging="360"/>
      </w:pPr>
      <w:rPr>
        <w:rFonts w:hint="default"/>
      </w:rPr>
    </w:lvl>
    <w:lvl w:ilvl="3" w:tplc="D49ABF00">
      <w:numFmt w:val="bullet"/>
      <w:lvlText w:val="•"/>
      <w:lvlJc w:val="left"/>
      <w:pPr>
        <w:ind w:left="1602" w:hanging="360"/>
      </w:pPr>
      <w:rPr>
        <w:rFonts w:hint="default"/>
      </w:rPr>
    </w:lvl>
    <w:lvl w:ilvl="4" w:tplc="F69413EE">
      <w:numFmt w:val="bullet"/>
      <w:lvlText w:val="•"/>
      <w:lvlJc w:val="left"/>
      <w:pPr>
        <w:ind w:left="1983" w:hanging="360"/>
      </w:pPr>
      <w:rPr>
        <w:rFonts w:hint="default"/>
      </w:rPr>
    </w:lvl>
    <w:lvl w:ilvl="5" w:tplc="095EE01C">
      <w:numFmt w:val="bullet"/>
      <w:lvlText w:val="•"/>
      <w:lvlJc w:val="left"/>
      <w:pPr>
        <w:ind w:left="2364" w:hanging="360"/>
      </w:pPr>
      <w:rPr>
        <w:rFonts w:hint="default"/>
      </w:rPr>
    </w:lvl>
    <w:lvl w:ilvl="6" w:tplc="1750B586">
      <w:numFmt w:val="bullet"/>
      <w:lvlText w:val="•"/>
      <w:lvlJc w:val="left"/>
      <w:pPr>
        <w:ind w:left="2745" w:hanging="360"/>
      </w:pPr>
      <w:rPr>
        <w:rFonts w:hint="default"/>
      </w:rPr>
    </w:lvl>
    <w:lvl w:ilvl="7" w:tplc="4BB02A42">
      <w:numFmt w:val="bullet"/>
      <w:lvlText w:val="•"/>
      <w:lvlJc w:val="left"/>
      <w:pPr>
        <w:ind w:left="3126" w:hanging="360"/>
      </w:pPr>
      <w:rPr>
        <w:rFonts w:hint="default"/>
      </w:rPr>
    </w:lvl>
    <w:lvl w:ilvl="8" w:tplc="69D0F1D2">
      <w:numFmt w:val="bullet"/>
      <w:lvlText w:val="•"/>
      <w:lvlJc w:val="left"/>
      <w:pPr>
        <w:ind w:left="3507" w:hanging="360"/>
      </w:pPr>
      <w:rPr>
        <w:rFonts w:hint="default"/>
      </w:rPr>
    </w:lvl>
  </w:abstractNum>
  <w:abstractNum w:abstractNumId="24">
    <w:nsid w:val="331A229F"/>
    <w:multiLevelType w:val="hybridMultilevel"/>
    <w:tmpl w:val="2A28B29A"/>
    <w:lvl w:ilvl="0" w:tplc="6A4EC4AA">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5">
    <w:nsid w:val="33487F57"/>
    <w:multiLevelType w:val="hybridMultilevel"/>
    <w:tmpl w:val="EEEEA618"/>
    <w:lvl w:ilvl="0" w:tplc="8F52DEAC">
      <w:numFmt w:val="bullet"/>
      <w:lvlText w:val=""/>
      <w:lvlJc w:val="left"/>
      <w:pPr>
        <w:ind w:left="463" w:hanging="360"/>
      </w:pPr>
      <w:rPr>
        <w:rFonts w:ascii="Symbol" w:eastAsia="Symbol" w:hAnsi="Symbol" w:cs="Symbol" w:hint="default"/>
        <w:w w:val="100"/>
        <w:sz w:val="22"/>
        <w:szCs w:val="22"/>
      </w:rPr>
    </w:lvl>
    <w:lvl w:ilvl="1" w:tplc="15BACEEE">
      <w:numFmt w:val="bullet"/>
      <w:lvlText w:val="•"/>
      <w:lvlJc w:val="left"/>
      <w:pPr>
        <w:ind w:left="840" w:hanging="360"/>
      </w:pPr>
      <w:rPr>
        <w:rFonts w:hint="default"/>
      </w:rPr>
    </w:lvl>
    <w:lvl w:ilvl="2" w:tplc="3130525E">
      <w:numFmt w:val="bullet"/>
      <w:lvlText w:val="•"/>
      <w:lvlJc w:val="left"/>
      <w:pPr>
        <w:ind w:left="1221" w:hanging="360"/>
      </w:pPr>
      <w:rPr>
        <w:rFonts w:hint="default"/>
      </w:rPr>
    </w:lvl>
    <w:lvl w:ilvl="3" w:tplc="6A329FB0">
      <w:numFmt w:val="bullet"/>
      <w:lvlText w:val="•"/>
      <w:lvlJc w:val="left"/>
      <w:pPr>
        <w:ind w:left="1602" w:hanging="360"/>
      </w:pPr>
      <w:rPr>
        <w:rFonts w:hint="default"/>
      </w:rPr>
    </w:lvl>
    <w:lvl w:ilvl="4" w:tplc="CFAEF80E">
      <w:numFmt w:val="bullet"/>
      <w:lvlText w:val="•"/>
      <w:lvlJc w:val="left"/>
      <w:pPr>
        <w:ind w:left="1983" w:hanging="360"/>
      </w:pPr>
      <w:rPr>
        <w:rFonts w:hint="default"/>
      </w:rPr>
    </w:lvl>
    <w:lvl w:ilvl="5" w:tplc="EC9CCB56">
      <w:numFmt w:val="bullet"/>
      <w:lvlText w:val="•"/>
      <w:lvlJc w:val="left"/>
      <w:pPr>
        <w:ind w:left="2364" w:hanging="360"/>
      </w:pPr>
      <w:rPr>
        <w:rFonts w:hint="default"/>
      </w:rPr>
    </w:lvl>
    <w:lvl w:ilvl="6" w:tplc="23642BCE">
      <w:numFmt w:val="bullet"/>
      <w:lvlText w:val="•"/>
      <w:lvlJc w:val="left"/>
      <w:pPr>
        <w:ind w:left="2745" w:hanging="360"/>
      </w:pPr>
      <w:rPr>
        <w:rFonts w:hint="default"/>
      </w:rPr>
    </w:lvl>
    <w:lvl w:ilvl="7" w:tplc="C3F29008">
      <w:numFmt w:val="bullet"/>
      <w:lvlText w:val="•"/>
      <w:lvlJc w:val="left"/>
      <w:pPr>
        <w:ind w:left="3126" w:hanging="360"/>
      </w:pPr>
      <w:rPr>
        <w:rFonts w:hint="default"/>
      </w:rPr>
    </w:lvl>
    <w:lvl w:ilvl="8" w:tplc="22F0BF08">
      <w:numFmt w:val="bullet"/>
      <w:lvlText w:val="•"/>
      <w:lvlJc w:val="left"/>
      <w:pPr>
        <w:ind w:left="3507" w:hanging="360"/>
      </w:pPr>
      <w:rPr>
        <w:rFonts w:hint="default"/>
      </w:rPr>
    </w:lvl>
  </w:abstractNum>
  <w:abstractNum w:abstractNumId="26">
    <w:nsid w:val="365E7523"/>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nsid w:val="403035C8"/>
    <w:multiLevelType w:val="hybridMultilevel"/>
    <w:tmpl w:val="519C220A"/>
    <w:lvl w:ilvl="0" w:tplc="3FAABF96">
      <w:start w:val="2"/>
      <w:numFmt w:val="decimal"/>
      <w:lvlText w:val="%1."/>
      <w:lvlJc w:val="left"/>
      <w:pPr>
        <w:tabs>
          <w:tab w:val="num" w:pos="3315"/>
        </w:tabs>
        <w:ind w:left="3315" w:hanging="360"/>
      </w:pPr>
      <w:rPr>
        <w:rFonts w:cs="Times New Roman" w:hint="default"/>
      </w:rPr>
    </w:lvl>
    <w:lvl w:ilvl="1" w:tplc="04190019" w:tentative="1">
      <w:start w:val="1"/>
      <w:numFmt w:val="lowerLetter"/>
      <w:lvlText w:val="%2."/>
      <w:lvlJc w:val="left"/>
      <w:pPr>
        <w:tabs>
          <w:tab w:val="num" w:pos="4035"/>
        </w:tabs>
        <w:ind w:left="4035" w:hanging="360"/>
      </w:pPr>
      <w:rPr>
        <w:rFonts w:cs="Times New Roman"/>
      </w:rPr>
    </w:lvl>
    <w:lvl w:ilvl="2" w:tplc="0419001B" w:tentative="1">
      <w:start w:val="1"/>
      <w:numFmt w:val="lowerRoman"/>
      <w:lvlText w:val="%3."/>
      <w:lvlJc w:val="right"/>
      <w:pPr>
        <w:tabs>
          <w:tab w:val="num" w:pos="4755"/>
        </w:tabs>
        <w:ind w:left="4755" w:hanging="180"/>
      </w:pPr>
      <w:rPr>
        <w:rFonts w:cs="Times New Roman"/>
      </w:rPr>
    </w:lvl>
    <w:lvl w:ilvl="3" w:tplc="0419000F" w:tentative="1">
      <w:start w:val="1"/>
      <w:numFmt w:val="decimal"/>
      <w:lvlText w:val="%4."/>
      <w:lvlJc w:val="left"/>
      <w:pPr>
        <w:tabs>
          <w:tab w:val="num" w:pos="5475"/>
        </w:tabs>
        <w:ind w:left="5475" w:hanging="360"/>
      </w:pPr>
      <w:rPr>
        <w:rFonts w:cs="Times New Roman"/>
      </w:rPr>
    </w:lvl>
    <w:lvl w:ilvl="4" w:tplc="04190019" w:tentative="1">
      <w:start w:val="1"/>
      <w:numFmt w:val="lowerLetter"/>
      <w:lvlText w:val="%5."/>
      <w:lvlJc w:val="left"/>
      <w:pPr>
        <w:tabs>
          <w:tab w:val="num" w:pos="6195"/>
        </w:tabs>
        <w:ind w:left="6195" w:hanging="360"/>
      </w:pPr>
      <w:rPr>
        <w:rFonts w:cs="Times New Roman"/>
      </w:rPr>
    </w:lvl>
    <w:lvl w:ilvl="5" w:tplc="0419001B" w:tentative="1">
      <w:start w:val="1"/>
      <w:numFmt w:val="lowerRoman"/>
      <w:lvlText w:val="%6."/>
      <w:lvlJc w:val="right"/>
      <w:pPr>
        <w:tabs>
          <w:tab w:val="num" w:pos="6915"/>
        </w:tabs>
        <w:ind w:left="6915" w:hanging="180"/>
      </w:pPr>
      <w:rPr>
        <w:rFonts w:cs="Times New Roman"/>
      </w:rPr>
    </w:lvl>
    <w:lvl w:ilvl="6" w:tplc="0419000F" w:tentative="1">
      <w:start w:val="1"/>
      <w:numFmt w:val="decimal"/>
      <w:lvlText w:val="%7."/>
      <w:lvlJc w:val="left"/>
      <w:pPr>
        <w:tabs>
          <w:tab w:val="num" w:pos="7635"/>
        </w:tabs>
        <w:ind w:left="7635" w:hanging="360"/>
      </w:pPr>
      <w:rPr>
        <w:rFonts w:cs="Times New Roman"/>
      </w:rPr>
    </w:lvl>
    <w:lvl w:ilvl="7" w:tplc="04190019" w:tentative="1">
      <w:start w:val="1"/>
      <w:numFmt w:val="lowerLetter"/>
      <w:lvlText w:val="%8."/>
      <w:lvlJc w:val="left"/>
      <w:pPr>
        <w:tabs>
          <w:tab w:val="num" w:pos="8355"/>
        </w:tabs>
        <w:ind w:left="8355" w:hanging="360"/>
      </w:pPr>
      <w:rPr>
        <w:rFonts w:cs="Times New Roman"/>
      </w:rPr>
    </w:lvl>
    <w:lvl w:ilvl="8" w:tplc="0419001B" w:tentative="1">
      <w:start w:val="1"/>
      <w:numFmt w:val="lowerRoman"/>
      <w:lvlText w:val="%9."/>
      <w:lvlJc w:val="right"/>
      <w:pPr>
        <w:tabs>
          <w:tab w:val="num" w:pos="9075"/>
        </w:tabs>
        <w:ind w:left="9075" w:hanging="180"/>
      </w:pPr>
      <w:rPr>
        <w:rFonts w:cs="Times New Roman"/>
      </w:rPr>
    </w:lvl>
  </w:abstractNum>
  <w:abstractNum w:abstractNumId="28">
    <w:nsid w:val="48E71586"/>
    <w:multiLevelType w:val="hybridMultilevel"/>
    <w:tmpl w:val="B43E2008"/>
    <w:lvl w:ilvl="0" w:tplc="1AF0CE8C">
      <w:numFmt w:val="bullet"/>
      <w:lvlText w:val=""/>
      <w:lvlJc w:val="left"/>
      <w:pPr>
        <w:ind w:left="463" w:hanging="360"/>
      </w:pPr>
      <w:rPr>
        <w:rFonts w:ascii="Symbol" w:eastAsia="Symbol" w:hAnsi="Symbol" w:cs="Symbol" w:hint="default"/>
        <w:w w:val="100"/>
        <w:sz w:val="22"/>
        <w:szCs w:val="22"/>
      </w:rPr>
    </w:lvl>
    <w:lvl w:ilvl="1" w:tplc="71A0A064">
      <w:numFmt w:val="bullet"/>
      <w:lvlText w:val="•"/>
      <w:lvlJc w:val="left"/>
      <w:pPr>
        <w:ind w:left="840" w:hanging="360"/>
      </w:pPr>
      <w:rPr>
        <w:rFonts w:hint="default"/>
      </w:rPr>
    </w:lvl>
    <w:lvl w:ilvl="2" w:tplc="A83208FA">
      <w:numFmt w:val="bullet"/>
      <w:lvlText w:val="•"/>
      <w:lvlJc w:val="left"/>
      <w:pPr>
        <w:ind w:left="1221" w:hanging="360"/>
      </w:pPr>
      <w:rPr>
        <w:rFonts w:hint="default"/>
      </w:rPr>
    </w:lvl>
    <w:lvl w:ilvl="3" w:tplc="B46AEE3E">
      <w:numFmt w:val="bullet"/>
      <w:lvlText w:val="•"/>
      <w:lvlJc w:val="left"/>
      <w:pPr>
        <w:ind w:left="1602" w:hanging="360"/>
      </w:pPr>
      <w:rPr>
        <w:rFonts w:hint="default"/>
      </w:rPr>
    </w:lvl>
    <w:lvl w:ilvl="4" w:tplc="8234743A">
      <w:numFmt w:val="bullet"/>
      <w:lvlText w:val="•"/>
      <w:lvlJc w:val="left"/>
      <w:pPr>
        <w:ind w:left="1983" w:hanging="360"/>
      </w:pPr>
      <w:rPr>
        <w:rFonts w:hint="default"/>
      </w:rPr>
    </w:lvl>
    <w:lvl w:ilvl="5" w:tplc="405C5498">
      <w:numFmt w:val="bullet"/>
      <w:lvlText w:val="•"/>
      <w:lvlJc w:val="left"/>
      <w:pPr>
        <w:ind w:left="2364" w:hanging="360"/>
      </w:pPr>
      <w:rPr>
        <w:rFonts w:hint="default"/>
      </w:rPr>
    </w:lvl>
    <w:lvl w:ilvl="6" w:tplc="B6128682">
      <w:numFmt w:val="bullet"/>
      <w:lvlText w:val="•"/>
      <w:lvlJc w:val="left"/>
      <w:pPr>
        <w:ind w:left="2745" w:hanging="360"/>
      </w:pPr>
      <w:rPr>
        <w:rFonts w:hint="default"/>
      </w:rPr>
    </w:lvl>
    <w:lvl w:ilvl="7" w:tplc="94562E48">
      <w:numFmt w:val="bullet"/>
      <w:lvlText w:val="•"/>
      <w:lvlJc w:val="left"/>
      <w:pPr>
        <w:ind w:left="3126" w:hanging="360"/>
      </w:pPr>
      <w:rPr>
        <w:rFonts w:hint="default"/>
      </w:rPr>
    </w:lvl>
    <w:lvl w:ilvl="8" w:tplc="DF98565A">
      <w:numFmt w:val="bullet"/>
      <w:lvlText w:val="•"/>
      <w:lvlJc w:val="left"/>
      <w:pPr>
        <w:ind w:left="3507" w:hanging="360"/>
      </w:pPr>
      <w:rPr>
        <w:rFonts w:hint="default"/>
      </w:rPr>
    </w:lvl>
  </w:abstractNum>
  <w:abstractNum w:abstractNumId="29">
    <w:nsid w:val="4E391541"/>
    <w:multiLevelType w:val="hybridMultilevel"/>
    <w:tmpl w:val="11986E94"/>
    <w:lvl w:ilvl="0" w:tplc="D180973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57B21D93"/>
    <w:multiLevelType w:val="multilevel"/>
    <w:tmpl w:val="B7F833BE"/>
    <w:lvl w:ilvl="0">
      <w:start w:val="1"/>
      <w:numFmt w:val="decimal"/>
      <w:lvlText w:val="%1."/>
      <w:lvlJc w:val="left"/>
      <w:pPr>
        <w:tabs>
          <w:tab w:val="num" w:pos="545"/>
        </w:tabs>
        <w:ind w:left="545" w:hanging="262"/>
      </w:pPr>
      <w:rPr>
        <w:rFonts w:cs="Times New Roman"/>
      </w:rPr>
    </w:lvl>
    <w:lvl w:ilvl="1">
      <w:start w:val="5"/>
      <w:numFmt w:val="decimal"/>
      <w:lvlText w:val="%1.%2"/>
      <w:lvlJc w:val="left"/>
      <w:pPr>
        <w:tabs>
          <w:tab w:val="num" w:pos="576"/>
        </w:tabs>
        <w:ind w:left="576" w:hanging="576"/>
      </w:pPr>
      <w:rPr>
        <w:rFonts w:cs="Times New Roman"/>
      </w:rPr>
    </w:lvl>
    <w:lvl w:ilvl="2">
      <w:start w:val="1"/>
      <w:numFmt w:val="decimal"/>
      <w:lvlText w:val="%1.%2.%3"/>
      <w:lvlJc w:val="left"/>
      <w:pPr>
        <w:tabs>
          <w:tab w:val="num" w:pos="227"/>
        </w:tabs>
        <w:ind w:left="0" w:firstLine="0"/>
      </w:pPr>
      <w:rPr>
        <w:rFonts w:cs="Times New Roman"/>
        <w:color w:val="auto"/>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31">
    <w:nsid w:val="63B55D56"/>
    <w:multiLevelType w:val="multilevel"/>
    <w:tmpl w:val="C04CB17C"/>
    <w:lvl w:ilvl="0">
      <w:start w:val="1"/>
      <w:numFmt w:val="decimal"/>
      <w:lvlText w:val="%1."/>
      <w:lvlJc w:val="left"/>
      <w:pPr>
        <w:ind w:left="1414" w:hanging="705"/>
      </w:pPr>
      <w:rPr>
        <w:rFonts w:hint="default"/>
      </w:rPr>
    </w:lvl>
    <w:lvl w:ilvl="1">
      <w:start w:val="4"/>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2">
    <w:nsid w:val="6CF41D9C"/>
    <w:multiLevelType w:val="multilevel"/>
    <w:tmpl w:val="C04CB17C"/>
    <w:lvl w:ilvl="0">
      <w:start w:val="1"/>
      <w:numFmt w:val="decimal"/>
      <w:pStyle w:val="a"/>
      <w:lvlText w:val="%1."/>
      <w:lvlJc w:val="left"/>
      <w:pPr>
        <w:ind w:left="1414" w:hanging="705"/>
      </w:pPr>
      <w:rPr>
        <w:rFonts w:hint="default"/>
      </w:rPr>
    </w:lvl>
    <w:lvl w:ilvl="1">
      <w:start w:val="4"/>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33">
    <w:nsid w:val="77CD3A9B"/>
    <w:multiLevelType w:val="hybridMultilevel"/>
    <w:tmpl w:val="2CA03CB6"/>
    <w:lvl w:ilvl="0" w:tplc="986627AA">
      <w:start w:val="1"/>
      <w:numFmt w:val="decimal"/>
      <w:lvlText w:val="%1."/>
      <w:lvlJc w:val="left"/>
      <w:pPr>
        <w:tabs>
          <w:tab w:val="num" w:pos="1437"/>
        </w:tabs>
        <w:ind w:left="1437" w:hanging="870"/>
      </w:pPr>
      <w:rPr>
        <w:rFonts w:cs="Times New Roman" w:hint="default"/>
      </w:rPr>
    </w:lvl>
    <w:lvl w:ilvl="1" w:tplc="04190019" w:tentative="1">
      <w:start w:val="1"/>
      <w:numFmt w:val="lowerLetter"/>
      <w:lvlText w:val="%2."/>
      <w:lvlJc w:val="left"/>
      <w:pPr>
        <w:tabs>
          <w:tab w:val="num" w:pos="1647"/>
        </w:tabs>
        <w:ind w:left="1647" w:hanging="360"/>
      </w:pPr>
      <w:rPr>
        <w:rFonts w:cs="Times New Roman"/>
      </w:rPr>
    </w:lvl>
    <w:lvl w:ilvl="2" w:tplc="0419001B" w:tentative="1">
      <w:start w:val="1"/>
      <w:numFmt w:val="lowerRoman"/>
      <w:lvlText w:val="%3."/>
      <w:lvlJc w:val="right"/>
      <w:pPr>
        <w:tabs>
          <w:tab w:val="num" w:pos="2367"/>
        </w:tabs>
        <w:ind w:left="2367" w:hanging="180"/>
      </w:pPr>
      <w:rPr>
        <w:rFonts w:cs="Times New Roman"/>
      </w:rPr>
    </w:lvl>
    <w:lvl w:ilvl="3" w:tplc="0419000F" w:tentative="1">
      <w:start w:val="1"/>
      <w:numFmt w:val="decimal"/>
      <w:lvlText w:val="%4."/>
      <w:lvlJc w:val="left"/>
      <w:pPr>
        <w:tabs>
          <w:tab w:val="num" w:pos="3087"/>
        </w:tabs>
        <w:ind w:left="3087" w:hanging="360"/>
      </w:pPr>
      <w:rPr>
        <w:rFonts w:cs="Times New Roman"/>
      </w:rPr>
    </w:lvl>
    <w:lvl w:ilvl="4" w:tplc="04190019" w:tentative="1">
      <w:start w:val="1"/>
      <w:numFmt w:val="lowerLetter"/>
      <w:lvlText w:val="%5."/>
      <w:lvlJc w:val="left"/>
      <w:pPr>
        <w:tabs>
          <w:tab w:val="num" w:pos="3807"/>
        </w:tabs>
        <w:ind w:left="3807" w:hanging="360"/>
      </w:pPr>
      <w:rPr>
        <w:rFonts w:cs="Times New Roman"/>
      </w:rPr>
    </w:lvl>
    <w:lvl w:ilvl="5" w:tplc="0419001B" w:tentative="1">
      <w:start w:val="1"/>
      <w:numFmt w:val="lowerRoman"/>
      <w:lvlText w:val="%6."/>
      <w:lvlJc w:val="right"/>
      <w:pPr>
        <w:tabs>
          <w:tab w:val="num" w:pos="4527"/>
        </w:tabs>
        <w:ind w:left="4527" w:hanging="180"/>
      </w:pPr>
      <w:rPr>
        <w:rFonts w:cs="Times New Roman"/>
      </w:rPr>
    </w:lvl>
    <w:lvl w:ilvl="6" w:tplc="0419000F" w:tentative="1">
      <w:start w:val="1"/>
      <w:numFmt w:val="decimal"/>
      <w:lvlText w:val="%7."/>
      <w:lvlJc w:val="left"/>
      <w:pPr>
        <w:tabs>
          <w:tab w:val="num" w:pos="5247"/>
        </w:tabs>
        <w:ind w:left="5247" w:hanging="360"/>
      </w:pPr>
      <w:rPr>
        <w:rFonts w:cs="Times New Roman"/>
      </w:rPr>
    </w:lvl>
    <w:lvl w:ilvl="7" w:tplc="04190019" w:tentative="1">
      <w:start w:val="1"/>
      <w:numFmt w:val="lowerLetter"/>
      <w:lvlText w:val="%8."/>
      <w:lvlJc w:val="left"/>
      <w:pPr>
        <w:tabs>
          <w:tab w:val="num" w:pos="5967"/>
        </w:tabs>
        <w:ind w:left="5967" w:hanging="360"/>
      </w:pPr>
      <w:rPr>
        <w:rFonts w:cs="Times New Roman"/>
      </w:rPr>
    </w:lvl>
    <w:lvl w:ilvl="8" w:tplc="0419001B" w:tentative="1">
      <w:start w:val="1"/>
      <w:numFmt w:val="lowerRoman"/>
      <w:lvlText w:val="%9."/>
      <w:lvlJc w:val="right"/>
      <w:pPr>
        <w:tabs>
          <w:tab w:val="num" w:pos="6687"/>
        </w:tabs>
        <w:ind w:left="6687" w:hanging="180"/>
      </w:pPr>
      <w:rPr>
        <w:rFonts w:cs="Times New Roman"/>
      </w:rPr>
    </w:lvl>
  </w:abstractNum>
  <w:abstractNum w:abstractNumId="34">
    <w:nsid w:val="77D02FFF"/>
    <w:multiLevelType w:val="hybridMultilevel"/>
    <w:tmpl w:val="A19C8E1E"/>
    <w:lvl w:ilvl="0" w:tplc="7A22096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24"/>
  </w:num>
  <w:num w:numId="6">
    <w:abstractNumId w:val="33"/>
  </w:num>
  <w:num w:numId="7">
    <w:abstractNumId w:val="22"/>
  </w:num>
  <w:num w:numId="8">
    <w:abstractNumId w:val="13"/>
  </w:num>
  <w:num w:numId="9">
    <w:abstractNumId w:val="16"/>
  </w:num>
  <w:num w:numId="10">
    <w:abstractNumId w:val="27"/>
  </w:num>
  <w:num w:numId="11">
    <w:abstractNumId w:val="11"/>
  </w:num>
  <w:num w:numId="12">
    <w:abstractNumId w:val="7"/>
  </w:num>
  <w:num w:numId="13">
    <w:abstractNumId w:val="4"/>
  </w:num>
  <w:num w:numId="14">
    <w:abstractNumId w:val="30"/>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num>
  <w:num w:numId="16">
    <w:abstractNumId w:val="20"/>
  </w:num>
  <w:num w:numId="17">
    <w:abstractNumId w:val="32"/>
  </w:num>
  <w:num w:numId="18">
    <w:abstractNumId w:val="18"/>
  </w:num>
  <w:num w:numId="19">
    <w:abstractNumId w:val="8"/>
  </w:num>
  <w:num w:numId="20">
    <w:abstractNumId w:val="29"/>
  </w:num>
  <w:num w:numId="21">
    <w:abstractNumId w:val="31"/>
  </w:num>
  <w:num w:numId="22">
    <w:abstractNumId w:val="12"/>
  </w:num>
  <w:num w:numId="23">
    <w:abstractNumId w:val="9"/>
  </w:num>
  <w:num w:numId="24">
    <w:abstractNumId w:val="10"/>
  </w:num>
  <w:num w:numId="25">
    <w:abstractNumId w:val="17"/>
  </w:num>
  <w:num w:numId="26">
    <w:abstractNumId w:val="6"/>
  </w:num>
  <w:num w:numId="27">
    <w:abstractNumId w:val="26"/>
  </w:num>
  <w:num w:numId="28">
    <w:abstractNumId w:val="34"/>
  </w:num>
  <w:num w:numId="29">
    <w:abstractNumId w:val="14"/>
  </w:num>
  <w:num w:numId="30">
    <w:abstractNumId w:val="15"/>
  </w:num>
  <w:num w:numId="31">
    <w:abstractNumId w:val="28"/>
  </w:num>
  <w:num w:numId="32">
    <w:abstractNumId w:val="21"/>
  </w:num>
  <w:num w:numId="33">
    <w:abstractNumId w:val="25"/>
  </w:num>
  <w:num w:numId="34">
    <w:abstractNumId w:val="23"/>
  </w:num>
  <w:num w:numId="3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46FD"/>
    <w:rsid w:val="0000226E"/>
    <w:rsid w:val="00002C4C"/>
    <w:rsid w:val="00003F60"/>
    <w:rsid w:val="00004F53"/>
    <w:rsid w:val="00007EE5"/>
    <w:rsid w:val="00017925"/>
    <w:rsid w:val="00023918"/>
    <w:rsid w:val="00025054"/>
    <w:rsid w:val="00025EA1"/>
    <w:rsid w:val="0002668F"/>
    <w:rsid w:val="000360C8"/>
    <w:rsid w:val="000501D9"/>
    <w:rsid w:val="00054FD6"/>
    <w:rsid w:val="00060B76"/>
    <w:rsid w:val="00074F40"/>
    <w:rsid w:val="000756EA"/>
    <w:rsid w:val="0007595E"/>
    <w:rsid w:val="000834EC"/>
    <w:rsid w:val="00085F28"/>
    <w:rsid w:val="00093D38"/>
    <w:rsid w:val="00095043"/>
    <w:rsid w:val="000A2D53"/>
    <w:rsid w:val="000A3E56"/>
    <w:rsid w:val="000B3AFA"/>
    <w:rsid w:val="000B53E4"/>
    <w:rsid w:val="000B60BB"/>
    <w:rsid w:val="000B6958"/>
    <w:rsid w:val="000F1F54"/>
    <w:rsid w:val="000F2FDE"/>
    <w:rsid w:val="00105939"/>
    <w:rsid w:val="001171C4"/>
    <w:rsid w:val="00122B5A"/>
    <w:rsid w:val="00124631"/>
    <w:rsid w:val="00124D25"/>
    <w:rsid w:val="00124E01"/>
    <w:rsid w:val="0012594D"/>
    <w:rsid w:val="0012706D"/>
    <w:rsid w:val="001303A0"/>
    <w:rsid w:val="001367F8"/>
    <w:rsid w:val="001408DC"/>
    <w:rsid w:val="00144BFA"/>
    <w:rsid w:val="001522E7"/>
    <w:rsid w:val="00176B3A"/>
    <w:rsid w:val="001835B5"/>
    <w:rsid w:val="001A3CA3"/>
    <w:rsid w:val="001A70FD"/>
    <w:rsid w:val="001B2740"/>
    <w:rsid w:val="001B285E"/>
    <w:rsid w:val="001B2CF9"/>
    <w:rsid w:val="001B51E0"/>
    <w:rsid w:val="001B6DA2"/>
    <w:rsid w:val="001C64F7"/>
    <w:rsid w:val="001D0358"/>
    <w:rsid w:val="001D1E18"/>
    <w:rsid w:val="001D21E9"/>
    <w:rsid w:val="001D2BBE"/>
    <w:rsid w:val="001E242E"/>
    <w:rsid w:val="001E593C"/>
    <w:rsid w:val="00211735"/>
    <w:rsid w:val="0021250F"/>
    <w:rsid w:val="00214E54"/>
    <w:rsid w:val="00215346"/>
    <w:rsid w:val="002162B2"/>
    <w:rsid w:val="002301F5"/>
    <w:rsid w:val="00234766"/>
    <w:rsid w:val="002413CC"/>
    <w:rsid w:val="002605FA"/>
    <w:rsid w:val="00272091"/>
    <w:rsid w:val="002A0B90"/>
    <w:rsid w:val="002B1F05"/>
    <w:rsid w:val="002C2931"/>
    <w:rsid w:val="002D6574"/>
    <w:rsid w:val="002E33D4"/>
    <w:rsid w:val="002E4BD0"/>
    <w:rsid w:val="002E4FB1"/>
    <w:rsid w:val="002F4435"/>
    <w:rsid w:val="002F5664"/>
    <w:rsid w:val="002F608D"/>
    <w:rsid w:val="002F6124"/>
    <w:rsid w:val="002F6F59"/>
    <w:rsid w:val="003069E0"/>
    <w:rsid w:val="00310502"/>
    <w:rsid w:val="0031153F"/>
    <w:rsid w:val="00317074"/>
    <w:rsid w:val="00317C21"/>
    <w:rsid w:val="003347EE"/>
    <w:rsid w:val="003351FE"/>
    <w:rsid w:val="003430F8"/>
    <w:rsid w:val="00353943"/>
    <w:rsid w:val="00353A3D"/>
    <w:rsid w:val="00357490"/>
    <w:rsid w:val="003659FB"/>
    <w:rsid w:val="00366294"/>
    <w:rsid w:val="00371CCA"/>
    <w:rsid w:val="00382AD4"/>
    <w:rsid w:val="0039106B"/>
    <w:rsid w:val="00392979"/>
    <w:rsid w:val="00392C5E"/>
    <w:rsid w:val="00395615"/>
    <w:rsid w:val="003A0D57"/>
    <w:rsid w:val="003B1191"/>
    <w:rsid w:val="003B3441"/>
    <w:rsid w:val="003C59DB"/>
    <w:rsid w:val="003D0C70"/>
    <w:rsid w:val="003D4269"/>
    <w:rsid w:val="003E1D0F"/>
    <w:rsid w:val="003E7D98"/>
    <w:rsid w:val="003F15B0"/>
    <w:rsid w:val="003F7A00"/>
    <w:rsid w:val="00407880"/>
    <w:rsid w:val="00416FBB"/>
    <w:rsid w:val="00433875"/>
    <w:rsid w:val="0044769E"/>
    <w:rsid w:val="00447C4F"/>
    <w:rsid w:val="0046035C"/>
    <w:rsid w:val="00460855"/>
    <w:rsid w:val="00461202"/>
    <w:rsid w:val="004624A2"/>
    <w:rsid w:val="004753A6"/>
    <w:rsid w:val="004764AD"/>
    <w:rsid w:val="004830D6"/>
    <w:rsid w:val="004A4D04"/>
    <w:rsid w:val="004A753C"/>
    <w:rsid w:val="004B5950"/>
    <w:rsid w:val="004B61AC"/>
    <w:rsid w:val="004C73B5"/>
    <w:rsid w:val="004C7736"/>
    <w:rsid w:val="004D3861"/>
    <w:rsid w:val="004D6BBF"/>
    <w:rsid w:val="004D7E6F"/>
    <w:rsid w:val="004E1CBB"/>
    <w:rsid w:val="004E4038"/>
    <w:rsid w:val="004E5517"/>
    <w:rsid w:val="004E6FBD"/>
    <w:rsid w:val="004F6A4B"/>
    <w:rsid w:val="00501115"/>
    <w:rsid w:val="0050133A"/>
    <w:rsid w:val="005115ED"/>
    <w:rsid w:val="005118E7"/>
    <w:rsid w:val="00513834"/>
    <w:rsid w:val="00523C85"/>
    <w:rsid w:val="0052476E"/>
    <w:rsid w:val="00527D95"/>
    <w:rsid w:val="00544352"/>
    <w:rsid w:val="00544384"/>
    <w:rsid w:val="005473B1"/>
    <w:rsid w:val="00552DE2"/>
    <w:rsid w:val="00557C5E"/>
    <w:rsid w:val="00560C78"/>
    <w:rsid w:val="0056663F"/>
    <w:rsid w:val="005729E7"/>
    <w:rsid w:val="00576ED1"/>
    <w:rsid w:val="00580084"/>
    <w:rsid w:val="005907ED"/>
    <w:rsid w:val="00593287"/>
    <w:rsid w:val="005B6D3D"/>
    <w:rsid w:val="005B6EB9"/>
    <w:rsid w:val="005C326E"/>
    <w:rsid w:val="005D601C"/>
    <w:rsid w:val="005F08DB"/>
    <w:rsid w:val="005F1B3D"/>
    <w:rsid w:val="005F5E47"/>
    <w:rsid w:val="005F5F69"/>
    <w:rsid w:val="006054DB"/>
    <w:rsid w:val="00605F97"/>
    <w:rsid w:val="00610E01"/>
    <w:rsid w:val="006121DA"/>
    <w:rsid w:val="00613ECD"/>
    <w:rsid w:val="00615A79"/>
    <w:rsid w:val="00621047"/>
    <w:rsid w:val="00630987"/>
    <w:rsid w:val="006346FD"/>
    <w:rsid w:val="00635B88"/>
    <w:rsid w:val="006361DC"/>
    <w:rsid w:val="00643D93"/>
    <w:rsid w:val="0064555C"/>
    <w:rsid w:val="006465DF"/>
    <w:rsid w:val="0065271B"/>
    <w:rsid w:val="00652B66"/>
    <w:rsid w:val="006534B0"/>
    <w:rsid w:val="0065376A"/>
    <w:rsid w:val="0067493D"/>
    <w:rsid w:val="0068243E"/>
    <w:rsid w:val="00685FEB"/>
    <w:rsid w:val="00690135"/>
    <w:rsid w:val="006918E7"/>
    <w:rsid w:val="0069420A"/>
    <w:rsid w:val="0069442E"/>
    <w:rsid w:val="00694EB3"/>
    <w:rsid w:val="00697135"/>
    <w:rsid w:val="006B1DD3"/>
    <w:rsid w:val="006C0664"/>
    <w:rsid w:val="006C3DEE"/>
    <w:rsid w:val="006D3081"/>
    <w:rsid w:val="006E6248"/>
    <w:rsid w:val="006F05DB"/>
    <w:rsid w:val="006F5D10"/>
    <w:rsid w:val="006F601B"/>
    <w:rsid w:val="00705404"/>
    <w:rsid w:val="00706AD2"/>
    <w:rsid w:val="00711DAB"/>
    <w:rsid w:val="00723C56"/>
    <w:rsid w:val="0073298D"/>
    <w:rsid w:val="007368F8"/>
    <w:rsid w:val="00737079"/>
    <w:rsid w:val="00740C7F"/>
    <w:rsid w:val="00741EA5"/>
    <w:rsid w:val="00743115"/>
    <w:rsid w:val="007456E1"/>
    <w:rsid w:val="007536B8"/>
    <w:rsid w:val="007674C6"/>
    <w:rsid w:val="00772A31"/>
    <w:rsid w:val="00773D47"/>
    <w:rsid w:val="007765A6"/>
    <w:rsid w:val="00780277"/>
    <w:rsid w:val="00786B97"/>
    <w:rsid w:val="007903AC"/>
    <w:rsid w:val="007906E1"/>
    <w:rsid w:val="0079418E"/>
    <w:rsid w:val="007B0E43"/>
    <w:rsid w:val="007B7287"/>
    <w:rsid w:val="007B7B4A"/>
    <w:rsid w:val="007C1948"/>
    <w:rsid w:val="007D09A8"/>
    <w:rsid w:val="007D393E"/>
    <w:rsid w:val="007D785E"/>
    <w:rsid w:val="007E10FF"/>
    <w:rsid w:val="007E37E4"/>
    <w:rsid w:val="007E7236"/>
    <w:rsid w:val="007F487A"/>
    <w:rsid w:val="00806042"/>
    <w:rsid w:val="00806174"/>
    <w:rsid w:val="0080727A"/>
    <w:rsid w:val="00812057"/>
    <w:rsid w:val="00812B27"/>
    <w:rsid w:val="0081594C"/>
    <w:rsid w:val="00816760"/>
    <w:rsid w:val="00824152"/>
    <w:rsid w:val="00824266"/>
    <w:rsid w:val="008242F2"/>
    <w:rsid w:val="00824850"/>
    <w:rsid w:val="00845CCF"/>
    <w:rsid w:val="00850262"/>
    <w:rsid w:val="008560F1"/>
    <w:rsid w:val="0086043E"/>
    <w:rsid w:val="00864D01"/>
    <w:rsid w:val="00884EE9"/>
    <w:rsid w:val="008909C1"/>
    <w:rsid w:val="00895252"/>
    <w:rsid w:val="00895459"/>
    <w:rsid w:val="00896D4D"/>
    <w:rsid w:val="008A3DB1"/>
    <w:rsid w:val="008A699E"/>
    <w:rsid w:val="008C1F5F"/>
    <w:rsid w:val="008C2C34"/>
    <w:rsid w:val="008D79CD"/>
    <w:rsid w:val="008E7605"/>
    <w:rsid w:val="00901F69"/>
    <w:rsid w:val="00910D38"/>
    <w:rsid w:val="00914DC2"/>
    <w:rsid w:val="00922124"/>
    <w:rsid w:val="00925AF3"/>
    <w:rsid w:val="0092770F"/>
    <w:rsid w:val="00927C9C"/>
    <w:rsid w:val="00927D2E"/>
    <w:rsid w:val="00942547"/>
    <w:rsid w:val="00950DBA"/>
    <w:rsid w:val="009537E1"/>
    <w:rsid w:val="00956AE2"/>
    <w:rsid w:val="00960EA5"/>
    <w:rsid w:val="00970F71"/>
    <w:rsid w:val="00981B1C"/>
    <w:rsid w:val="009826F9"/>
    <w:rsid w:val="00991906"/>
    <w:rsid w:val="00993F8E"/>
    <w:rsid w:val="00995FDA"/>
    <w:rsid w:val="009A14BB"/>
    <w:rsid w:val="009A20F7"/>
    <w:rsid w:val="009A4947"/>
    <w:rsid w:val="009A6EE6"/>
    <w:rsid w:val="009B2A1F"/>
    <w:rsid w:val="009C2654"/>
    <w:rsid w:val="009D1B8A"/>
    <w:rsid w:val="009D2141"/>
    <w:rsid w:val="009D5BA8"/>
    <w:rsid w:val="009D6155"/>
    <w:rsid w:val="009E0759"/>
    <w:rsid w:val="009E0D69"/>
    <w:rsid w:val="009E46ED"/>
    <w:rsid w:val="009F576D"/>
    <w:rsid w:val="00A05A08"/>
    <w:rsid w:val="00A12110"/>
    <w:rsid w:val="00A13B0D"/>
    <w:rsid w:val="00A15FFD"/>
    <w:rsid w:val="00A16C53"/>
    <w:rsid w:val="00A21920"/>
    <w:rsid w:val="00A249A9"/>
    <w:rsid w:val="00A33818"/>
    <w:rsid w:val="00A37B48"/>
    <w:rsid w:val="00A4185E"/>
    <w:rsid w:val="00A4267F"/>
    <w:rsid w:val="00A55BFE"/>
    <w:rsid w:val="00A6215F"/>
    <w:rsid w:val="00A66718"/>
    <w:rsid w:val="00A6706F"/>
    <w:rsid w:val="00A70F2D"/>
    <w:rsid w:val="00A805F4"/>
    <w:rsid w:val="00A91DEC"/>
    <w:rsid w:val="00A96A63"/>
    <w:rsid w:val="00AB099E"/>
    <w:rsid w:val="00AE2AD2"/>
    <w:rsid w:val="00AE3A7B"/>
    <w:rsid w:val="00AF11E7"/>
    <w:rsid w:val="00AF346A"/>
    <w:rsid w:val="00AF74F2"/>
    <w:rsid w:val="00B020B3"/>
    <w:rsid w:val="00B032AD"/>
    <w:rsid w:val="00B10206"/>
    <w:rsid w:val="00B15D8A"/>
    <w:rsid w:val="00B17D61"/>
    <w:rsid w:val="00B2274A"/>
    <w:rsid w:val="00B47CD8"/>
    <w:rsid w:val="00B53D09"/>
    <w:rsid w:val="00B5775F"/>
    <w:rsid w:val="00B80015"/>
    <w:rsid w:val="00B8793C"/>
    <w:rsid w:val="00B9448D"/>
    <w:rsid w:val="00BA6884"/>
    <w:rsid w:val="00BB0045"/>
    <w:rsid w:val="00BB253D"/>
    <w:rsid w:val="00BB5193"/>
    <w:rsid w:val="00BB5E7C"/>
    <w:rsid w:val="00BC2E2E"/>
    <w:rsid w:val="00BC402F"/>
    <w:rsid w:val="00BD5A3F"/>
    <w:rsid w:val="00BE1616"/>
    <w:rsid w:val="00BF6616"/>
    <w:rsid w:val="00C04916"/>
    <w:rsid w:val="00C05901"/>
    <w:rsid w:val="00C16735"/>
    <w:rsid w:val="00C17559"/>
    <w:rsid w:val="00C41980"/>
    <w:rsid w:val="00C55777"/>
    <w:rsid w:val="00C9481B"/>
    <w:rsid w:val="00CA3313"/>
    <w:rsid w:val="00CA33D8"/>
    <w:rsid w:val="00CB688B"/>
    <w:rsid w:val="00CC047E"/>
    <w:rsid w:val="00CC21BA"/>
    <w:rsid w:val="00CC4168"/>
    <w:rsid w:val="00CC543F"/>
    <w:rsid w:val="00CC6DB4"/>
    <w:rsid w:val="00CD4747"/>
    <w:rsid w:val="00CD5D13"/>
    <w:rsid w:val="00CD78D4"/>
    <w:rsid w:val="00CE331D"/>
    <w:rsid w:val="00CF22ED"/>
    <w:rsid w:val="00CF2382"/>
    <w:rsid w:val="00D05554"/>
    <w:rsid w:val="00D130B7"/>
    <w:rsid w:val="00D15C49"/>
    <w:rsid w:val="00D15E05"/>
    <w:rsid w:val="00D22BB0"/>
    <w:rsid w:val="00D23F92"/>
    <w:rsid w:val="00D242E6"/>
    <w:rsid w:val="00D255F4"/>
    <w:rsid w:val="00D307D1"/>
    <w:rsid w:val="00D352C4"/>
    <w:rsid w:val="00D42C08"/>
    <w:rsid w:val="00D53CD5"/>
    <w:rsid w:val="00D5682C"/>
    <w:rsid w:val="00D61296"/>
    <w:rsid w:val="00D841DA"/>
    <w:rsid w:val="00DA04B8"/>
    <w:rsid w:val="00DA2F7A"/>
    <w:rsid w:val="00DB3249"/>
    <w:rsid w:val="00DD1CC2"/>
    <w:rsid w:val="00DD7D02"/>
    <w:rsid w:val="00DE1DC6"/>
    <w:rsid w:val="00DF0C47"/>
    <w:rsid w:val="00E13775"/>
    <w:rsid w:val="00E155D3"/>
    <w:rsid w:val="00E17445"/>
    <w:rsid w:val="00E30D82"/>
    <w:rsid w:val="00E35C1B"/>
    <w:rsid w:val="00E40503"/>
    <w:rsid w:val="00E51DA9"/>
    <w:rsid w:val="00E74E68"/>
    <w:rsid w:val="00E83FD9"/>
    <w:rsid w:val="00E85822"/>
    <w:rsid w:val="00E878B8"/>
    <w:rsid w:val="00E9020C"/>
    <w:rsid w:val="00EA0608"/>
    <w:rsid w:val="00EA0C18"/>
    <w:rsid w:val="00EA7468"/>
    <w:rsid w:val="00EB1CA1"/>
    <w:rsid w:val="00EB7DAE"/>
    <w:rsid w:val="00EC039B"/>
    <w:rsid w:val="00EC31DB"/>
    <w:rsid w:val="00EC3BBC"/>
    <w:rsid w:val="00EC3C90"/>
    <w:rsid w:val="00ED102D"/>
    <w:rsid w:val="00EF192F"/>
    <w:rsid w:val="00EF384B"/>
    <w:rsid w:val="00EF5A07"/>
    <w:rsid w:val="00F0097C"/>
    <w:rsid w:val="00F14A69"/>
    <w:rsid w:val="00F153AE"/>
    <w:rsid w:val="00F1630F"/>
    <w:rsid w:val="00F2329F"/>
    <w:rsid w:val="00F30607"/>
    <w:rsid w:val="00F3116A"/>
    <w:rsid w:val="00F31F4B"/>
    <w:rsid w:val="00F333E7"/>
    <w:rsid w:val="00F37A24"/>
    <w:rsid w:val="00F40918"/>
    <w:rsid w:val="00F50B6E"/>
    <w:rsid w:val="00F537EC"/>
    <w:rsid w:val="00F630E6"/>
    <w:rsid w:val="00F85897"/>
    <w:rsid w:val="00F87EC4"/>
    <w:rsid w:val="00F94538"/>
    <w:rsid w:val="00F951FE"/>
    <w:rsid w:val="00FB2B10"/>
    <w:rsid w:val="00FB4D4F"/>
    <w:rsid w:val="00FB5B51"/>
    <w:rsid w:val="00FC1A36"/>
    <w:rsid w:val="00FC4703"/>
    <w:rsid w:val="00FD1E29"/>
    <w:rsid w:val="00FD3D6C"/>
    <w:rsid w:val="00FF0CA6"/>
    <w:rsid w:val="00FF151D"/>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Date" w:uiPriority="0"/>
    <w:lsdException w:name="Strong" w:semiHidden="0" w:unhideWhenUsed="0" w:qFormat="1"/>
    <w:lsdException w:name="Emphasis" w:semiHidden="0" w:uiPriority="20" w:unhideWhenUsed="0" w:qFormat="1"/>
    <w:lsdException w:name="Normal Table" w:semiHidden="0" w:unhideWhenUsed="0"/>
    <w:lsdException w:name="Table Web 1"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6035C"/>
    <w:pPr>
      <w:spacing w:after="100" w:line="276" w:lineRule="auto"/>
    </w:pPr>
    <w:rPr>
      <w:rFonts w:ascii="Times New Roman" w:eastAsia="Times New Roman" w:hAnsi="Times New Roman" w:cs="Times New Roman"/>
      <w:sz w:val="20"/>
      <w:lang w:eastAsia="ru-RU"/>
    </w:rPr>
  </w:style>
  <w:style w:type="paragraph" w:styleId="1">
    <w:name w:val="heading 1"/>
    <w:basedOn w:val="a0"/>
    <w:next w:val="a0"/>
    <w:link w:val="10"/>
    <w:uiPriority w:val="9"/>
    <w:qFormat/>
    <w:rsid w:val="00643D93"/>
    <w:pPr>
      <w:keepNext/>
      <w:tabs>
        <w:tab w:val="num" w:pos="432"/>
      </w:tabs>
      <w:suppressAutoHyphens/>
      <w:spacing w:after="0" w:line="240" w:lineRule="auto"/>
      <w:ind w:firstLine="851"/>
      <w:jc w:val="center"/>
      <w:outlineLvl w:val="0"/>
    </w:pPr>
    <w:rPr>
      <w:b/>
      <w:szCs w:val="32"/>
      <w:lang w:eastAsia="ar-SA"/>
    </w:rPr>
  </w:style>
  <w:style w:type="paragraph" w:styleId="2">
    <w:name w:val="heading 2"/>
    <w:basedOn w:val="a0"/>
    <w:next w:val="a0"/>
    <w:link w:val="20"/>
    <w:uiPriority w:val="9"/>
    <w:qFormat/>
    <w:rsid w:val="006346FD"/>
    <w:pPr>
      <w:keepNext/>
      <w:tabs>
        <w:tab w:val="num" w:pos="576"/>
      </w:tabs>
      <w:suppressAutoHyphens/>
      <w:spacing w:after="0" w:line="240" w:lineRule="auto"/>
      <w:ind w:firstLine="851"/>
      <w:jc w:val="both"/>
      <w:outlineLvl w:val="1"/>
    </w:pPr>
    <w:rPr>
      <w:sz w:val="28"/>
      <w:szCs w:val="28"/>
      <w:lang w:eastAsia="ar-SA"/>
    </w:rPr>
  </w:style>
  <w:style w:type="paragraph" w:styleId="3">
    <w:name w:val="heading 3"/>
    <w:basedOn w:val="a0"/>
    <w:next w:val="a0"/>
    <w:link w:val="30"/>
    <w:uiPriority w:val="9"/>
    <w:qFormat/>
    <w:rsid w:val="006346FD"/>
    <w:pPr>
      <w:keepNext/>
      <w:tabs>
        <w:tab w:val="num" w:pos="720"/>
      </w:tabs>
      <w:suppressAutoHyphens/>
      <w:spacing w:before="260" w:after="0" w:line="240" w:lineRule="auto"/>
      <w:ind w:firstLine="851"/>
      <w:jc w:val="both"/>
      <w:outlineLvl w:val="2"/>
    </w:pPr>
    <w:rPr>
      <w:b/>
      <w:bCs/>
      <w:sz w:val="28"/>
      <w:szCs w:val="28"/>
      <w:lang w:eastAsia="ar-SA"/>
    </w:rPr>
  </w:style>
  <w:style w:type="paragraph" w:styleId="4">
    <w:name w:val="heading 4"/>
    <w:basedOn w:val="a0"/>
    <w:next w:val="a0"/>
    <w:link w:val="40"/>
    <w:uiPriority w:val="9"/>
    <w:qFormat/>
    <w:rsid w:val="006346FD"/>
    <w:pPr>
      <w:keepNext/>
      <w:tabs>
        <w:tab w:val="num" w:pos="864"/>
      </w:tabs>
      <w:suppressAutoHyphens/>
      <w:spacing w:after="0" w:line="300" w:lineRule="atLeast"/>
      <w:ind w:firstLine="851"/>
      <w:outlineLvl w:val="3"/>
    </w:pPr>
    <w:rPr>
      <w:b/>
      <w:bCs/>
      <w:sz w:val="28"/>
      <w:szCs w:val="28"/>
      <w:lang w:eastAsia="ar-SA"/>
    </w:rPr>
  </w:style>
  <w:style w:type="paragraph" w:styleId="5">
    <w:name w:val="heading 5"/>
    <w:basedOn w:val="a0"/>
    <w:next w:val="a0"/>
    <w:link w:val="50"/>
    <w:uiPriority w:val="9"/>
    <w:qFormat/>
    <w:rsid w:val="006346FD"/>
    <w:pPr>
      <w:keepNext/>
      <w:tabs>
        <w:tab w:val="num" w:pos="1008"/>
      </w:tabs>
      <w:suppressAutoHyphens/>
      <w:spacing w:after="0" w:line="360" w:lineRule="atLeast"/>
      <w:ind w:firstLine="709"/>
      <w:jc w:val="center"/>
      <w:outlineLvl w:val="4"/>
    </w:pPr>
    <w:rPr>
      <w:b/>
      <w:bCs/>
      <w:sz w:val="28"/>
      <w:szCs w:val="28"/>
      <w:lang w:eastAsia="ar-SA"/>
    </w:rPr>
  </w:style>
  <w:style w:type="paragraph" w:styleId="6">
    <w:name w:val="heading 6"/>
    <w:basedOn w:val="a0"/>
    <w:next w:val="a0"/>
    <w:link w:val="60"/>
    <w:uiPriority w:val="99"/>
    <w:qFormat/>
    <w:rsid w:val="006346FD"/>
    <w:pPr>
      <w:keepNext/>
      <w:tabs>
        <w:tab w:val="num" w:pos="1152"/>
      </w:tabs>
      <w:suppressAutoHyphens/>
      <w:spacing w:after="0" w:line="240" w:lineRule="atLeast"/>
      <w:ind w:firstLine="420"/>
      <w:jc w:val="center"/>
      <w:outlineLvl w:val="5"/>
    </w:pPr>
    <w:rPr>
      <w:b/>
      <w:bCs/>
      <w:sz w:val="28"/>
      <w:szCs w:val="28"/>
      <w:lang w:eastAsia="ar-SA"/>
    </w:rPr>
  </w:style>
  <w:style w:type="paragraph" w:styleId="7">
    <w:name w:val="heading 7"/>
    <w:basedOn w:val="a0"/>
    <w:next w:val="a0"/>
    <w:link w:val="70"/>
    <w:uiPriority w:val="99"/>
    <w:qFormat/>
    <w:rsid w:val="006346FD"/>
    <w:pPr>
      <w:keepNext/>
      <w:tabs>
        <w:tab w:val="num" w:pos="1296"/>
      </w:tabs>
      <w:suppressAutoHyphens/>
      <w:spacing w:after="0" w:line="360" w:lineRule="atLeast"/>
      <w:ind w:firstLine="420"/>
      <w:jc w:val="center"/>
      <w:outlineLvl w:val="6"/>
    </w:pPr>
    <w:rPr>
      <w:sz w:val="28"/>
      <w:szCs w:val="28"/>
      <w:lang w:eastAsia="ar-SA"/>
    </w:rPr>
  </w:style>
  <w:style w:type="paragraph" w:styleId="8">
    <w:name w:val="heading 8"/>
    <w:basedOn w:val="a0"/>
    <w:next w:val="a0"/>
    <w:link w:val="80"/>
    <w:uiPriority w:val="99"/>
    <w:qFormat/>
    <w:rsid w:val="006346FD"/>
    <w:pPr>
      <w:keepNext/>
      <w:tabs>
        <w:tab w:val="num" w:pos="1440"/>
      </w:tabs>
      <w:suppressAutoHyphens/>
      <w:spacing w:after="0" w:line="360" w:lineRule="atLeast"/>
      <w:ind w:firstLine="420"/>
      <w:outlineLvl w:val="7"/>
    </w:pPr>
    <w:rPr>
      <w:sz w:val="28"/>
      <w:szCs w:val="28"/>
      <w:lang w:eastAsia="ar-SA"/>
    </w:rPr>
  </w:style>
  <w:style w:type="paragraph" w:styleId="9">
    <w:name w:val="heading 9"/>
    <w:basedOn w:val="a0"/>
    <w:next w:val="a0"/>
    <w:link w:val="90"/>
    <w:uiPriority w:val="99"/>
    <w:qFormat/>
    <w:rsid w:val="006346FD"/>
    <w:pPr>
      <w:keepNext/>
      <w:tabs>
        <w:tab w:val="num" w:pos="1584"/>
      </w:tabs>
      <w:suppressAutoHyphens/>
      <w:spacing w:after="0" w:line="300" w:lineRule="atLeast"/>
      <w:ind w:left="1584" w:hanging="1584"/>
      <w:jc w:val="center"/>
      <w:outlineLvl w:val="8"/>
    </w:pPr>
    <w:rPr>
      <w:b/>
      <w:bCs/>
      <w:sz w:val="28"/>
      <w:szCs w:val="28"/>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643D93"/>
    <w:rPr>
      <w:rFonts w:ascii="Times New Roman" w:eastAsia="Times New Roman" w:hAnsi="Times New Roman" w:cs="Times New Roman"/>
      <w:b/>
      <w:szCs w:val="32"/>
      <w:lang w:eastAsia="ar-SA"/>
    </w:rPr>
  </w:style>
  <w:style w:type="character" w:customStyle="1" w:styleId="20">
    <w:name w:val="Заголовок 2 Знак"/>
    <w:basedOn w:val="a1"/>
    <w:link w:val="2"/>
    <w:uiPriority w:val="9"/>
    <w:rsid w:val="006346FD"/>
    <w:rPr>
      <w:rFonts w:ascii="Times New Roman" w:eastAsia="Times New Roman" w:hAnsi="Times New Roman" w:cs="Times New Roman"/>
      <w:sz w:val="28"/>
      <w:szCs w:val="28"/>
      <w:lang w:eastAsia="ar-SA"/>
    </w:rPr>
  </w:style>
  <w:style w:type="character" w:customStyle="1" w:styleId="30">
    <w:name w:val="Заголовок 3 Знак"/>
    <w:basedOn w:val="a1"/>
    <w:link w:val="3"/>
    <w:uiPriority w:val="9"/>
    <w:rsid w:val="006346FD"/>
    <w:rPr>
      <w:rFonts w:ascii="Times New Roman" w:eastAsia="Times New Roman" w:hAnsi="Times New Roman" w:cs="Times New Roman"/>
      <w:b/>
      <w:bCs/>
      <w:sz w:val="28"/>
      <w:szCs w:val="28"/>
      <w:lang w:eastAsia="ar-SA"/>
    </w:rPr>
  </w:style>
  <w:style w:type="character" w:customStyle="1" w:styleId="40">
    <w:name w:val="Заголовок 4 Знак"/>
    <w:basedOn w:val="a1"/>
    <w:link w:val="4"/>
    <w:uiPriority w:val="9"/>
    <w:rsid w:val="006346FD"/>
    <w:rPr>
      <w:rFonts w:ascii="Times New Roman" w:eastAsia="Times New Roman" w:hAnsi="Times New Roman" w:cs="Times New Roman"/>
      <w:b/>
      <w:bCs/>
      <w:sz w:val="28"/>
      <w:szCs w:val="28"/>
      <w:lang w:eastAsia="ar-SA"/>
    </w:rPr>
  </w:style>
  <w:style w:type="character" w:customStyle="1" w:styleId="50">
    <w:name w:val="Заголовок 5 Знак"/>
    <w:basedOn w:val="a1"/>
    <w:link w:val="5"/>
    <w:uiPriority w:val="9"/>
    <w:rsid w:val="006346FD"/>
    <w:rPr>
      <w:rFonts w:ascii="Times New Roman" w:eastAsia="Times New Roman" w:hAnsi="Times New Roman" w:cs="Times New Roman"/>
      <w:b/>
      <w:bCs/>
      <w:sz w:val="28"/>
      <w:szCs w:val="28"/>
      <w:lang w:eastAsia="ar-SA"/>
    </w:rPr>
  </w:style>
  <w:style w:type="character" w:customStyle="1" w:styleId="60">
    <w:name w:val="Заголовок 6 Знак"/>
    <w:basedOn w:val="a1"/>
    <w:link w:val="6"/>
    <w:uiPriority w:val="99"/>
    <w:rsid w:val="006346FD"/>
    <w:rPr>
      <w:rFonts w:ascii="Times New Roman" w:eastAsia="Times New Roman" w:hAnsi="Times New Roman" w:cs="Times New Roman"/>
      <w:b/>
      <w:bCs/>
      <w:sz w:val="28"/>
      <w:szCs w:val="28"/>
      <w:lang w:eastAsia="ar-SA"/>
    </w:rPr>
  </w:style>
  <w:style w:type="character" w:customStyle="1" w:styleId="70">
    <w:name w:val="Заголовок 7 Знак"/>
    <w:basedOn w:val="a1"/>
    <w:link w:val="7"/>
    <w:uiPriority w:val="99"/>
    <w:rsid w:val="006346FD"/>
    <w:rPr>
      <w:rFonts w:ascii="Times New Roman" w:eastAsia="Times New Roman" w:hAnsi="Times New Roman" w:cs="Times New Roman"/>
      <w:sz w:val="28"/>
      <w:szCs w:val="28"/>
      <w:lang w:eastAsia="ar-SA"/>
    </w:rPr>
  </w:style>
  <w:style w:type="character" w:customStyle="1" w:styleId="80">
    <w:name w:val="Заголовок 8 Знак"/>
    <w:basedOn w:val="a1"/>
    <w:link w:val="8"/>
    <w:uiPriority w:val="99"/>
    <w:rsid w:val="006346FD"/>
    <w:rPr>
      <w:rFonts w:ascii="Times New Roman" w:eastAsia="Times New Roman" w:hAnsi="Times New Roman" w:cs="Times New Roman"/>
      <w:sz w:val="28"/>
      <w:szCs w:val="28"/>
      <w:lang w:eastAsia="ar-SA"/>
    </w:rPr>
  </w:style>
  <w:style w:type="character" w:customStyle="1" w:styleId="90">
    <w:name w:val="Заголовок 9 Знак"/>
    <w:basedOn w:val="a1"/>
    <w:link w:val="9"/>
    <w:uiPriority w:val="99"/>
    <w:rsid w:val="006346FD"/>
    <w:rPr>
      <w:rFonts w:ascii="Times New Roman" w:eastAsia="Times New Roman" w:hAnsi="Times New Roman" w:cs="Times New Roman"/>
      <w:b/>
      <w:bCs/>
      <w:sz w:val="28"/>
      <w:szCs w:val="28"/>
      <w:lang w:eastAsia="ar-SA"/>
    </w:rPr>
  </w:style>
  <w:style w:type="character" w:customStyle="1" w:styleId="WW8Num4z0">
    <w:name w:val="WW8Num4z0"/>
    <w:uiPriority w:val="99"/>
    <w:rsid w:val="006346FD"/>
    <w:rPr>
      <w:b/>
      <w:sz w:val="26"/>
    </w:rPr>
  </w:style>
  <w:style w:type="character" w:customStyle="1" w:styleId="WW8Num5z0">
    <w:name w:val="WW8Num5z0"/>
    <w:uiPriority w:val="99"/>
    <w:rsid w:val="006346FD"/>
  </w:style>
  <w:style w:type="character" w:customStyle="1" w:styleId="WW8Num9z0">
    <w:name w:val="WW8Num9z0"/>
    <w:uiPriority w:val="99"/>
    <w:rsid w:val="006346FD"/>
  </w:style>
  <w:style w:type="character" w:customStyle="1" w:styleId="WW8Num10z0">
    <w:name w:val="WW8Num10z0"/>
    <w:uiPriority w:val="99"/>
    <w:rsid w:val="006346FD"/>
  </w:style>
  <w:style w:type="character" w:customStyle="1" w:styleId="WW8Num14z0">
    <w:name w:val="WW8Num14z0"/>
    <w:uiPriority w:val="99"/>
    <w:rsid w:val="006346FD"/>
    <w:rPr>
      <w:b/>
    </w:rPr>
  </w:style>
  <w:style w:type="character" w:customStyle="1" w:styleId="WW8Num15z0">
    <w:name w:val="WW8Num15z0"/>
    <w:uiPriority w:val="99"/>
    <w:rsid w:val="006346FD"/>
    <w:rPr>
      <w:rFonts w:ascii="Symbol" w:hAnsi="Symbol"/>
    </w:rPr>
  </w:style>
  <w:style w:type="character" w:customStyle="1" w:styleId="WW8Num15z1">
    <w:name w:val="WW8Num15z1"/>
    <w:uiPriority w:val="99"/>
    <w:rsid w:val="006346FD"/>
    <w:rPr>
      <w:rFonts w:ascii="Courier New" w:hAnsi="Courier New"/>
    </w:rPr>
  </w:style>
  <w:style w:type="character" w:customStyle="1" w:styleId="WW8Num15z2">
    <w:name w:val="WW8Num15z2"/>
    <w:uiPriority w:val="99"/>
    <w:rsid w:val="006346FD"/>
    <w:rPr>
      <w:rFonts w:ascii="Wingdings" w:hAnsi="Wingdings"/>
    </w:rPr>
  </w:style>
  <w:style w:type="character" w:customStyle="1" w:styleId="WW8Num16z1">
    <w:name w:val="WW8Num16z1"/>
    <w:uiPriority w:val="99"/>
    <w:rsid w:val="006346FD"/>
    <w:rPr>
      <w:rFonts w:ascii="Times New Roman" w:hAnsi="Times New Roman"/>
    </w:rPr>
  </w:style>
  <w:style w:type="character" w:customStyle="1" w:styleId="WW8Num18z0">
    <w:name w:val="WW8Num18z0"/>
    <w:uiPriority w:val="99"/>
    <w:rsid w:val="006346FD"/>
  </w:style>
  <w:style w:type="character" w:customStyle="1" w:styleId="WW8Num19z0">
    <w:name w:val="WW8Num19z0"/>
    <w:uiPriority w:val="99"/>
    <w:rsid w:val="006346FD"/>
    <w:rPr>
      <w:rFonts w:ascii="Times New Roman" w:hAnsi="Times New Roman"/>
    </w:rPr>
  </w:style>
  <w:style w:type="character" w:customStyle="1" w:styleId="WW8Num19z1">
    <w:name w:val="WW8Num19z1"/>
    <w:uiPriority w:val="99"/>
    <w:rsid w:val="006346FD"/>
    <w:rPr>
      <w:rFonts w:ascii="Courier New" w:hAnsi="Courier New"/>
    </w:rPr>
  </w:style>
  <w:style w:type="character" w:customStyle="1" w:styleId="WW8Num19z2">
    <w:name w:val="WW8Num19z2"/>
    <w:uiPriority w:val="99"/>
    <w:rsid w:val="006346FD"/>
    <w:rPr>
      <w:rFonts w:ascii="Wingdings" w:hAnsi="Wingdings"/>
    </w:rPr>
  </w:style>
  <w:style w:type="character" w:customStyle="1" w:styleId="WW8Num19z3">
    <w:name w:val="WW8Num19z3"/>
    <w:uiPriority w:val="99"/>
    <w:rsid w:val="006346FD"/>
    <w:rPr>
      <w:rFonts w:ascii="Symbol" w:hAnsi="Symbol"/>
    </w:rPr>
  </w:style>
  <w:style w:type="character" w:customStyle="1" w:styleId="WW8Num21z0">
    <w:name w:val="WW8Num21z0"/>
    <w:uiPriority w:val="99"/>
    <w:rsid w:val="006346FD"/>
  </w:style>
  <w:style w:type="character" w:customStyle="1" w:styleId="WW8Num25z0">
    <w:name w:val="WW8Num25z0"/>
    <w:uiPriority w:val="99"/>
    <w:rsid w:val="006346FD"/>
    <w:rPr>
      <w:rFonts w:ascii="Times New Roman" w:hAnsi="Times New Roman"/>
    </w:rPr>
  </w:style>
  <w:style w:type="character" w:customStyle="1" w:styleId="WW8Num25z1">
    <w:name w:val="WW8Num25z1"/>
    <w:uiPriority w:val="99"/>
    <w:rsid w:val="006346FD"/>
    <w:rPr>
      <w:rFonts w:ascii="Courier New" w:hAnsi="Courier New"/>
    </w:rPr>
  </w:style>
  <w:style w:type="character" w:customStyle="1" w:styleId="WW8Num25z2">
    <w:name w:val="WW8Num25z2"/>
    <w:uiPriority w:val="99"/>
    <w:rsid w:val="006346FD"/>
    <w:rPr>
      <w:rFonts w:ascii="Wingdings" w:hAnsi="Wingdings"/>
    </w:rPr>
  </w:style>
  <w:style w:type="character" w:customStyle="1" w:styleId="WW8Num25z3">
    <w:name w:val="WW8Num25z3"/>
    <w:uiPriority w:val="99"/>
    <w:rsid w:val="006346FD"/>
    <w:rPr>
      <w:rFonts w:ascii="Symbol" w:hAnsi="Symbol"/>
    </w:rPr>
  </w:style>
  <w:style w:type="character" w:customStyle="1" w:styleId="WW8Num28z1">
    <w:name w:val="WW8Num28z1"/>
    <w:uiPriority w:val="99"/>
    <w:rsid w:val="006346FD"/>
    <w:rPr>
      <w:rFonts w:ascii="Wingdings" w:hAnsi="Wingdings"/>
    </w:rPr>
  </w:style>
  <w:style w:type="character" w:customStyle="1" w:styleId="WW8Num33z0">
    <w:name w:val="WW8Num33z0"/>
    <w:uiPriority w:val="99"/>
    <w:rsid w:val="006346FD"/>
    <w:rPr>
      <w:rFonts w:ascii="Times New Roman" w:hAnsi="Times New Roman"/>
    </w:rPr>
  </w:style>
  <w:style w:type="character" w:customStyle="1" w:styleId="WW8Num38z0">
    <w:name w:val="WW8Num38z0"/>
    <w:uiPriority w:val="99"/>
    <w:rsid w:val="006346FD"/>
  </w:style>
  <w:style w:type="character" w:customStyle="1" w:styleId="WW8Num39z0">
    <w:name w:val="WW8Num39z0"/>
    <w:uiPriority w:val="99"/>
    <w:rsid w:val="006346FD"/>
    <w:rPr>
      <w:rFonts w:ascii="Symbol" w:hAnsi="Symbol"/>
    </w:rPr>
  </w:style>
  <w:style w:type="character" w:customStyle="1" w:styleId="WW8Num39z1">
    <w:name w:val="WW8Num39z1"/>
    <w:uiPriority w:val="99"/>
    <w:rsid w:val="006346FD"/>
    <w:rPr>
      <w:rFonts w:ascii="Courier New" w:hAnsi="Courier New"/>
    </w:rPr>
  </w:style>
  <w:style w:type="character" w:customStyle="1" w:styleId="WW8Num39z2">
    <w:name w:val="WW8Num39z2"/>
    <w:uiPriority w:val="99"/>
    <w:rsid w:val="006346FD"/>
    <w:rPr>
      <w:rFonts w:ascii="Wingdings" w:hAnsi="Wingdings"/>
    </w:rPr>
  </w:style>
  <w:style w:type="character" w:customStyle="1" w:styleId="WW8Num41z0">
    <w:name w:val="WW8Num41z0"/>
    <w:uiPriority w:val="99"/>
    <w:rsid w:val="006346FD"/>
  </w:style>
  <w:style w:type="character" w:customStyle="1" w:styleId="WW8Num41z1">
    <w:name w:val="WW8Num41z1"/>
    <w:uiPriority w:val="99"/>
    <w:rsid w:val="006346FD"/>
    <w:rPr>
      <w:b/>
    </w:rPr>
  </w:style>
  <w:style w:type="character" w:customStyle="1" w:styleId="WW8Num42z0">
    <w:name w:val="WW8Num42z0"/>
    <w:uiPriority w:val="99"/>
    <w:rsid w:val="006346FD"/>
  </w:style>
  <w:style w:type="character" w:customStyle="1" w:styleId="WW8Num43z0">
    <w:name w:val="WW8Num43z0"/>
    <w:uiPriority w:val="99"/>
    <w:rsid w:val="006346FD"/>
    <w:rPr>
      <w:rFonts w:ascii="Symbol" w:hAnsi="Symbol"/>
    </w:rPr>
  </w:style>
  <w:style w:type="character" w:customStyle="1" w:styleId="WW8Num43z1">
    <w:name w:val="WW8Num43z1"/>
    <w:uiPriority w:val="99"/>
    <w:rsid w:val="006346FD"/>
    <w:rPr>
      <w:rFonts w:ascii="Courier New" w:hAnsi="Courier New"/>
    </w:rPr>
  </w:style>
  <w:style w:type="character" w:customStyle="1" w:styleId="WW8Num43z2">
    <w:name w:val="WW8Num43z2"/>
    <w:uiPriority w:val="99"/>
    <w:rsid w:val="006346FD"/>
    <w:rPr>
      <w:rFonts w:ascii="Wingdings" w:hAnsi="Wingdings"/>
    </w:rPr>
  </w:style>
  <w:style w:type="character" w:customStyle="1" w:styleId="WW8Num44z0">
    <w:name w:val="WW8Num44z0"/>
    <w:uiPriority w:val="99"/>
    <w:rsid w:val="006346FD"/>
    <w:rPr>
      <w:rFonts w:ascii="Wingdings" w:hAnsi="Wingdings"/>
    </w:rPr>
  </w:style>
  <w:style w:type="character" w:customStyle="1" w:styleId="WW8Num44z1">
    <w:name w:val="WW8Num44z1"/>
    <w:uiPriority w:val="99"/>
    <w:rsid w:val="006346FD"/>
    <w:rPr>
      <w:rFonts w:ascii="Courier New" w:hAnsi="Courier New"/>
    </w:rPr>
  </w:style>
  <w:style w:type="character" w:customStyle="1" w:styleId="WW8Num44z3">
    <w:name w:val="WW8Num44z3"/>
    <w:uiPriority w:val="99"/>
    <w:rsid w:val="006346FD"/>
    <w:rPr>
      <w:rFonts w:ascii="Symbol" w:hAnsi="Symbol"/>
    </w:rPr>
  </w:style>
  <w:style w:type="character" w:customStyle="1" w:styleId="WW8Num47z0">
    <w:name w:val="WW8Num47z0"/>
    <w:uiPriority w:val="99"/>
    <w:rsid w:val="006346FD"/>
  </w:style>
  <w:style w:type="character" w:customStyle="1" w:styleId="WW8Num48z0">
    <w:name w:val="WW8Num48z0"/>
    <w:uiPriority w:val="99"/>
    <w:rsid w:val="006346FD"/>
    <w:rPr>
      <w:rFonts w:ascii="Times New Roman" w:hAnsi="Times New Roman"/>
    </w:rPr>
  </w:style>
  <w:style w:type="character" w:customStyle="1" w:styleId="WW8Num48z1">
    <w:name w:val="WW8Num48z1"/>
    <w:uiPriority w:val="99"/>
    <w:rsid w:val="006346FD"/>
    <w:rPr>
      <w:rFonts w:ascii="Courier New" w:hAnsi="Courier New"/>
    </w:rPr>
  </w:style>
  <w:style w:type="character" w:customStyle="1" w:styleId="WW8Num48z2">
    <w:name w:val="WW8Num48z2"/>
    <w:uiPriority w:val="99"/>
    <w:rsid w:val="006346FD"/>
    <w:rPr>
      <w:rFonts w:ascii="Wingdings" w:hAnsi="Wingdings"/>
    </w:rPr>
  </w:style>
  <w:style w:type="character" w:customStyle="1" w:styleId="WW8Num48z3">
    <w:name w:val="WW8Num48z3"/>
    <w:uiPriority w:val="99"/>
    <w:rsid w:val="006346FD"/>
    <w:rPr>
      <w:rFonts w:ascii="Symbol" w:hAnsi="Symbol"/>
    </w:rPr>
  </w:style>
  <w:style w:type="character" w:customStyle="1" w:styleId="WW8Num50z0">
    <w:name w:val="WW8Num50z0"/>
    <w:uiPriority w:val="99"/>
    <w:rsid w:val="006346FD"/>
    <w:rPr>
      <w:b/>
    </w:rPr>
  </w:style>
  <w:style w:type="character" w:customStyle="1" w:styleId="WW8NumSt25z0">
    <w:name w:val="WW8NumSt25z0"/>
    <w:uiPriority w:val="99"/>
    <w:rsid w:val="006346FD"/>
    <w:rPr>
      <w:rFonts w:ascii="Times New Roman" w:hAnsi="Times New Roman"/>
    </w:rPr>
  </w:style>
  <w:style w:type="character" w:customStyle="1" w:styleId="11">
    <w:name w:val="Основной шрифт абзаца1"/>
    <w:uiPriority w:val="99"/>
    <w:rsid w:val="006346FD"/>
  </w:style>
  <w:style w:type="character" w:customStyle="1" w:styleId="21">
    <w:name w:val="Основной текст с отступом 2 Знак"/>
    <w:basedOn w:val="11"/>
    <w:uiPriority w:val="99"/>
    <w:rsid w:val="006346FD"/>
    <w:rPr>
      <w:rFonts w:cs="Times New Roman"/>
      <w:sz w:val="28"/>
      <w:szCs w:val="28"/>
    </w:rPr>
  </w:style>
  <w:style w:type="character" w:customStyle="1" w:styleId="a4">
    <w:name w:val="Основной текст с отступом Знак"/>
    <w:basedOn w:val="11"/>
    <w:uiPriority w:val="99"/>
    <w:rsid w:val="006346FD"/>
    <w:rPr>
      <w:rFonts w:cs="Times New Roman"/>
      <w:sz w:val="28"/>
      <w:szCs w:val="28"/>
    </w:rPr>
  </w:style>
  <w:style w:type="character" w:customStyle="1" w:styleId="a5">
    <w:name w:val="Основной текст Знак"/>
    <w:basedOn w:val="11"/>
    <w:uiPriority w:val="99"/>
    <w:rsid w:val="006346FD"/>
    <w:rPr>
      <w:rFonts w:cs="Times New Roman"/>
      <w:sz w:val="28"/>
      <w:szCs w:val="28"/>
    </w:rPr>
  </w:style>
  <w:style w:type="character" w:customStyle="1" w:styleId="a6">
    <w:name w:val="Название Знак"/>
    <w:basedOn w:val="11"/>
    <w:uiPriority w:val="99"/>
    <w:rsid w:val="006346FD"/>
    <w:rPr>
      <w:rFonts w:ascii="Cambria" w:hAnsi="Cambria" w:cs="Cambria"/>
      <w:b/>
      <w:bCs/>
      <w:kern w:val="1"/>
      <w:sz w:val="32"/>
      <w:szCs w:val="32"/>
    </w:rPr>
  </w:style>
  <w:style w:type="character" w:customStyle="1" w:styleId="a7">
    <w:name w:val="Верхний колонтитул Знак"/>
    <w:basedOn w:val="11"/>
    <w:uiPriority w:val="99"/>
    <w:rsid w:val="006346FD"/>
    <w:rPr>
      <w:rFonts w:cs="Times New Roman"/>
      <w:sz w:val="28"/>
      <w:szCs w:val="28"/>
    </w:rPr>
  </w:style>
  <w:style w:type="character" w:customStyle="1" w:styleId="31">
    <w:name w:val="Основной текст с отступом 3 Знак"/>
    <w:basedOn w:val="11"/>
    <w:uiPriority w:val="99"/>
    <w:rsid w:val="006346FD"/>
    <w:rPr>
      <w:rFonts w:cs="Times New Roman"/>
      <w:sz w:val="16"/>
      <w:szCs w:val="16"/>
    </w:rPr>
  </w:style>
  <w:style w:type="character" w:customStyle="1" w:styleId="22">
    <w:name w:val="Основной текст 2 Знак"/>
    <w:basedOn w:val="11"/>
    <w:uiPriority w:val="99"/>
    <w:rsid w:val="006346FD"/>
    <w:rPr>
      <w:rFonts w:cs="Times New Roman"/>
      <w:sz w:val="28"/>
      <w:szCs w:val="28"/>
    </w:rPr>
  </w:style>
  <w:style w:type="character" w:customStyle="1" w:styleId="32">
    <w:name w:val="Основной текст 3 Знак"/>
    <w:basedOn w:val="11"/>
    <w:uiPriority w:val="99"/>
    <w:rsid w:val="006346FD"/>
    <w:rPr>
      <w:rFonts w:cs="Times New Roman"/>
      <w:sz w:val="16"/>
      <w:szCs w:val="16"/>
    </w:rPr>
  </w:style>
  <w:style w:type="character" w:styleId="a8">
    <w:name w:val="page number"/>
    <w:basedOn w:val="11"/>
    <w:uiPriority w:val="99"/>
    <w:rsid w:val="006346FD"/>
    <w:rPr>
      <w:rFonts w:cs="Times New Roman"/>
    </w:rPr>
  </w:style>
  <w:style w:type="character" w:customStyle="1" w:styleId="a9">
    <w:name w:val="Нижний колонтитул Знак"/>
    <w:basedOn w:val="11"/>
    <w:uiPriority w:val="99"/>
    <w:rsid w:val="006346FD"/>
    <w:rPr>
      <w:rFonts w:cs="Times New Roman"/>
      <w:sz w:val="28"/>
      <w:szCs w:val="28"/>
    </w:rPr>
  </w:style>
  <w:style w:type="character" w:customStyle="1" w:styleId="aa">
    <w:name w:val="Текст сноски Знак"/>
    <w:basedOn w:val="11"/>
    <w:uiPriority w:val="99"/>
    <w:rsid w:val="006346FD"/>
    <w:rPr>
      <w:rFonts w:cs="Times New Roman"/>
    </w:rPr>
  </w:style>
  <w:style w:type="character" w:customStyle="1" w:styleId="ab">
    <w:name w:val="Символ сноски"/>
    <w:basedOn w:val="11"/>
    <w:uiPriority w:val="99"/>
    <w:rsid w:val="006346FD"/>
    <w:rPr>
      <w:rFonts w:cs="Times New Roman"/>
      <w:vertAlign w:val="superscript"/>
    </w:rPr>
  </w:style>
  <w:style w:type="character" w:styleId="ac">
    <w:name w:val="Hyperlink"/>
    <w:uiPriority w:val="99"/>
    <w:unhideWhenUsed/>
    <w:rPr>
      <w:color w:val="0563C1" w:themeColor="hyperlink"/>
      <w:u w:val="single"/>
    </w:rPr>
  </w:style>
  <w:style w:type="character" w:styleId="ad">
    <w:name w:val="FollowedHyperlink"/>
    <w:basedOn w:val="11"/>
    <w:uiPriority w:val="99"/>
    <w:rsid w:val="006346FD"/>
    <w:rPr>
      <w:rFonts w:cs="Times New Roman"/>
      <w:color w:val="800080"/>
      <w:u w:val="single"/>
    </w:rPr>
  </w:style>
  <w:style w:type="character" w:customStyle="1" w:styleId="12">
    <w:name w:val="Знак примечания1"/>
    <w:basedOn w:val="11"/>
    <w:uiPriority w:val="99"/>
    <w:rsid w:val="006346FD"/>
    <w:rPr>
      <w:rFonts w:cs="Times New Roman"/>
      <w:sz w:val="16"/>
      <w:szCs w:val="16"/>
    </w:rPr>
  </w:style>
  <w:style w:type="character" w:customStyle="1" w:styleId="ae">
    <w:name w:val="Текст примечания Знак"/>
    <w:basedOn w:val="11"/>
    <w:uiPriority w:val="99"/>
    <w:rsid w:val="006346FD"/>
    <w:rPr>
      <w:rFonts w:cs="Times New Roman"/>
    </w:rPr>
  </w:style>
  <w:style w:type="character" w:customStyle="1" w:styleId="af">
    <w:name w:val="Тема примечания Знак"/>
    <w:basedOn w:val="ae"/>
    <w:uiPriority w:val="99"/>
    <w:rsid w:val="006346FD"/>
    <w:rPr>
      <w:rFonts w:cs="Times New Roman"/>
      <w:b/>
      <w:bCs/>
    </w:rPr>
  </w:style>
  <w:style w:type="character" w:customStyle="1" w:styleId="af0">
    <w:name w:val="Текст концевой сноски Знак"/>
    <w:basedOn w:val="11"/>
    <w:uiPriority w:val="99"/>
    <w:rsid w:val="006346FD"/>
    <w:rPr>
      <w:rFonts w:cs="Times New Roman"/>
    </w:rPr>
  </w:style>
  <w:style w:type="character" w:customStyle="1" w:styleId="af1">
    <w:name w:val="Символы концевой сноски"/>
    <w:basedOn w:val="11"/>
    <w:uiPriority w:val="99"/>
    <w:rsid w:val="006346FD"/>
    <w:rPr>
      <w:rFonts w:cs="Times New Roman"/>
      <w:vertAlign w:val="superscript"/>
    </w:rPr>
  </w:style>
  <w:style w:type="character" w:customStyle="1" w:styleId="af2">
    <w:name w:val="Схема документа Знак"/>
    <w:basedOn w:val="11"/>
    <w:uiPriority w:val="99"/>
    <w:rsid w:val="006346FD"/>
    <w:rPr>
      <w:rFonts w:ascii="Tahoma" w:hAnsi="Tahoma" w:cs="Tahoma"/>
      <w:sz w:val="16"/>
      <w:szCs w:val="16"/>
    </w:rPr>
  </w:style>
  <w:style w:type="character" w:styleId="af3">
    <w:name w:val="footnote reference"/>
    <w:basedOn w:val="a1"/>
    <w:uiPriority w:val="99"/>
    <w:rsid w:val="006346FD"/>
    <w:rPr>
      <w:rFonts w:cs="Times New Roman"/>
      <w:vertAlign w:val="superscript"/>
    </w:rPr>
  </w:style>
  <w:style w:type="character" w:styleId="af4">
    <w:name w:val="endnote reference"/>
    <w:basedOn w:val="a1"/>
    <w:uiPriority w:val="99"/>
    <w:rsid w:val="006346FD"/>
    <w:rPr>
      <w:rFonts w:cs="Times New Roman"/>
      <w:vertAlign w:val="superscript"/>
    </w:rPr>
  </w:style>
  <w:style w:type="paragraph" w:customStyle="1" w:styleId="13">
    <w:name w:val="Заголовок1"/>
    <w:basedOn w:val="a0"/>
    <w:next w:val="af5"/>
    <w:uiPriority w:val="99"/>
    <w:rsid w:val="006346FD"/>
    <w:pPr>
      <w:keepNext/>
      <w:suppressAutoHyphens/>
      <w:spacing w:before="240" w:after="120" w:line="240" w:lineRule="auto"/>
    </w:pPr>
    <w:rPr>
      <w:rFonts w:ascii="Arial" w:eastAsia="SimSun" w:hAnsi="Arial" w:cs="Tahoma"/>
      <w:sz w:val="28"/>
      <w:szCs w:val="28"/>
      <w:lang w:eastAsia="ar-SA"/>
    </w:rPr>
  </w:style>
  <w:style w:type="paragraph" w:styleId="af5">
    <w:name w:val="Body Text"/>
    <w:basedOn w:val="a0"/>
    <w:link w:val="14"/>
    <w:uiPriority w:val="99"/>
    <w:rsid w:val="006346FD"/>
    <w:pPr>
      <w:suppressAutoHyphens/>
      <w:spacing w:after="0" w:line="240" w:lineRule="exact"/>
      <w:ind w:right="1276"/>
    </w:pPr>
    <w:rPr>
      <w:sz w:val="28"/>
      <w:szCs w:val="28"/>
      <w:lang w:eastAsia="ar-SA"/>
    </w:rPr>
  </w:style>
  <w:style w:type="character" w:customStyle="1" w:styleId="14">
    <w:name w:val="Основной текст Знак1"/>
    <w:basedOn w:val="a1"/>
    <w:link w:val="af5"/>
    <w:uiPriority w:val="99"/>
    <w:rsid w:val="006346FD"/>
    <w:rPr>
      <w:rFonts w:ascii="Times New Roman" w:eastAsia="Times New Roman" w:hAnsi="Times New Roman" w:cs="Times New Roman"/>
      <w:sz w:val="28"/>
      <w:szCs w:val="28"/>
      <w:lang w:eastAsia="ar-SA"/>
    </w:rPr>
  </w:style>
  <w:style w:type="paragraph" w:styleId="af6">
    <w:name w:val="List"/>
    <w:basedOn w:val="af5"/>
    <w:uiPriority w:val="99"/>
    <w:rsid w:val="006346FD"/>
    <w:rPr>
      <w:rFonts w:cs="Tahoma"/>
    </w:rPr>
  </w:style>
  <w:style w:type="paragraph" w:customStyle="1" w:styleId="15">
    <w:name w:val="Название1"/>
    <w:basedOn w:val="a0"/>
    <w:uiPriority w:val="99"/>
    <w:rsid w:val="006346FD"/>
    <w:pPr>
      <w:suppressLineNumbers/>
      <w:suppressAutoHyphens/>
      <w:spacing w:before="120" w:after="120" w:line="240" w:lineRule="auto"/>
    </w:pPr>
    <w:rPr>
      <w:rFonts w:cs="Tahoma"/>
      <w:i/>
      <w:iCs/>
      <w:sz w:val="24"/>
      <w:szCs w:val="24"/>
      <w:lang w:eastAsia="ar-SA"/>
    </w:rPr>
  </w:style>
  <w:style w:type="paragraph" w:customStyle="1" w:styleId="16">
    <w:name w:val="Указатель1"/>
    <w:basedOn w:val="a0"/>
    <w:uiPriority w:val="99"/>
    <w:rsid w:val="006346FD"/>
    <w:pPr>
      <w:suppressLineNumbers/>
      <w:suppressAutoHyphens/>
      <w:spacing w:after="0" w:line="240" w:lineRule="auto"/>
    </w:pPr>
    <w:rPr>
      <w:rFonts w:cs="Tahoma"/>
      <w:sz w:val="28"/>
      <w:szCs w:val="28"/>
      <w:lang w:eastAsia="ar-SA"/>
    </w:rPr>
  </w:style>
  <w:style w:type="paragraph" w:customStyle="1" w:styleId="210">
    <w:name w:val="Основной текст с отступом 21"/>
    <w:basedOn w:val="a0"/>
    <w:uiPriority w:val="99"/>
    <w:rsid w:val="006346FD"/>
    <w:pPr>
      <w:suppressAutoHyphens/>
      <w:spacing w:after="0" w:line="240" w:lineRule="auto"/>
      <w:ind w:firstLine="851"/>
      <w:jc w:val="both"/>
    </w:pPr>
    <w:rPr>
      <w:b/>
      <w:bCs/>
      <w:sz w:val="32"/>
      <w:szCs w:val="32"/>
      <w:lang w:eastAsia="ar-SA"/>
    </w:rPr>
  </w:style>
  <w:style w:type="paragraph" w:styleId="af7">
    <w:name w:val="Body Text Indent"/>
    <w:basedOn w:val="a0"/>
    <w:link w:val="17"/>
    <w:uiPriority w:val="99"/>
    <w:rsid w:val="006346FD"/>
    <w:pPr>
      <w:suppressAutoHyphens/>
      <w:spacing w:before="120" w:after="0" w:line="240" w:lineRule="atLeast"/>
      <w:ind w:firstLine="851"/>
      <w:jc w:val="both"/>
    </w:pPr>
    <w:rPr>
      <w:sz w:val="28"/>
      <w:szCs w:val="28"/>
      <w:lang w:eastAsia="ar-SA"/>
    </w:rPr>
  </w:style>
  <w:style w:type="character" w:customStyle="1" w:styleId="17">
    <w:name w:val="Основной текст с отступом Знак1"/>
    <w:basedOn w:val="a1"/>
    <w:link w:val="af7"/>
    <w:uiPriority w:val="99"/>
    <w:rsid w:val="006346FD"/>
    <w:rPr>
      <w:rFonts w:ascii="Times New Roman" w:eastAsia="Times New Roman" w:hAnsi="Times New Roman" w:cs="Times New Roman"/>
      <w:sz w:val="28"/>
      <w:szCs w:val="28"/>
      <w:lang w:eastAsia="ar-SA"/>
    </w:rPr>
  </w:style>
  <w:style w:type="paragraph" w:styleId="af8">
    <w:name w:val="Title"/>
    <w:basedOn w:val="a0"/>
    <w:next w:val="af9"/>
    <w:link w:val="18"/>
    <w:uiPriority w:val="99"/>
    <w:qFormat/>
    <w:rsid w:val="006346FD"/>
    <w:pPr>
      <w:suppressAutoHyphens/>
      <w:spacing w:after="0" w:line="240" w:lineRule="auto"/>
      <w:jc w:val="center"/>
    </w:pPr>
    <w:rPr>
      <w:sz w:val="28"/>
      <w:szCs w:val="28"/>
      <w:lang w:eastAsia="ar-SA"/>
    </w:rPr>
  </w:style>
  <w:style w:type="character" w:customStyle="1" w:styleId="18">
    <w:name w:val="Название Знак1"/>
    <w:basedOn w:val="a1"/>
    <w:link w:val="af8"/>
    <w:uiPriority w:val="99"/>
    <w:rsid w:val="006346FD"/>
    <w:rPr>
      <w:rFonts w:ascii="Times New Roman" w:eastAsia="Times New Roman" w:hAnsi="Times New Roman" w:cs="Times New Roman"/>
      <w:sz w:val="28"/>
      <w:szCs w:val="28"/>
      <w:lang w:eastAsia="ar-SA"/>
    </w:rPr>
  </w:style>
  <w:style w:type="paragraph" w:styleId="af9">
    <w:name w:val="Subtitle"/>
    <w:basedOn w:val="a0"/>
    <w:next w:val="af5"/>
    <w:link w:val="afa"/>
    <w:uiPriority w:val="99"/>
    <w:qFormat/>
    <w:rsid w:val="006346FD"/>
    <w:pPr>
      <w:suppressAutoHyphens/>
      <w:spacing w:after="60" w:line="240" w:lineRule="auto"/>
      <w:jc w:val="center"/>
    </w:pPr>
    <w:rPr>
      <w:rFonts w:ascii="Arial" w:hAnsi="Arial" w:cs="Arial"/>
      <w:sz w:val="24"/>
      <w:szCs w:val="24"/>
      <w:lang w:eastAsia="ar-SA"/>
    </w:rPr>
  </w:style>
  <w:style w:type="character" w:customStyle="1" w:styleId="afa">
    <w:name w:val="Подзаголовок Знак"/>
    <w:basedOn w:val="a1"/>
    <w:link w:val="af9"/>
    <w:uiPriority w:val="99"/>
    <w:rsid w:val="006346FD"/>
    <w:rPr>
      <w:rFonts w:ascii="Arial" w:eastAsia="Times New Roman" w:hAnsi="Arial" w:cs="Arial"/>
      <w:sz w:val="24"/>
      <w:szCs w:val="24"/>
      <w:lang w:eastAsia="ar-SA"/>
    </w:rPr>
  </w:style>
  <w:style w:type="paragraph" w:styleId="afb">
    <w:name w:val="header"/>
    <w:basedOn w:val="a0"/>
    <w:link w:val="19"/>
    <w:uiPriority w:val="99"/>
    <w:rsid w:val="006346FD"/>
    <w:pPr>
      <w:tabs>
        <w:tab w:val="center" w:pos="4677"/>
        <w:tab w:val="right" w:pos="9355"/>
      </w:tabs>
      <w:suppressAutoHyphens/>
      <w:spacing w:after="0" w:line="300" w:lineRule="atLeast"/>
      <w:ind w:firstLine="420"/>
    </w:pPr>
    <w:rPr>
      <w:sz w:val="24"/>
      <w:szCs w:val="24"/>
      <w:lang w:eastAsia="ar-SA"/>
    </w:rPr>
  </w:style>
  <w:style w:type="character" w:customStyle="1" w:styleId="19">
    <w:name w:val="Верхний колонтитул Знак1"/>
    <w:basedOn w:val="a1"/>
    <w:link w:val="afb"/>
    <w:uiPriority w:val="99"/>
    <w:rsid w:val="006346FD"/>
    <w:rPr>
      <w:rFonts w:ascii="Times New Roman" w:eastAsia="Times New Roman" w:hAnsi="Times New Roman" w:cs="Times New Roman"/>
      <w:sz w:val="24"/>
      <w:szCs w:val="24"/>
      <w:lang w:eastAsia="ar-SA"/>
    </w:rPr>
  </w:style>
  <w:style w:type="paragraph" w:customStyle="1" w:styleId="310">
    <w:name w:val="Основной текст с отступом 31"/>
    <w:basedOn w:val="a0"/>
    <w:uiPriority w:val="99"/>
    <w:rsid w:val="006346FD"/>
    <w:pPr>
      <w:suppressAutoHyphens/>
      <w:spacing w:before="60" w:after="0" w:line="360" w:lineRule="atLeast"/>
      <w:ind w:firstLine="709"/>
      <w:jc w:val="both"/>
    </w:pPr>
    <w:rPr>
      <w:sz w:val="28"/>
      <w:szCs w:val="28"/>
      <w:lang w:eastAsia="ar-SA"/>
    </w:rPr>
  </w:style>
  <w:style w:type="paragraph" w:customStyle="1" w:styleId="211">
    <w:name w:val="Основной текст 21"/>
    <w:basedOn w:val="a0"/>
    <w:uiPriority w:val="99"/>
    <w:rsid w:val="006346FD"/>
    <w:pPr>
      <w:suppressAutoHyphens/>
      <w:spacing w:after="0" w:line="360" w:lineRule="auto"/>
      <w:ind w:right="1276"/>
    </w:pPr>
    <w:rPr>
      <w:sz w:val="28"/>
      <w:szCs w:val="28"/>
      <w:lang w:eastAsia="ar-SA"/>
    </w:rPr>
  </w:style>
  <w:style w:type="paragraph" w:customStyle="1" w:styleId="311">
    <w:name w:val="Основной текст 31"/>
    <w:basedOn w:val="a0"/>
    <w:uiPriority w:val="99"/>
    <w:rsid w:val="006346FD"/>
    <w:pPr>
      <w:tabs>
        <w:tab w:val="left" w:pos="10632"/>
      </w:tabs>
      <w:suppressAutoHyphens/>
      <w:spacing w:before="60" w:after="0" w:line="240" w:lineRule="auto"/>
      <w:jc w:val="both"/>
    </w:pPr>
    <w:rPr>
      <w:sz w:val="28"/>
      <w:szCs w:val="28"/>
      <w:lang w:eastAsia="ar-SA"/>
    </w:rPr>
  </w:style>
  <w:style w:type="paragraph" w:styleId="afc">
    <w:name w:val="footer"/>
    <w:basedOn w:val="a0"/>
    <w:link w:val="1a"/>
    <w:uiPriority w:val="99"/>
    <w:rsid w:val="006346FD"/>
    <w:pPr>
      <w:tabs>
        <w:tab w:val="center" w:pos="4677"/>
        <w:tab w:val="right" w:pos="9355"/>
      </w:tabs>
      <w:suppressAutoHyphens/>
      <w:spacing w:after="0" w:line="240" w:lineRule="auto"/>
    </w:pPr>
    <w:rPr>
      <w:sz w:val="28"/>
      <w:szCs w:val="28"/>
      <w:lang w:eastAsia="ar-SA"/>
    </w:rPr>
  </w:style>
  <w:style w:type="character" w:customStyle="1" w:styleId="1a">
    <w:name w:val="Нижний колонтитул Знак1"/>
    <w:basedOn w:val="a1"/>
    <w:link w:val="afc"/>
    <w:uiPriority w:val="99"/>
    <w:rsid w:val="006346FD"/>
    <w:rPr>
      <w:rFonts w:ascii="Times New Roman" w:eastAsia="Times New Roman" w:hAnsi="Times New Roman" w:cs="Times New Roman"/>
      <w:sz w:val="28"/>
      <w:szCs w:val="28"/>
      <w:lang w:eastAsia="ar-SA"/>
    </w:rPr>
  </w:style>
  <w:style w:type="paragraph" w:customStyle="1" w:styleId="1b">
    <w:name w:val="Цитата1"/>
    <w:basedOn w:val="a0"/>
    <w:uiPriority w:val="99"/>
    <w:rsid w:val="006346FD"/>
    <w:pPr>
      <w:suppressAutoHyphens/>
      <w:spacing w:after="0" w:line="240" w:lineRule="auto"/>
      <w:ind w:left="5954" w:right="-569"/>
    </w:pPr>
    <w:rPr>
      <w:b/>
      <w:bCs/>
      <w:szCs w:val="20"/>
      <w:lang w:eastAsia="ar-SA"/>
    </w:rPr>
  </w:style>
  <w:style w:type="paragraph" w:customStyle="1" w:styleId="ConsPlusNormal">
    <w:name w:val="ConsPlusNormal"/>
    <w:rsid w:val="006346FD"/>
    <w:pPr>
      <w:widowControl w:val="0"/>
      <w:suppressAutoHyphens/>
      <w:autoSpaceDE w:val="0"/>
      <w:spacing w:after="0" w:line="240" w:lineRule="auto"/>
      <w:ind w:firstLine="720"/>
    </w:pPr>
    <w:rPr>
      <w:rFonts w:ascii="Arial" w:eastAsia="Times New Roman" w:hAnsi="Arial" w:cs="Arial"/>
      <w:sz w:val="16"/>
      <w:szCs w:val="16"/>
      <w:lang w:eastAsia="ar-SA"/>
    </w:rPr>
  </w:style>
  <w:style w:type="paragraph" w:customStyle="1" w:styleId="ConsNormal">
    <w:name w:val="ConsNormal"/>
    <w:uiPriority w:val="99"/>
    <w:rsid w:val="006346FD"/>
    <w:pPr>
      <w:widowControl w:val="0"/>
      <w:suppressAutoHyphens/>
      <w:autoSpaceDE w:val="0"/>
      <w:spacing w:after="0" w:line="240" w:lineRule="auto"/>
      <w:ind w:right="19772" w:firstLine="720"/>
    </w:pPr>
    <w:rPr>
      <w:rFonts w:ascii="Arial" w:eastAsia="Times New Roman" w:hAnsi="Arial" w:cs="Arial"/>
      <w:sz w:val="20"/>
      <w:szCs w:val="20"/>
      <w:lang w:eastAsia="ar-SA"/>
    </w:rPr>
  </w:style>
  <w:style w:type="paragraph" w:customStyle="1" w:styleId="ConsNonformat">
    <w:name w:val="ConsNonformat"/>
    <w:rsid w:val="006346FD"/>
    <w:pPr>
      <w:widowControl w:val="0"/>
      <w:suppressAutoHyphens/>
      <w:snapToGrid w:val="0"/>
      <w:spacing w:after="0" w:line="240" w:lineRule="auto"/>
    </w:pPr>
    <w:rPr>
      <w:rFonts w:ascii="Courier New" w:eastAsia="Times New Roman" w:hAnsi="Courier New" w:cs="Courier New"/>
      <w:sz w:val="20"/>
      <w:szCs w:val="20"/>
      <w:lang w:eastAsia="ar-SA"/>
    </w:rPr>
  </w:style>
  <w:style w:type="paragraph" w:styleId="afd">
    <w:name w:val="footnote text"/>
    <w:basedOn w:val="a0"/>
    <w:link w:val="1c"/>
    <w:uiPriority w:val="99"/>
    <w:rsid w:val="006346FD"/>
    <w:pPr>
      <w:suppressAutoHyphens/>
      <w:spacing w:after="0" w:line="240" w:lineRule="auto"/>
    </w:pPr>
    <w:rPr>
      <w:szCs w:val="20"/>
      <w:lang w:eastAsia="ar-SA"/>
    </w:rPr>
  </w:style>
  <w:style w:type="character" w:customStyle="1" w:styleId="1c">
    <w:name w:val="Текст сноски Знак1"/>
    <w:basedOn w:val="a1"/>
    <w:link w:val="afd"/>
    <w:uiPriority w:val="99"/>
    <w:rsid w:val="006346FD"/>
    <w:rPr>
      <w:rFonts w:ascii="Times New Roman" w:eastAsia="Times New Roman" w:hAnsi="Times New Roman" w:cs="Times New Roman"/>
      <w:sz w:val="20"/>
      <w:szCs w:val="20"/>
      <w:lang w:eastAsia="ar-SA"/>
    </w:rPr>
  </w:style>
  <w:style w:type="paragraph" w:styleId="afe">
    <w:name w:val="Balloon Text"/>
    <w:basedOn w:val="a0"/>
    <w:link w:val="aff"/>
    <w:uiPriority w:val="99"/>
    <w:rsid w:val="006346FD"/>
    <w:pPr>
      <w:suppressAutoHyphens/>
      <w:spacing w:after="0" w:line="240" w:lineRule="auto"/>
    </w:pPr>
    <w:rPr>
      <w:rFonts w:ascii="Tahoma" w:hAnsi="Tahoma" w:cs="Tahoma"/>
      <w:sz w:val="16"/>
      <w:szCs w:val="16"/>
      <w:lang w:eastAsia="ar-SA"/>
    </w:rPr>
  </w:style>
  <w:style w:type="character" w:customStyle="1" w:styleId="aff">
    <w:name w:val="Текст выноски Знак"/>
    <w:basedOn w:val="a1"/>
    <w:link w:val="afe"/>
    <w:uiPriority w:val="99"/>
    <w:rsid w:val="006346FD"/>
    <w:rPr>
      <w:rFonts w:ascii="Tahoma" w:eastAsia="Times New Roman" w:hAnsi="Tahoma" w:cs="Tahoma"/>
      <w:sz w:val="16"/>
      <w:szCs w:val="16"/>
      <w:lang w:eastAsia="ar-SA"/>
    </w:rPr>
  </w:style>
  <w:style w:type="paragraph" w:styleId="aff0">
    <w:name w:val="Normal (Web)"/>
    <w:basedOn w:val="a0"/>
    <w:uiPriority w:val="99"/>
    <w:rsid w:val="006346FD"/>
    <w:pPr>
      <w:suppressAutoHyphens/>
      <w:spacing w:before="100" w:line="240" w:lineRule="auto"/>
    </w:pPr>
    <w:rPr>
      <w:sz w:val="24"/>
      <w:szCs w:val="24"/>
      <w:lang w:eastAsia="ar-SA"/>
    </w:rPr>
  </w:style>
  <w:style w:type="paragraph" w:customStyle="1" w:styleId="ConsPlusNonformat">
    <w:name w:val="ConsPlusNonformat"/>
    <w:rsid w:val="006346FD"/>
    <w:pPr>
      <w:widowControl w:val="0"/>
      <w:suppressAutoHyphens/>
      <w:autoSpaceDE w:val="0"/>
      <w:spacing w:after="0" w:line="240" w:lineRule="auto"/>
    </w:pPr>
    <w:rPr>
      <w:rFonts w:ascii="Courier New" w:eastAsia="Times New Roman" w:hAnsi="Courier New" w:cs="Courier New"/>
      <w:sz w:val="20"/>
      <w:szCs w:val="20"/>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0"/>
    <w:uiPriority w:val="99"/>
    <w:rsid w:val="006346FD"/>
    <w:pPr>
      <w:suppressAutoHyphens/>
      <w:spacing w:after="0" w:line="240" w:lineRule="auto"/>
    </w:pPr>
    <w:rPr>
      <w:rFonts w:ascii="Verdana" w:hAnsi="Verdana" w:cs="Verdana"/>
      <w:szCs w:val="20"/>
      <w:lang w:val="en-US" w:eastAsia="ar-SA"/>
    </w:rPr>
  </w:style>
  <w:style w:type="paragraph" w:styleId="a">
    <w:name w:val="List Paragraph"/>
    <w:basedOn w:val="a0"/>
    <w:uiPriority w:val="34"/>
    <w:qFormat/>
    <w:rsid w:val="00EC3C90"/>
    <w:pPr>
      <w:numPr>
        <w:numId w:val="17"/>
      </w:numPr>
      <w:suppressAutoHyphens/>
      <w:spacing w:after="200" w:line="240" w:lineRule="auto"/>
    </w:pPr>
    <w:rPr>
      <w:b/>
      <w:sz w:val="22"/>
      <w:szCs w:val="28"/>
      <w:lang w:eastAsia="ar-SA"/>
    </w:rPr>
  </w:style>
  <w:style w:type="paragraph" w:customStyle="1" w:styleId="1d">
    <w:name w:val="Текст примечания1"/>
    <w:basedOn w:val="a0"/>
    <w:uiPriority w:val="99"/>
    <w:rsid w:val="006346FD"/>
    <w:pPr>
      <w:suppressAutoHyphens/>
      <w:spacing w:after="0" w:line="240" w:lineRule="auto"/>
    </w:pPr>
    <w:rPr>
      <w:szCs w:val="20"/>
      <w:lang w:eastAsia="ar-SA"/>
    </w:rPr>
  </w:style>
  <w:style w:type="paragraph" w:styleId="aff1">
    <w:name w:val="annotation text"/>
    <w:basedOn w:val="a0"/>
    <w:link w:val="1e"/>
    <w:uiPriority w:val="99"/>
    <w:semiHidden/>
    <w:rsid w:val="006346FD"/>
    <w:pPr>
      <w:suppressAutoHyphens/>
      <w:spacing w:after="0" w:line="240" w:lineRule="auto"/>
    </w:pPr>
    <w:rPr>
      <w:szCs w:val="20"/>
      <w:lang w:eastAsia="ar-SA"/>
    </w:rPr>
  </w:style>
  <w:style w:type="character" w:customStyle="1" w:styleId="1e">
    <w:name w:val="Текст примечания Знак1"/>
    <w:basedOn w:val="a1"/>
    <w:link w:val="aff1"/>
    <w:uiPriority w:val="99"/>
    <w:semiHidden/>
    <w:rsid w:val="006346FD"/>
    <w:rPr>
      <w:rFonts w:ascii="Times New Roman" w:eastAsia="Times New Roman" w:hAnsi="Times New Roman" w:cs="Times New Roman"/>
      <w:sz w:val="20"/>
      <w:szCs w:val="20"/>
      <w:lang w:eastAsia="ar-SA"/>
    </w:rPr>
  </w:style>
  <w:style w:type="paragraph" w:styleId="aff2">
    <w:name w:val="annotation subject"/>
    <w:basedOn w:val="1d"/>
    <w:next w:val="1d"/>
    <w:link w:val="1f"/>
    <w:uiPriority w:val="99"/>
    <w:rsid w:val="006346FD"/>
    <w:rPr>
      <w:b/>
      <w:bCs/>
    </w:rPr>
  </w:style>
  <w:style w:type="character" w:customStyle="1" w:styleId="1f">
    <w:name w:val="Тема примечания Знак1"/>
    <w:basedOn w:val="1e"/>
    <w:link w:val="aff2"/>
    <w:uiPriority w:val="99"/>
    <w:rsid w:val="006346FD"/>
    <w:rPr>
      <w:rFonts w:ascii="Times New Roman" w:eastAsia="Times New Roman" w:hAnsi="Times New Roman" w:cs="Times New Roman"/>
      <w:b/>
      <w:bCs/>
      <w:sz w:val="20"/>
      <w:szCs w:val="20"/>
      <w:lang w:eastAsia="ar-SA"/>
    </w:rPr>
  </w:style>
  <w:style w:type="paragraph" w:styleId="aff3">
    <w:name w:val="endnote text"/>
    <w:basedOn w:val="a0"/>
    <w:link w:val="1f0"/>
    <w:uiPriority w:val="99"/>
    <w:rsid w:val="006346FD"/>
    <w:pPr>
      <w:suppressAutoHyphens/>
      <w:spacing w:after="0" w:line="240" w:lineRule="auto"/>
    </w:pPr>
    <w:rPr>
      <w:szCs w:val="20"/>
      <w:lang w:eastAsia="ar-SA"/>
    </w:rPr>
  </w:style>
  <w:style w:type="character" w:customStyle="1" w:styleId="1f0">
    <w:name w:val="Текст концевой сноски Знак1"/>
    <w:basedOn w:val="a1"/>
    <w:link w:val="aff3"/>
    <w:uiPriority w:val="99"/>
    <w:rsid w:val="006346FD"/>
    <w:rPr>
      <w:rFonts w:ascii="Times New Roman" w:eastAsia="Times New Roman" w:hAnsi="Times New Roman" w:cs="Times New Roman"/>
      <w:sz w:val="20"/>
      <w:szCs w:val="20"/>
      <w:lang w:eastAsia="ar-SA"/>
    </w:rPr>
  </w:style>
  <w:style w:type="paragraph" w:customStyle="1" w:styleId="aff4">
    <w:name w:val="Знак Знак Знак Знак Знак Знак Знак Знак Знак Знак Знак Знак Знак Знак Знак Знак Знак Знак Знак Знак Знак Знак"/>
    <w:basedOn w:val="a0"/>
    <w:uiPriority w:val="99"/>
    <w:rsid w:val="006346FD"/>
    <w:pPr>
      <w:suppressAutoHyphens/>
      <w:spacing w:before="100" w:line="240" w:lineRule="auto"/>
    </w:pPr>
    <w:rPr>
      <w:rFonts w:ascii="Tahoma" w:hAnsi="Tahoma"/>
      <w:szCs w:val="20"/>
      <w:lang w:val="en-US" w:eastAsia="ar-SA"/>
    </w:rPr>
  </w:style>
  <w:style w:type="paragraph" w:customStyle="1" w:styleId="1f1">
    <w:name w:val="Схема документа1"/>
    <w:basedOn w:val="a0"/>
    <w:uiPriority w:val="99"/>
    <w:rsid w:val="006346FD"/>
    <w:pPr>
      <w:suppressAutoHyphens/>
      <w:spacing w:after="0" w:line="240" w:lineRule="auto"/>
    </w:pPr>
    <w:rPr>
      <w:rFonts w:ascii="Tahoma" w:hAnsi="Tahoma" w:cs="Tahoma"/>
      <w:sz w:val="16"/>
      <w:szCs w:val="16"/>
      <w:lang w:eastAsia="ar-SA"/>
    </w:rPr>
  </w:style>
  <w:style w:type="paragraph" w:customStyle="1" w:styleId="aff5">
    <w:name w:val="Содержимое таблицы"/>
    <w:basedOn w:val="a0"/>
    <w:uiPriority w:val="99"/>
    <w:rsid w:val="006346FD"/>
    <w:pPr>
      <w:suppressLineNumbers/>
      <w:suppressAutoHyphens/>
      <w:spacing w:after="0" w:line="240" w:lineRule="auto"/>
    </w:pPr>
    <w:rPr>
      <w:sz w:val="28"/>
      <w:szCs w:val="28"/>
      <w:lang w:eastAsia="ar-SA"/>
    </w:rPr>
  </w:style>
  <w:style w:type="paragraph" w:customStyle="1" w:styleId="aff6">
    <w:name w:val="Заголовок таблицы"/>
    <w:basedOn w:val="aff5"/>
    <w:uiPriority w:val="99"/>
    <w:rsid w:val="006346FD"/>
    <w:pPr>
      <w:jc w:val="center"/>
    </w:pPr>
    <w:rPr>
      <w:b/>
      <w:bCs/>
    </w:rPr>
  </w:style>
  <w:style w:type="paragraph" w:customStyle="1" w:styleId="aff7">
    <w:name w:val="Содержимое врезки"/>
    <w:basedOn w:val="af5"/>
    <w:uiPriority w:val="99"/>
    <w:rsid w:val="006346FD"/>
  </w:style>
  <w:style w:type="paragraph" w:styleId="aff8">
    <w:name w:val="Document Map"/>
    <w:basedOn w:val="a0"/>
    <w:link w:val="1f2"/>
    <w:uiPriority w:val="99"/>
    <w:semiHidden/>
    <w:rsid w:val="006346FD"/>
    <w:pPr>
      <w:suppressAutoHyphens/>
      <w:spacing w:after="0" w:line="240" w:lineRule="auto"/>
    </w:pPr>
    <w:rPr>
      <w:rFonts w:ascii="Tahoma" w:hAnsi="Tahoma" w:cs="Tahoma"/>
      <w:sz w:val="16"/>
      <w:szCs w:val="16"/>
      <w:lang w:eastAsia="ar-SA"/>
    </w:rPr>
  </w:style>
  <w:style w:type="character" w:customStyle="1" w:styleId="1f2">
    <w:name w:val="Схема документа Знак1"/>
    <w:basedOn w:val="a1"/>
    <w:link w:val="aff8"/>
    <w:uiPriority w:val="99"/>
    <w:semiHidden/>
    <w:rsid w:val="006346FD"/>
    <w:rPr>
      <w:rFonts w:ascii="Tahoma" w:eastAsia="Times New Roman" w:hAnsi="Tahoma" w:cs="Tahoma"/>
      <w:sz w:val="16"/>
      <w:szCs w:val="16"/>
      <w:lang w:eastAsia="ar-SA"/>
    </w:rPr>
  </w:style>
  <w:style w:type="character" w:styleId="aff9">
    <w:name w:val="Strong"/>
    <w:basedOn w:val="a1"/>
    <w:uiPriority w:val="99"/>
    <w:qFormat/>
    <w:rsid w:val="006346FD"/>
    <w:rPr>
      <w:rFonts w:cs="Times New Roman"/>
      <w:b/>
      <w:bCs/>
    </w:rPr>
  </w:style>
  <w:style w:type="table" w:styleId="affa">
    <w:name w:val="Table Grid"/>
    <w:uiPriority w:val="59"/>
    <w:rsid w:val="008D011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33">
    <w:name w:val="Body Text 3"/>
    <w:basedOn w:val="a0"/>
    <w:link w:val="312"/>
    <w:uiPriority w:val="99"/>
    <w:semiHidden/>
    <w:rsid w:val="006346FD"/>
    <w:pPr>
      <w:suppressAutoHyphens/>
      <w:spacing w:after="120" w:line="240" w:lineRule="auto"/>
    </w:pPr>
    <w:rPr>
      <w:sz w:val="16"/>
      <w:szCs w:val="16"/>
      <w:lang w:eastAsia="ar-SA"/>
    </w:rPr>
  </w:style>
  <w:style w:type="character" w:customStyle="1" w:styleId="312">
    <w:name w:val="Основной текст 3 Знак1"/>
    <w:basedOn w:val="a1"/>
    <w:link w:val="33"/>
    <w:uiPriority w:val="99"/>
    <w:semiHidden/>
    <w:rsid w:val="006346FD"/>
    <w:rPr>
      <w:rFonts w:ascii="Times New Roman" w:eastAsia="Times New Roman" w:hAnsi="Times New Roman" w:cs="Times New Roman"/>
      <w:sz w:val="16"/>
      <w:szCs w:val="16"/>
      <w:lang w:eastAsia="ar-SA"/>
    </w:rPr>
  </w:style>
  <w:style w:type="paragraph" w:customStyle="1" w:styleId="affb">
    <w:name w:val="Знак Знак Знак Знак"/>
    <w:basedOn w:val="a0"/>
    <w:uiPriority w:val="99"/>
    <w:rsid w:val="006346FD"/>
    <w:pPr>
      <w:spacing w:before="100" w:beforeAutospacing="1" w:afterAutospacing="1" w:line="240" w:lineRule="auto"/>
    </w:pPr>
    <w:rPr>
      <w:rFonts w:ascii="Tahoma" w:hAnsi="Tahoma"/>
      <w:szCs w:val="20"/>
      <w:lang w:val="en-US" w:eastAsia="en-US"/>
    </w:rPr>
  </w:style>
  <w:style w:type="paragraph" w:styleId="23">
    <w:name w:val="Body Text Indent 2"/>
    <w:basedOn w:val="a0"/>
    <w:link w:val="212"/>
    <w:uiPriority w:val="99"/>
    <w:semiHidden/>
    <w:rsid w:val="006346FD"/>
    <w:pPr>
      <w:suppressAutoHyphens/>
      <w:spacing w:after="120" w:line="480" w:lineRule="auto"/>
      <w:ind w:left="283"/>
    </w:pPr>
    <w:rPr>
      <w:sz w:val="28"/>
      <w:szCs w:val="28"/>
      <w:lang w:eastAsia="ar-SA"/>
    </w:rPr>
  </w:style>
  <w:style w:type="character" w:customStyle="1" w:styleId="212">
    <w:name w:val="Основной текст с отступом 2 Знак1"/>
    <w:basedOn w:val="a1"/>
    <w:link w:val="23"/>
    <w:uiPriority w:val="99"/>
    <w:semiHidden/>
    <w:rsid w:val="006346FD"/>
    <w:rPr>
      <w:rFonts w:ascii="Times New Roman" w:eastAsia="Times New Roman" w:hAnsi="Times New Roman" w:cs="Times New Roman"/>
      <w:sz w:val="28"/>
      <w:szCs w:val="28"/>
      <w:lang w:eastAsia="ar-SA"/>
    </w:rPr>
  </w:style>
  <w:style w:type="paragraph" w:styleId="24">
    <w:name w:val="Body Text 2"/>
    <w:basedOn w:val="a0"/>
    <w:link w:val="213"/>
    <w:uiPriority w:val="99"/>
    <w:semiHidden/>
    <w:rsid w:val="006346FD"/>
    <w:pPr>
      <w:suppressAutoHyphens/>
      <w:spacing w:after="120" w:line="480" w:lineRule="auto"/>
    </w:pPr>
    <w:rPr>
      <w:sz w:val="28"/>
      <w:szCs w:val="28"/>
      <w:lang w:eastAsia="ar-SA"/>
    </w:rPr>
  </w:style>
  <w:style w:type="character" w:customStyle="1" w:styleId="213">
    <w:name w:val="Основной текст 2 Знак1"/>
    <w:basedOn w:val="a1"/>
    <w:link w:val="24"/>
    <w:uiPriority w:val="99"/>
    <w:semiHidden/>
    <w:rsid w:val="006346FD"/>
    <w:rPr>
      <w:rFonts w:ascii="Times New Roman" w:eastAsia="Times New Roman" w:hAnsi="Times New Roman" w:cs="Times New Roman"/>
      <w:sz w:val="28"/>
      <w:szCs w:val="28"/>
      <w:lang w:eastAsia="ar-SA"/>
    </w:rPr>
  </w:style>
  <w:style w:type="paragraph" w:customStyle="1" w:styleId="1f3">
    <w:name w:val="Знак Знак Знак Знак1"/>
    <w:basedOn w:val="a0"/>
    <w:uiPriority w:val="99"/>
    <w:rsid w:val="006346FD"/>
    <w:pPr>
      <w:spacing w:before="100" w:beforeAutospacing="1" w:afterAutospacing="1" w:line="240" w:lineRule="auto"/>
    </w:pPr>
    <w:rPr>
      <w:rFonts w:ascii="Tahoma" w:hAnsi="Tahoma"/>
      <w:szCs w:val="20"/>
      <w:lang w:val="en-US" w:eastAsia="en-US"/>
    </w:rPr>
  </w:style>
  <w:style w:type="paragraph" w:styleId="affc">
    <w:name w:val="Body Text First Indent"/>
    <w:basedOn w:val="af5"/>
    <w:link w:val="affd"/>
    <w:uiPriority w:val="99"/>
    <w:rsid w:val="006346FD"/>
    <w:pPr>
      <w:spacing w:after="120" w:line="240" w:lineRule="auto"/>
      <w:ind w:right="0" w:firstLine="210"/>
    </w:pPr>
  </w:style>
  <w:style w:type="character" w:customStyle="1" w:styleId="affd">
    <w:name w:val="Красная строка Знак"/>
    <w:basedOn w:val="14"/>
    <w:link w:val="affc"/>
    <w:uiPriority w:val="99"/>
    <w:rsid w:val="006346FD"/>
    <w:rPr>
      <w:rFonts w:ascii="Times New Roman" w:eastAsia="Times New Roman" w:hAnsi="Times New Roman" w:cs="Times New Roman"/>
      <w:sz w:val="28"/>
      <w:szCs w:val="28"/>
      <w:lang w:eastAsia="ar-SA"/>
    </w:rPr>
  </w:style>
  <w:style w:type="paragraph" w:customStyle="1" w:styleId="34">
    <w:name w:val="Стиль3 Знак Знак"/>
    <w:basedOn w:val="23"/>
    <w:uiPriority w:val="99"/>
    <w:rsid w:val="006346FD"/>
    <w:pPr>
      <w:widowControl w:val="0"/>
      <w:tabs>
        <w:tab w:val="num" w:pos="227"/>
      </w:tabs>
      <w:suppressAutoHyphens w:val="0"/>
      <w:adjustRightInd w:val="0"/>
      <w:spacing w:after="0" w:line="240" w:lineRule="auto"/>
      <w:ind w:left="0"/>
      <w:jc w:val="both"/>
      <w:textAlignment w:val="baseline"/>
    </w:pPr>
    <w:rPr>
      <w:sz w:val="24"/>
      <w:szCs w:val="20"/>
      <w:lang w:eastAsia="ru-RU"/>
    </w:rPr>
  </w:style>
  <w:style w:type="character" w:customStyle="1" w:styleId="140">
    <w:name w:val="Знак Знак14"/>
    <w:basedOn w:val="a1"/>
    <w:rsid w:val="006346FD"/>
  </w:style>
  <w:style w:type="paragraph" w:customStyle="1" w:styleId="1f4">
    <w:name w:val="Обычный (веб)1"/>
    <w:basedOn w:val="a0"/>
    <w:rsid w:val="006346FD"/>
    <w:pPr>
      <w:suppressAutoHyphens/>
    </w:pPr>
    <w:rPr>
      <w:kern w:val="1"/>
      <w:lang w:eastAsia="ar-SA"/>
    </w:rPr>
  </w:style>
  <w:style w:type="paragraph" w:styleId="affe">
    <w:name w:val="No Spacing"/>
    <w:uiPriority w:val="1"/>
    <w:qFormat/>
    <w:rsid w:val="006346FD"/>
    <w:pPr>
      <w:suppressAutoHyphens/>
      <w:spacing w:after="0" w:line="240" w:lineRule="auto"/>
    </w:pPr>
    <w:rPr>
      <w:rFonts w:ascii="Times New Roman" w:eastAsia="Times New Roman" w:hAnsi="Times New Roman" w:cs="Times New Roman"/>
      <w:sz w:val="28"/>
      <w:szCs w:val="28"/>
      <w:lang w:eastAsia="ar-SA"/>
    </w:rPr>
  </w:style>
  <w:style w:type="paragraph" w:customStyle="1" w:styleId="afff">
    <w:name w:val="Словарная статья"/>
    <w:basedOn w:val="a0"/>
    <w:next w:val="a0"/>
    <w:rsid w:val="006346FD"/>
    <w:pPr>
      <w:autoSpaceDE w:val="0"/>
      <w:autoSpaceDN w:val="0"/>
      <w:adjustRightInd w:val="0"/>
      <w:spacing w:after="0" w:line="240" w:lineRule="auto"/>
      <w:ind w:right="118"/>
      <w:jc w:val="both"/>
    </w:pPr>
    <w:rPr>
      <w:rFonts w:ascii="Arial" w:eastAsia="Calibri" w:hAnsi="Arial"/>
      <w:szCs w:val="20"/>
    </w:rPr>
  </w:style>
  <w:style w:type="character" w:styleId="afff0">
    <w:name w:val="Placeholder Text"/>
    <w:basedOn w:val="a1"/>
    <w:uiPriority w:val="99"/>
    <w:semiHidden/>
    <w:rsid w:val="000834EC"/>
    <w:rPr>
      <w:color w:val="808080"/>
    </w:rPr>
  </w:style>
  <w:style w:type="paragraph" w:customStyle="1" w:styleId="RequirementLevel1">
    <w:name w:val="Requirement Level 1"/>
    <w:basedOn w:val="a0"/>
    <w:link w:val="RequirementLevel1Char"/>
    <w:qFormat/>
    <w:rsid w:val="000834EC"/>
    <w:pPr>
      <w:spacing w:after="0" w:line="240" w:lineRule="auto"/>
    </w:pPr>
    <w:rPr>
      <w:rFonts w:ascii="Segoe UI" w:eastAsiaTheme="minorHAnsi" w:hAnsi="Segoe UI" w:cs="Segoe UI"/>
      <w:b/>
      <w:color w:val="767171" w:themeColor="background2" w:themeShade="80"/>
      <w:sz w:val="28"/>
      <w:szCs w:val="20"/>
      <w:lang w:val="en-GB" w:eastAsia="en-US"/>
    </w:rPr>
  </w:style>
  <w:style w:type="character" w:customStyle="1" w:styleId="RequirementLevel1Char">
    <w:name w:val="Requirement Level 1 Char"/>
    <w:basedOn w:val="a1"/>
    <w:link w:val="RequirementLevel1"/>
    <w:rsid w:val="000834EC"/>
    <w:rPr>
      <w:rFonts w:ascii="Segoe UI" w:hAnsi="Segoe UI" w:cs="Segoe UI"/>
      <w:b/>
      <w:color w:val="767171" w:themeColor="background2" w:themeShade="80"/>
      <w:sz w:val="28"/>
      <w:szCs w:val="20"/>
      <w:lang w:val="en-GB"/>
    </w:rPr>
  </w:style>
  <w:style w:type="paragraph" w:customStyle="1" w:styleId="RequirementLevel2">
    <w:name w:val="Requirement Level 2"/>
    <w:basedOn w:val="a0"/>
    <w:link w:val="RequirementLevel2Char"/>
    <w:qFormat/>
    <w:rsid w:val="000834EC"/>
    <w:pPr>
      <w:spacing w:after="0" w:line="240" w:lineRule="auto"/>
    </w:pPr>
    <w:rPr>
      <w:rFonts w:ascii="Segoe UI" w:eastAsiaTheme="minorHAnsi" w:hAnsi="Segoe UI" w:cs="Segoe UI"/>
      <w:b/>
      <w:color w:val="2E74B5" w:themeColor="accent1" w:themeShade="BF"/>
      <w:sz w:val="28"/>
      <w:szCs w:val="20"/>
      <w:lang w:val="en-GB" w:eastAsia="en-US"/>
    </w:rPr>
  </w:style>
  <w:style w:type="character" w:customStyle="1" w:styleId="RequirementLevel2Char">
    <w:name w:val="Requirement Level 2 Char"/>
    <w:basedOn w:val="a1"/>
    <w:link w:val="RequirementLevel2"/>
    <w:rsid w:val="000834EC"/>
    <w:rPr>
      <w:rFonts w:ascii="Segoe UI" w:hAnsi="Segoe UI" w:cs="Segoe UI"/>
      <w:b/>
      <w:color w:val="2E74B5" w:themeColor="accent1" w:themeShade="BF"/>
      <w:sz w:val="28"/>
      <w:szCs w:val="20"/>
      <w:lang w:val="en-GB"/>
    </w:rPr>
  </w:style>
  <w:style w:type="paragraph" w:styleId="afff1">
    <w:name w:val="TOC Heading"/>
    <w:uiPriority w:val="39"/>
    <w:unhideWhenUsed/>
    <w:qFormat/>
    <w:rsid w:val="00E67AA6"/>
    <w:rPr>
      <w:lang w:eastAsia="nb-NO"/>
    </w:rPr>
  </w:style>
  <w:style w:type="paragraph" w:styleId="1f5">
    <w:name w:val="toc 1"/>
    <w:autoRedefine/>
    <w:uiPriority w:val="39"/>
    <w:unhideWhenUsed/>
    <w:pPr>
      <w:spacing w:after="100"/>
      <w:ind w:left="440"/>
    </w:pPr>
  </w:style>
  <w:style w:type="paragraph" w:styleId="25">
    <w:name w:val="toc 2"/>
    <w:autoRedefine/>
    <w:uiPriority w:val="39"/>
    <w:unhideWhenUsed/>
    <w:pPr>
      <w:spacing w:after="100"/>
      <w:ind w:left="440"/>
    </w:pPr>
  </w:style>
  <w:style w:type="paragraph" w:styleId="35">
    <w:name w:val="toc 3"/>
    <w:autoRedefine/>
    <w:uiPriority w:val="39"/>
    <w:unhideWhenUsed/>
    <w:pPr>
      <w:spacing w:after="100"/>
      <w:ind w:left="440"/>
    </w:pPr>
  </w:style>
  <w:style w:type="paragraph" w:styleId="41">
    <w:name w:val="toc 4"/>
    <w:autoRedefine/>
    <w:uiPriority w:val="39"/>
    <w:unhideWhenUsed/>
    <w:pPr>
      <w:spacing w:after="100"/>
      <w:ind w:left="440"/>
    </w:pPr>
  </w:style>
  <w:style w:type="paragraph" w:styleId="51">
    <w:name w:val="toc 5"/>
    <w:basedOn w:val="a0"/>
    <w:next w:val="a0"/>
    <w:autoRedefine/>
    <w:uiPriority w:val="39"/>
    <w:unhideWhenUsed/>
    <w:rsid w:val="00643D93"/>
    <w:pPr>
      <w:spacing w:after="0"/>
      <w:ind w:left="880"/>
    </w:pPr>
    <w:rPr>
      <w:rFonts w:asciiTheme="minorHAnsi" w:hAnsiTheme="minorHAnsi"/>
      <w:szCs w:val="20"/>
    </w:rPr>
  </w:style>
  <w:style w:type="paragraph" w:styleId="61">
    <w:name w:val="toc 6"/>
    <w:basedOn w:val="a0"/>
    <w:next w:val="a0"/>
    <w:autoRedefine/>
    <w:uiPriority w:val="39"/>
    <w:unhideWhenUsed/>
    <w:rsid w:val="00643D93"/>
    <w:pPr>
      <w:spacing w:after="0"/>
      <w:ind w:left="1100"/>
    </w:pPr>
    <w:rPr>
      <w:rFonts w:asciiTheme="minorHAnsi" w:hAnsiTheme="minorHAnsi"/>
      <w:szCs w:val="20"/>
    </w:rPr>
  </w:style>
  <w:style w:type="paragraph" w:styleId="71">
    <w:name w:val="toc 7"/>
    <w:basedOn w:val="a0"/>
    <w:next w:val="a0"/>
    <w:autoRedefine/>
    <w:uiPriority w:val="39"/>
    <w:unhideWhenUsed/>
    <w:rsid w:val="00643D93"/>
    <w:pPr>
      <w:spacing w:after="0"/>
      <w:ind w:left="1320"/>
    </w:pPr>
    <w:rPr>
      <w:rFonts w:asciiTheme="minorHAnsi" w:hAnsiTheme="minorHAnsi"/>
      <w:szCs w:val="20"/>
    </w:rPr>
  </w:style>
  <w:style w:type="paragraph" w:styleId="81">
    <w:name w:val="toc 8"/>
    <w:basedOn w:val="a0"/>
    <w:next w:val="a0"/>
    <w:autoRedefine/>
    <w:uiPriority w:val="39"/>
    <w:unhideWhenUsed/>
    <w:rsid w:val="00643D93"/>
    <w:pPr>
      <w:spacing w:after="0"/>
      <w:ind w:left="1540"/>
    </w:pPr>
    <w:rPr>
      <w:rFonts w:asciiTheme="minorHAnsi" w:hAnsiTheme="minorHAnsi"/>
      <w:szCs w:val="20"/>
    </w:rPr>
  </w:style>
  <w:style w:type="paragraph" w:styleId="91">
    <w:name w:val="toc 9"/>
    <w:basedOn w:val="a0"/>
    <w:next w:val="a0"/>
    <w:autoRedefine/>
    <w:uiPriority w:val="39"/>
    <w:unhideWhenUsed/>
    <w:rsid w:val="00643D93"/>
    <w:pPr>
      <w:spacing w:after="0"/>
      <w:ind w:left="1760"/>
    </w:pPr>
    <w:rPr>
      <w:rFonts w:asciiTheme="minorHAnsi" w:hAnsiTheme="minorHAnsi"/>
      <w:szCs w:val="20"/>
    </w:rPr>
  </w:style>
  <w:style w:type="paragraph" w:customStyle="1" w:styleId="afff2">
    <w:name w:val="Тендерные данные"/>
    <w:basedOn w:val="a0"/>
    <w:semiHidden/>
    <w:rsid w:val="001A3CA3"/>
    <w:pPr>
      <w:tabs>
        <w:tab w:val="left" w:pos="1985"/>
      </w:tabs>
      <w:spacing w:before="120" w:after="60" w:line="240" w:lineRule="auto"/>
      <w:jc w:val="both"/>
    </w:pPr>
    <w:rPr>
      <w:b/>
      <w:sz w:val="24"/>
      <w:szCs w:val="20"/>
    </w:rPr>
  </w:style>
  <w:style w:type="paragraph" w:styleId="afff3">
    <w:name w:val="Date"/>
    <w:basedOn w:val="a0"/>
    <w:next w:val="a0"/>
    <w:link w:val="afff4"/>
    <w:rsid w:val="001A3CA3"/>
    <w:pPr>
      <w:spacing w:after="60" w:line="240" w:lineRule="auto"/>
      <w:jc w:val="both"/>
    </w:pPr>
    <w:rPr>
      <w:sz w:val="24"/>
      <w:szCs w:val="20"/>
      <w:lang w:val="x-none" w:eastAsia="x-none"/>
    </w:rPr>
  </w:style>
  <w:style w:type="character" w:customStyle="1" w:styleId="afff4">
    <w:name w:val="Дата Знак"/>
    <w:basedOn w:val="a1"/>
    <w:link w:val="afff3"/>
    <w:rsid w:val="001A3CA3"/>
    <w:rPr>
      <w:rFonts w:ascii="Times New Roman" w:eastAsia="Times New Roman" w:hAnsi="Times New Roman" w:cs="Times New Roman"/>
      <w:sz w:val="24"/>
      <w:szCs w:val="20"/>
      <w:lang w:val="x-none" w:eastAsia="x-none"/>
    </w:rPr>
  </w:style>
  <w:style w:type="paragraph" w:styleId="afff5">
    <w:name w:val="table of figures"/>
    <w:basedOn w:val="a0"/>
    <w:next w:val="a0"/>
    <w:uiPriority w:val="99"/>
    <w:unhideWhenUsed/>
    <w:rsid w:val="00CF22ED"/>
    <w:pPr>
      <w:spacing w:after="0"/>
    </w:pPr>
  </w:style>
  <w:style w:type="character" w:styleId="afff6">
    <w:name w:val="annotation reference"/>
    <w:basedOn w:val="a1"/>
    <w:uiPriority w:val="99"/>
    <w:semiHidden/>
    <w:unhideWhenUsed/>
    <w:rsid w:val="00EB7DAE"/>
    <w:rPr>
      <w:sz w:val="16"/>
      <w:szCs w:val="16"/>
    </w:rPr>
  </w:style>
  <w:style w:type="table" w:customStyle="1" w:styleId="TableNormal">
    <w:name w:val="Table Normal"/>
    <w:uiPriority w:val="2"/>
    <w:semiHidden/>
    <w:unhideWhenUsed/>
    <w:qFormat/>
    <w:rsid w:val="00D42C08"/>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6">
    <w:name w:val="Сетка таблицы1"/>
    <w:basedOn w:val="a2"/>
    <w:next w:val="affa"/>
    <w:uiPriority w:val="59"/>
    <w:rsid w:val="003D0C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0727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80727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26">
    <w:name w:val="Сетка таблицы2"/>
    <w:next w:val="affa"/>
    <w:uiPriority w:val="59"/>
    <w:rsid w:val="00C419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3">
    <w:name w:val="Table Normal3"/>
    <w:uiPriority w:val="2"/>
    <w:semiHidden/>
    <w:unhideWhenUsed/>
    <w:qFormat/>
    <w:rsid w:val="00E9020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E9020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
    <w:name w:val="Сетка таблицы11"/>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
    <w:name w:val="Сетка таблицы111"/>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Сетка таблицы112"/>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
    <w:name w:val="Сетка таблицы113"/>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Date" w:uiPriority="0"/>
    <w:lsdException w:name="Strong" w:semiHidden="0" w:unhideWhenUsed="0" w:qFormat="1"/>
    <w:lsdException w:name="Emphasis" w:semiHidden="0" w:uiPriority="20" w:unhideWhenUsed="0" w:qFormat="1"/>
    <w:lsdException w:name="Normal Table" w:semiHidden="0" w:unhideWhenUsed="0"/>
    <w:lsdException w:name="Table Web 1"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6035C"/>
    <w:pPr>
      <w:spacing w:after="100" w:line="276" w:lineRule="auto"/>
    </w:pPr>
    <w:rPr>
      <w:rFonts w:ascii="Times New Roman" w:eastAsia="Times New Roman" w:hAnsi="Times New Roman" w:cs="Times New Roman"/>
      <w:sz w:val="20"/>
      <w:lang w:eastAsia="ru-RU"/>
    </w:rPr>
  </w:style>
  <w:style w:type="paragraph" w:styleId="1">
    <w:name w:val="heading 1"/>
    <w:basedOn w:val="a0"/>
    <w:next w:val="a0"/>
    <w:link w:val="10"/>
    <w:uiPriority w:val="9"/>
    <w:qFormat/>
    <w:rsid w:val="00643D93"/>
    <w:pPr>
      <w:keepNext/>
      <w:tabs>
        <w:tab w:val="num" w:pos="432"/>
      </w:tabs>
      <w:suppressAutoHyphens/>
      <w:spacing w:after="0" w:line="240" w:lineRule="auto"/>
      <w:ind w:firstLine="851"/>
      <w:jc w:val="center"/>
      <w:outlineLvl w:val="0"/>
    </w:pPr>
    <w:rPr>
      <w:b/>
      <w:szCs w:val="32"/>
      <w:lang w:eastAsia="ar-SA"/>
    </w:rPr>
  </w:style>
  <w:style w:type="paragraph" w:styleId="2">
    <w:name w:val="heading 2"/>
    <w:basedOn w:val="a0"/>
    <w:next w:val="a0"/>
    <w:link w:val="20"/>
    <w:uiPriority w:val="9"/>
    <w:qFormat/>
    <w:rsid w:val="006346FD"/>
    <w:pPr>
      <w:keepNext/>
      <w:tabs>
        <w:tab w:val="num" w:pos="576"/>
      </w:tabs>
      <w:suppressAutoHyphens/>
      <w:spacing w:after="0" w:line="240" w:lineRule="auto"/>
      <w:ind w:firstLine="851"/>
      <w:jc w:val="both"/>
      <w:outlineLvl w:val="1"/>
    </w:pPr>
    <w:rPr>
      <w:sz w:val="28"/>
      <w:szCs w:val="28"/>
      <w:lang w:eastAsia="ar-SA"/>
    </w:rPr>
  </w:style>
  <w:style w:type="paragraph" w:styleId="3">
    <w:name w:val="heading 3"/>
    <w:basedOn w:val="a0"/>
    <w:next w:val="a0"/>
    <w:link w:val="30"/>
    <w:uiPriority w:val="9"/>
    <w:qFormat/>
    <w:rsid w:val="006346FD"/>
    <w:pPr>
      <w:keepNext/>
      <w:tabs>
        <w:tab w:val="num" w:pos="720"/>
      </w:tabs>
      <w:suppressAutoHyphens/>
      <w:spacing w:before="260" w:after="0" w:line="240" w:lineRule="auto"/>
      <w:ind w:firstLine="851"/>
      <w:jc w:val="both"/>
      <w:outlineLvl w:val="2"/>
    </w:pPr>
    <w:rPr>
      <w:b/>
      <w:bCs/>
      <w:sz w:val="28"/>
      <w:szCs w:val="28"/>
      <w:lang w:eastAsia="ar-SA"/>
    </w:rPr>
  </w:style>
  <w:style w:type="paragraph" w:styleId="4">
    <w:name w:val="heading 4"/>
    <w:basedOn w:val="a0"/>
    <w:next w:val="a0"/>
    <w:link w:val="40"/>
    <w:uiPriority w:val="9"/>
    <w:qFormat/>
    <w:rsid w:val="006346FD"/>
    <w:pPr>
      <w:keepNext/>
      <w:tabs>
        <w:tab w:val="num" w:pos="864"/>
      </w:tabs>
      <w:suppressAutoHyphens/>
      <w:spacing w:after="0" w:line="300" w:lineRule="atLeast"/>
      <w:ind w:firstLine="851"/>
      <w:outlineLvl w:val="3"/>
    </w:pPr>
    <w:rPr>
      <w:b/>
      <w:bCs/>
      <w:sz w:val="28"/>
      <w:szCs w:val="28"/>
      <w:lang w:eastAsia="ar-SA"/>
    </w:rPr>
  </w:style>
  <w:style w:type="paragraph" w:styleId="5">
    <w:name w:val="heading 5"/>
    <w:basedOn w:val="a0"/>
    <w:next w:val="a0"/>
    <w:link w:val="50"/>
    <w:uiPriority w:val="9"/>
    <w:qFormat/>
    <w:rsid w:val="006346FD"/>
    <w:pPr>
      <w:keepNext/>
      <w:tabs>
        <w:tab w:val="num" w:pos="1008"/>
      </w:tabs>
      <w:suppressAutoHyphens/>
      <w:spacing w:after="0" w:line="360" w:lineRule="atLeast"/>
      <w:ind w:firstLine="709"/>
      <w:jc w:val="center"/>
      <w:outlineLvl w:val="4"/>
    </w:pPr>
    <w:rPr>
      <w:b/>
      <w:bCs/>
      <w:sz w:val="28"/>
      <w:szCs w:val="28"/>
      <w:lang w:eastAsia="ar-SA"/>
    </w:rPr>
  </w:style>
  <w:style w:type="paragraph" w:styleId="6">
    <w:name w:val="heading 6"/>
    <w:basedOn w:val="a0"/>
    <w:next w:val="a0"/>
    <w:link w:val="60"/>
    <w:uiPriority w:val="99"/>
    <w:qFormat/>
    <w:rsid w:val="006346FD"/>
    <w:pPr>
      <w:keepNext/>
      <w:tabs>
        <w:tab w:val="num" w:pos="1152"/>
      </w:tabs>
      <w:suppressAutoHyphens/>
      <w:spacing w:after="0" w:line="240" w:lineRule="atLeast"/>
      <w:ind w:firstLine="420"/>
      <w:jc w:val="center"/>
      <w:outlineLvl w:val="5"/>
    </w:pPr>
    <w:rPr>
      <w:b/>
      <w:bCs/>
      <w:sz w:val="28"/>
      <w:szCs w:val="28"/>
      <w:lang w:eastAsia="ar-SA"/>
    </w:rPr>
  </w:style>
  <w:style w:type="paragraph" w:styleId="7">
    <w:name w:val="heading 7"/>
    <w:basedOn w:val="a0"/>
    <w:next w:val="a0"/>
    <w:link w:val="70"/>
    <w:uiPriority w:val="99"/>
    <w:qFormat/>
    <w:rsid w:val="006346FD"/>
    <w:pPr>
      <w:keepNext/>
      <w:tabs>
        <w:tab w:val="num" w:pos="1296"/>
      </w:tabs>
      <w:suppressAutoHyphens/>
      <w:spacing w:after="0" w:line="360" w:lineRule="atLeast"/>
      <w:ind w:firstLine="420"/>
      <w:jc w:val="center"/>
      <w:outlineLvl w:val="6"/>
    </w:pPr>
    <w:rPr>
      <w:sz w:val="28"/>
      <w:szCs w:val="28"/>
      <w:lang w:eastAsia="ar-SA"/>
    </w:rPr>
  </w:style>
  <w:style w:type="paragraph" w:styleId="8">
    <w:name w:val="heading 8"/>
    <w:basedOn w:val="a0"/>
    <w:next w:val="a0"/>
    <w:link w:val="80"/>
    <w:uiPriority w:val="99"/>
    <w:qFormat/>
    <w:rsid w:val="006346FD"/>
    <w:pPr>
      <w:keepNext/>
      <w:tabs>
        <w:tab w:val="num" w:pos="1440"/>
      </w:tabs>
      <w:suppressAutoHyphens/>
      <w:spacing w:after="0" w:line="360" w:lineRule="atLeast"/>
      <w:ind w:firstLine="420"/>
      <w:outlineLvl w:val="7"/>
    </w:pPr>
    <w:rPr>
      <w:sz w:val="28"/>
      <w:szCs w:val="28"/>
      <w:lang w:eastAsia="ar-SA"/>
    </w:rPr>
  </w:style>
  <w:style w:type="paragraph" w:styleId="9">
    <w:name w:val="heading 9"/>
    <w:basedOn w:val="a0"/>
    <w:next w:val="a0"/>
    <w:link w:val="90"/>
    <w:uiPriority w:val="99"/>
    <w:qFormat/>
    <w:rsid w:val="006346FD"/>
    <w:pPr>
      <w:keepNext/>
      <w:tabs>
        <w:tab w:val="num" w:pos="1584"/>
      </w:tabs>
      <w:suppressAutoHyphens/>
      <w:spacing w:after="0" w:line="300" w:lineRule="atLeast"/>
      <w:ind w:left="1584" w:hanging="1584"/>
      <w:jc w:val="center"/>
      <w:outlineLvl w:val="8"/>
    </w:pPr>
    <w:rPr>
      <w:b/>
      <w:bCs/>
      <w:sz w:val="28"/>
      <w:szCs w:val="28"/>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643D93"/>
    <w:rPr>
      <w:rFonts w:ascii="Times New Roman" w:eastAsia="Times New Roman" w:hAnsi="Times New Roman" w:cs="Times New Roman"/>
      <w:b/>
      <w:szCs w:val="32"/>
      <w:lang w:eastAsia="ar-SA"/>
    </w:rPr>
  </w:style>
  <w:style w:type="character" w:customStyle="1" w:styleId="20">
    <w:name w:val="Заголовок 2 Знак"/>
    <w:basedOn w:val="a1"/>
    <w:link w:val="2"/>
    <w:uiPriority w:val="9"/>
    <w:rsid w:val="006346FD"/>
    <w:rPr>
      <w:rFonts w:ascii="Times New Roman" w:eastAsia="Times New Roman" w:hAnsi="Times New Roman" w:cs="Times New Roman"/>
      <w:sz w:val="28"/>
      <w:szCs w:val="28"/>
      <w:lang w:eastAsia="ar-SA"/>
    </w:rPr>
  </w:style>
  <w:style w:type="character" w:customStyle="1" w:styleId="30">
    <w:name w:val="Заголовок 3 Знак"/>
    <w:basedOn w:val="a1"/>
    <w:link w:val="3"/>
    <w:uiPriority w:val="9"/>
    <w:rsid w:val="006346FD"/>
    <w:rPr>
      <w:rFonts w:ascii="Times New Roman" w:eastAsia="Times New Roman" w:hAnsi="Times New Roman" w:cs="Times New Roman"/>
      <w:b/>
      <w:bCs/>
      <w:sz w:val="28"/>
      <w:szCs w:val="28"/>
      <w:lang w:eastAsia="ar-SA"/>
    </w:rPr>
  </w:style>
  <w:style w:type="character" w:customStyle="1" w:styleId="40">
    <w:name w:val="Заголовок 4 Знак"/>
    <w:basedOn w:val="a1"/>
    <w:link w:val="4"/>
    <w:uiPriority w:val="9"/>
    <w:rsid w:val="006346FD"/>
    <w:rPr>
      <w:rFonts w:ascii="Times New Roman" w:eastAsia="Times New Roman" w:hAnsi="Times New Roman" w:cs="Times New Roman"/>
      <w:b/>
      <w:bCs/>
      <w:sz w:val="28"/>
      <w:szCs w:val="28"/>
      <w:lang w:eastAsia="ar-SA"/>
    </w:rPr>
  </w:style>
  <w:style w:type="character" w:customStyle="1" w:styleId="50">
    <w:name w:val="Заголовок 5 Знак"/>
    <w:basedOn w:val="a1"/>
    <w:link w:val="5"/>
    <w:uiPriority w:val="9"/>
    <w:rsid w:val="006346FD"/>
    <w:rPr>
      <w:rFonts w:ascii="Times New Roman" w:eastAsia="Times New Roman" w:hAnsi="Times New Roman" w:cs="Times New Roman"/>
      <w:b/>
      <w:bCs/>
      <w:sz w:val="28"/>
      <w:szCs w:val="28"/>
      <w:lang w:eastAsia="ar-SA"/>
    </w:rPr>
  </w:style>
  <w:style w:type="character" w:customStyle="1" w:styleId="60">
    <w:name w:val="Заголовок 6 Знак"/>
    <w:basedOn w:val="a1"/>
    <w:link w:val="6"/>
    <w:uiPriority w:val="99"/>
    <w:rsid w:val="006346FD"/>
    <w:rPr>
      <w:rFonts w:ascii="Times New Roman" w:eastAsia="Times New Roman" w:hAnsi="Times New Roman" w:cs="Times New Roman"/>
      <w:b/>
      <w:bCs/>
      <w:sz w:val="28"/>
      <w:szCs w:val="28"/>
      <w:lang w:eastAsia="ar-SA"/>
    </w:rPr>
  </w:style>
  <w:style w:type="character" w:customStyle="1" w:styleId="70">
    <w:name w:val="Заголовок 7 Знак"/>
    <w:basedOn w:val="a1"/>
    <w:link w:val="7"/>
    <w:uiPriority w:val="99"/>
    <w:rsid w:val="006346FD"/>
    <w:rPr>
      <w:rFonts w:ascii="Times New Roman" w:eastAsia="Times New Roman" w:hAnsi="Times New Roman" w:cs="Times New Roman"/>
      <w:sz w:val="28"/>
      <w:szCs w:val="28"/>
      <w:lang w:eastAsia="ar-SA"/>
    </w:rPr>
  </w:style>
  <w:style w:type="character" w:customStyle="1" w:styleId="80">
    <w:name w:val="Заголовок 8 Знак"/>
    <w:basedOn w:val="a1"/>
    <w:link w:val="8"/>
    <w:uiPriority w:val="99"/>
    <w:rsid w:val="006346FD"/>
    <w:rPr>
      <w:rFonts w:ascii="Times New Roman" w:eastAsia="Times New Roman" w:hAnsi="Times New Roman" w:cs="Times New Roman"/>
      <w:sz w:val="28"/>
      <w:szCs w:val="28"/>
      <w:lang w:eastAsia="ar-SA"/>
    </w:rPr>
  </w:style>
  <w:style w:type="character" w:customStyle="1" w:styleId="90">
    <w:name w:val="Заголовок 9 Знак"/>
    <w:basedOn w:val="a1"/>
    <w:link w:val="9"/>
    <w:uiPriority w:val="99"/>
    <w:rsid w:val="006346FD"/>
    <w:rPr>
      <w:rFonts w:ascii="Times New Roman" w:eastAsia="Times New Roman" w:hAnsi="Times New Roman" w:cs="Times New Roman"/>
      <w:b/>
      <w:bCs/>
      <w:sz w:val="28"/>
      <w:szCs w:val="28"/>
      <w:lang w:eastAsia="ar-SA"/>
    </w:rPr>
  </w:style>
  <w:style w:type="character" w:customStyle="1" w:styleId="WW8Num4z0">
    <w:name w:val="WW8Num4z0"/>
    <w:uiPriority w:val="99"/>
    <w:rsid w:val="006346FD"/>
    <w:rPr>
      <w:b/>
      <w:sz w:val="26"/>
    </w:rPr>
  </w:style>
  <w:style w:type="character" w:customStyle="1" w:styleId="WW8Num5z0">
    <w:name w:val="WW8Num5z0"/>
    <w:uiPriority w:val="99"/>
    <w:rsid w:val="006346FD"/>
  </w:style>
  <w:style w:type="character" w:customStyle="1" w:styleId="WW8Num9z0">
    <w:name w:val="WW8Num9z0"/>
    <w:uiPriority w:val="99"/>
    <w:rsid w:val="006346FD"/>
  </w:style>
  <w:style w:type="character" w:customStyle="1" w:styleId="WW8Num10z0">
    <w:name w:val="WW8Num10z0"/>
    <w:uiPriority w:val="99"/>
    <w:rsid w:val="006346FD"/>
  </w:style>
  <w:style w:type="character" w:customStyle="1" w:styleId="WW8Num14z0">
    <w:name w:val="WW8Num14z0"/>
    <w:uiPriority w:val="99"/>
    <w:rsid w:val="006346FD"/>
    <w:rPr>
      <w:b/>
    </w:rPr>
  </w:style>
  <w:style w:type="character" w:customStyle="1" w:styleId="WW8Num15z0">
    <w:name w:val="WW8Num15z0"/>
    <w:uiPriority w:val="99"/>
    <w:rsid w:val="006346FD"/>
    <w:rPr>
      <w:rFonts w:ascii="Symbol" w:hAnsi="Symbol"/>
    </w:rPr>
  </w:style>
  <w:style w:type="character" w:customStyle="1" w:styleId="WW8Num15z1">
    <w:name w:val="WW8Num15z1"/>
    <w:uiPriority w:val="99"/>
    <w:rsid w:val="006346FD"/>
    <w:rPr>
      <w:rFonts w:ascii="Courier New" w:hAnsi="Courier New"/>
    </w:rPr>
  </w:style>
  <w:style w:type="character" w:customStyle="1" w:styleId="WW8Num15z2">
    <w:name w:val="WW8Num15z2"/>
    <w:uiPriority w:val="99"/>
    <w:rsid w:val="006346FD"/>
    <w:rPr>
      <w:rFonts w:ascii="Wingdings" w:hAnsi="Wingdings"/>
    </w:rPr>
  </w:style>
  <w:style w:type="character" w:customStyle="1" w:styleId="WW8Num16z1">
    <w:name w:val="WW8Num16z1"/>
    <w:uiPriority w:val="99"/>
    <w:rsid w:val="006346FD"/>
    <w:rPr>
      <w:rFonts w:ascii="Times New Roman" w:hAnsi="Times New Roman"/>
    </w:rPr>
  </w:style>
  <w:style w:type="character" w:customStyle="1" w:styleId="WW8Num18z0">
    <w:name w:val="WW8Num18z0"/>
    <w:uiPriority w:val="99"/>
    <w:rsid w:val="006346FD"/>
  </w:style>
  <w:style w:type="character" w:customStyle="1" w:styleId="WW8Num19z0">
    <w:name w:val="WW8Num19z0"/>
    <w:uiPriority w:val="99"/>
    <w:rsid w:val="006346FD"/>
    <w:rPr>
      <w:rFonts w:ascii="Times New Roman" w:hAnsi="Times New Roman"/>
    </w:rPr>
  </w:style>
  <w:style w:type="character" w:customStyle="1" w:styleId="WW8Num19z1">
    <w:name w:val="WW8Num19z1"/>
    <w:uiPriority w:val="99"/>
    <w:rsid w:val="006346FD"/>
    <w:rPr>
      <w:rFonts w:ascii="Courier New" w:hAnsi="Courier New"/>
    </w:rPr>
  </w:style>
  <w:style w:type="character" w:customStyle="1" w:styleId="WW8Num19z2">
    <w:name w:val="WW8Num19z2"/>
    <w:uiPriority w:val="99"/>
    <w:rsid w:val="006346FD"/>
    <w:rPr>
      <w:rFonts w:ascii="Wingdings" w:hAnsi="Wingdings"/>
    </w:rPr>
  </w:style>
  <w:style w:type="character" w:customStyle="1" w:styleId="WW8Num19z3">
    <w:name w:val="WW8Num19z3"/>
    <w:uiPriority w:val="99"/>
    <w:rsid w:val="006346FD"/>
    <w:rPr>
      <w:rFonts w:ascii="Symbol" w:hAnsi="Symbol"/>
    </w:rPr>
  </w:style>
  <w:style w:type="character" w:customStyle="1" w:styleId="WW8Num21z0">
    <w:name w:val="WW8Num21z0"/>
    <w:uiPriority w:val="99"/>
    <w:rsid w:val="006346FD"/>
  </w:style>
  <w:style w:type="character" w:customStyle="1" w:styleId="WW8Num25z0">
    <w:name w:val="WW8Num25z0"/>
    <w:uiPriority w:val="99"/>
    <w:rsid w:val="006346FD"/>
    <w:rPr>
      <w:rFonts w:ascii="Times New Roman" w:hAnsi="Times New Roman"/>
    </w:rPr>
  </w:style>
  <w:style w:type="character" w:customStyle="1" w:styleId="WW8Num25z1">
    <w:name w:val="WW8Num25z1"/>
    <w:uiPriority w:val="99"/>
    <w:rsid w:val="006346FD"/>
    <w:rPr>
      <w:rFonts w:ascii="Courier New" w:hAnsi="Courier New"/>
    </w:rPr>
  </w:style>
  <w:style w:type="character" w:customStyle="1" w:styleId="WW8Num25z2">
    <w:name w:val="WW8Num25z2"/>
    <w:uiPriority w:val="99"/>
    <w:rsid w:val="006346FD"/>
    <w:rPr>
      <w:rFonts w:ascii="Wingdings" w:hAnsi="Wingdings"/>
    </w:rPr>
  </w:style>
  <w:style w:type="character" w:customStyle="1" w:styleId="WW8Num25z3">
    <w:name w:val="WW8Num25z3"/>
    <w:uiPriority w:val="99"/>
    <w:rsid w:val="006346FD"/>
    <w:rPr>
      <w:rFonts w:ascii="Symbol" w:hAnsi="Symbol"/>
    </w:rPr>
  </w:style>
  <w:style w:type="character" w:customStyle="1" w:styleId="WW8Num28z1">
    <w:name w:val="WW8Num28z1"/>
    <w:uiPriority w:val="99"/>
    <w:rsid w:val="006346FD"/>
    <w:rPr>
      <w:rFonts w:ascii="Wingdings" w:hAnsi="Wingdings"/>
    </w:rPr>
  </w:style>
  <w:style w:type="character" w:customStyle="1" w:styleId="WW8Num33z0">
    <w:name w:val="WW8Num33z0"/>
    <w:uiPriority w:val="99"/>
    <w:rsid w:val="006346FD"/>
    <w:rPr>
      <w:rFonts w:ascii="Times New Roman" w:hAnsi="Times New Roman"/>
    </w:rPr>
  </w:style>
  <w:style w:type="character" w:customStyle="1" w:styleId="WW8Num38z0">
    <w:name w:val="WW8Num38z0"/>
    <w:uiPriority w:val="99"/>
    <w:rsid w:val="006346FD"/>
  </w:style>
  <w:style w:type="character" w:customStyle="1" w:styleId="WW8Num39z0">
    <w:name w:val="WW8Num39z0"/>
    <w:uiPriority w:val="99"/>
    <w:rsid w:val="006346FD"/>
    <w:rPr>
      <w:rFonts w:ascii="Symbol" w:hAnsi="Symbol"/>
    </w:rPr>
  </w:style>
  <w:style w:type="character" w:customStyle="1" w:styleId="WW8Num39z1">
    <w:name w:val="WW8Num39z1"/>
    <w:uiPriority w:val="99"/>
    <w:rsid w:val="006346FD"/>
    <w:rPr>
      <w:rFonts w:ascii="Courier New" w:hAnsi="Courier New"/>
    </w:rPr>
  </w:style>
  <w:style w:type="character" w:customStyle="1" w:styleId="WW8Num39z2">
    <w:name w:val="WW8Num39z2"/>
    <w:uiPriority w:val="99"/>
    <w:rsid w:val="006346FD"/>
    <w:rPr>
      <w:rFonts w:ascii="Wingdings" w:hAnsi="Wingdings"/>
    </w:rPr>
  </w:style>
  <w:style w:type="character" w:customStyle="1" w:styleId="WW8Num41z0">
    <w:name w:val="WW8Num41z0"/>
    <w:uiPriority w:val="99"/>
    <w:rsid w:val="006346FD"/>
  </w:style>
  <w:style w:type="character" w:customStyle="1" w:styleId="WW8Num41z1">
    <w:name w:val="WW8Num41z1"/>
    <w:uiPriority w:val="99"/>
    <w:rsid w:val="006346FD"/>
    <w:rPr>
      <w:b/>
    </w:rPr>
  </w:style>
  <w:style w:type="character" w:customStyle="1" w:styleId="WW8Num42z0">
    <w:name w:val="WW8Num42z0"/>
    <w:uiPriority w:val="99"/>
    <w:rsid w:val="006346FD"/>
  </w:style>
  <w:style w:type="character" w:customStyle="1" w:styleId="WW8Num43z0">
    <w:name w:val="WW8Num43z0"/>
    <w:uiPriority w:val="99"/>
    <w:rsid w:val="006346FD"/>
    <w:rPr>
      <w:rFonts w:ascii="Symbol" w:hAnsi="Symbol"/>
    </w:rPr>
  </w:style>
  <w:style w:type="character" w:customStyle="1" w:styleId="WW8Num43z1">
    <w:name w:val="WW8Num43z1"/>
    <w:uiPriority w:val="99"/>
    <w:rsid w:val="006346FD"/>
    <w:rPr>
      <w:rFonts w:ascii="Courier New" w:hAnsi="Courier New"/>
    </w:rPr>
  </w:style>
  <w:style w:type="character" w:customStyle="1" w:styleId="WW8Num43z2">
    <w:name w:val="WW8Num43z2"/>
    <w:uiPriority w:val="99"/>
    <w:rsid w:val="006346FD"/>
    <w:rPr>
      <w:rFonts w:ascii="Wingdings" w:hAnsi="Wingdings"/>
    </w:rPr>
  </w:style>
  <w:style w:type="character" w:customStyle="1" w:styleId="WW8Num44z0">
    <w:name w:val="WW8Num44z0"/>
    <w:uiPriority w:val="99"/>
    <w:rsid w:val="006346FD"/>
    <w:rPr>
      <w:rFonts w:ascii="Wingdings" w:hAnsi="Wingdings"/>
    </w:rPr>
  </w:style>
  <w:style w:type="character" w:customStyle="1" w:styleId="WW8Num44z1">
    <w:name w:val="WW8Num44z1"/>
    <w:uiPriority w:val="99"/>
    <w:rsid w:val="006346FD"/>
    <w:rPr>
      <w:rFonts w:ascii="Courier New" w:hAnsi="Courier New"/>
    </w:rPr>
  </w:style>
  <w:style w:type="character" w:customStyle="1" w:styleId="WW8Num44z3">
    <w:name w:val="WW8Num44z3"/>
    <w:uiPriority w:val="99"/>
    <w:rsid w:val="006346FD"/>
    <w:rPr>
      <w:rFonts w:ascii="Symbol" w:hAnsi="Symbol"/>
    </w:rPr>
  </w:style>
  <w:style w:type="character" w:customStyle="1" w:styleId="WW8Num47z0">
    <w:name w:val="WW8Num47z0"/>
    <w:uiPriority w:val="99"/>
    <w:rsid w:val="006346FD"/>
  </w:style>
  <w:style w:type="character" w:customStyle="1" w:styleId="WW8Num48z0">
    <w:name w:val="WW8Num48z0"/>
    <w:uiPriority w:val="99"/>
    <w:rsid w:val="006346FD"/>
    <w:rPr>
      <w:rFonts w:ascii="Times New Roman" w:hAnsi="Times New Roman"/>
    </w:rPr>
  </w:style>
  <w:style w:type="character" w:customStyle="1" w:styleId="WW8Num48z1">
    <w:name w:val="WW8Num48z1"/>
    <w:uiPriority w:val="99"/>
    <w:rsid w:val="006346FD"/>
    <w:rPr>
      <w:rFonts w:ascii="Courier New" w:hAnsi="Courier New"/>
    </w:rPr>
  </w:style>
  <w:style w:type="character" w:customStyle="1" w:styleId="WW8Num48z2">
    <w:name w:val="WW8Num48z2"/>
    <w:uiPriority w:val="99"/>
    <w:rsid w:val="006346FD"/>
    <w:rPr>
      <w:rFonts w:ascii="Wingdings" w:hAnsi="Wingdings"/>
    </w:rPr>
  </w:style>
  <w:style w:type="character" w:customStyle="1" w:styleId="WW8Num48z3">
    <w:name w:val="WW8Num48z3"/>
    <w:uiPriority w:val="99"/>
    <w:rsid w:val="006346FD"/>
    <w:rPr>
      <w:rFonts w:ascii="Symbol" w:hAnsi="Symbol"/>
    </w:rPr>
  </w:style>
  <w:style w:type="character" w:customStyle="1" w:styleId="WW8Num50z0">
    <w:name w:val="WW8Num50z0"/>
    <w:uiPriority w:val="99"/>
    <w:rsid w:val="006346FD"/>
    <w:rPr>
      <w:b/>
    </w:rPr>
  </w:style>
  <w:style w:type="character" w:customStyle="1" w:styleId="WW8NumSt25z0">
    <w:name w:val="WW8NumSt25z0"/>
    <w:uiPriority w:val="99"/>
    <w:rsid w:val="006346FD"/>
    <w:rPr>
      <w:rFonts w:ascii="Times New Roman" w:hAnsi="Times New Roman"/>
    </w:rPr>
  </w:style>
  <w:style w:type="character" w:customStyle="1" w:styleId="11">
    <w:name w:val="Основной шрифт абзаца1"/>
    <w:uiPriority w:val="99"/>
    <w:rsid w:val="006346FD"/>
  </w:style>
  <w:style w:type="character" w:customStyle="1" w:styleId="21">
    <w:name w:val="Основной текст с отступом 2 Знак"/>
    <w:basedOn w:val="11"/>
    <w:uiPriority w:val="99"/>
    <w:rsid w:val="006346FD"/>
    <w:rPr>
      <w:rFonts w:cs="Times New Roman"/>
      <w:sz w:val="28"/>
      <w:szCs w:val="28"/>
    </w:rPr>
  </w:style>
  <w:style w:type="character" w:customStyle="1" w:styleId="a4">
    <w:name w:val="Основной текст с отступом Знак"/>
    <w:basedOn w:val="11"/>
    <w:uiPriority w:val="99"/>
    <w:rsid w:val="006346FD"/>
    <w:rPr>
      <w:rFonts w:cs="Times New Roman"/>
      <w:sz w:val="28"/>
      <w:szCs w:val="28"/>
    </w:rPr>
  </w:style>
  <w:style w:type="character" w:customStyle="1" w:styleId="a5">
    <w:name w:val="Основной текст Знак"/>
    <w:basedOn w:val="11"/>
    <w:uiPriority w:val="99"/>
    <w:rsid w:val="006346FD"/>
    <w:rPr>
      <w:rFonts w:cs="Times New Roman"/>
      <w:sz w:val="28"/>
      <w:szCs w:val="28"/>
    </w:rPr>
  </w:style>
  <w:style w:type="character" w:customStyle="1" w:styleId="a6">
    <w:name w:val="Название Знак"/>
    <w:basedOn w:val="11"/>
    <w:uiPriority w:val="99"/>
    <w:rsid w:val="006346FD"/>
    <w:rPr>
      <w:rFonts w:ascii="Cambria" w:hAnsi="Cambria" w:cs="Cambria"/>
      <w:b/>
      <w:bCs/>
      <w:kern w:val="1"/>
      <w:sz w:val="32"/>
      <w:szCs w:val="32"/>
    </w:rPr>
  </w:style>
  <w:style w:type="character" w:customStyle="1" w:styleId="a7">
    <w:name w:val="Верхний колонтитул Знак"/>
    <w:basedOn w:val="11"/>
    <w:uiPriority w:val="99"/>
    <w:rsid w:val="006346FD"/>
    <w:rPr>
      <w:rFonts w:cs="Times New Roman"/>
      <w:sz w:val="28"/>
      <w:szCs w:val="28"/>
    </w:rPr>
  </w:style>
  <w:style w:type="character" w:customStyle="1" w:styleId="31">
    <w:name w:val="Основной текст с отступом 3 Знак"/>
    <w:basedOn w:val="11"/>
    <w:uiPriority w:val="99"/>
    <w:rsid w:val="006346FD"/>
    <w:rPr>
      <w:rFonts w:cs="Times New Roman"/>
      <w:sz w:val="16"/>
      <w:szCs w:val="16"/>
    </w:rPr>
  </w:style>
  <w:style w:type="character" w:customStyle="1" w:styleId="22">
    <w:name w:val="Основной текст 2 Знак"/>
    <w:basedOn w:val="11"/>
    <w:uiPriority w:val="99"/>
    <w:rsid w:val="006346FD"/>
    <w:rPr>
      <w:rFonts w:cs="Times New Roman"/>
      <w:sz w:val="28"/>
      <w:szCs w:val="28"/>
    </w:rPr>
  </w:style>
  <w:style w:type="character" w:customStyle="1" w:styleId="32">
    <w:name w:val="Основной текст 3 Знак"/>
    <w:basedOn w:val="11"/>
    <w:uiPriority w:val="99"/>
    <w:rsid w:val="006346FD"/>
    <w:rPr>
      <w:rFonts w:cs="Times New Roman"/>
      <w:sz w:val="16"/>
      <w:szCs w:val="16"/>
    </w:rPr>
  </w:style>
  <w:style w:type="character" w:styleId="a8">
    <w:name w:val="page number"/>
    <w:basedOn w:val="11"/>
    <w:uiPriority w:val="99"/>
    <w:rsid w:val="006346FD"/>
    <w:rPr>
      <w:rFonts w:cs="Times New Roman"/>
    </w:rPr>
  </w:style>
  <w:style w:type="character" w:customStyle="1" w:styleId="a9">
    <w:name w:val="Нижний колонтитул Знак"/>
    <w:basedOn w:val="11"/>
    <w:uiPriority w:val="99"/>
    <w:rsid w:val="006346FD"/>
    <w:rPr>
      <w:rFonts w:cs="Times New Roman"/>
      <w:sz w:val="28"/>
      <w:szCs w:val="28"/>
    </w:rPr>
  </w:style>
  <w:style w:type="character" w:customStyle="1" w:styleId="aa">
    <w:name w:val="Текст сноски Знак"/>
    <w:basedOn w:val="11"/>
    <w:uiPriority w:val="99"/>
    <w:rsid w:val="006346FD"/>
    <w:rPr>
      <w:rFonts w:cs="Times New Roman"/>
    </w:rPr>
  </w:style>
  <w:style w:type="character" w:customStyle="1" w:styleId="ab">
    <w:name w:val="Символ сноски"/>
    <w:basedOn w:val="11"/>
    <w:uiPriority w:val="99"/>
    <w:rsid w:val="006346FD"/>
    <w:rPr>
      <w:rFonts w:cs="Times New Roman"/>
      <w:vertAlign w:val="superscript"/>
    </w:rPr>
  </w:style>
  <w:style w:type="character" w:styleId="ac">
    <w:name w:val="Hyperlink"/>
    <w:uiPriority w:val="99"/>
    <w:unhideWhenUsed/>
    <w:rPr>
      <w:color w:val="0563C1" w:themeColor="hyperlink"/>
      <w:u w:val="single"/>
    </w:rPr>
  </w:style>
  <w:style w:type="character" w:styleId="ad">
    <w:name w:val="FollowedHyperlink"/>
    <w:basedOn w:val="11"/>
    <w:uiPriority w:val="99"/>
    <w:rsid w:val="006346FD"/>
    <w:rPr>
      <w:rFonts w:cs="Times New Roman"/>
      <w:color w:val="800080"/>
      <w:u w:val="single"/>
    </w:rPr>
  </w:style>
  <w:style w:type="character" w:customStyle="1" w:styleId="12">
    <w:name w:val="Знак примечания1"/>
    <w:basedOn w:val="11"/>
    <w:uiPriority w:val="99"/>
    <w:rsid w:val="006346FD"/>
    <w:rPr>
      <w:rFonts w:cs="Times New Roman"/>
      <w:sz w:val="16"/>
      <w:szCs w:val="16"/>
    </w:rPr>
  </w:style>
  <w:style w:type="character" w:customStyle="1" w:styleId="ae">
    <w:name w:val="Текст примечания Знак"/>
    <w:basedOn w:val="11"/>
    <w:uiPriority w:val="99"/>
    <w:rsid w:val="006346FD"/>
    <w:rPr>
      <w:rFonts w:cs="Times New Roman"/>
    </w:rPr>
  </w:style>
  <w:style w:type="character" w:customStyle="1" w:styleId="af">
    <w:name w:val="Тема примечания Знак"/>
    <w:basedOn w:val="ae"/>
    <w:uiPriority w:val="99"/>
    <w:rsid w:val="006346FD"/>
    <w:rPr>
      <w:rFonts w:cs="Times New Roman"/>
      <w:b/>
      <w:bCs/>
    </w:rPr>
  </w:style>
  <w:style w:type="character" w:customStyle="1" w:styleId="af0">
    <w:name w:val="Текст концевой сноски Знак"/>
    <w:basedOn w:val="11"/>
    <w:uiPriority w:val="99"/>
    <w:rsid w:val="006346FD"/>
    <w:rPr>
      <w:rFonts w:cs="Times New Roman"/>
    </w:rPr>
  </w:style>
  <w:style w:type="character" w:customStyle="1" w:styleId="af1">
    <w:name w:val="Символы концевой сноски"/>
    <w:basedOn w:val="11"/>
    <w:uiPriority w:val="99"/>
    <w:rsid w:val="006346FD"/>
    <w:rPr>
      <w:rFonts w:cs="Times New Roman"/>
      <w:vertAlign w:val="superscript"/>
    </w:rPr>
  </w:style>
  <w:style w:type="character" w:customStyle="1" w:styleId="af2">
    <w:name w:val="Схема документа Знак"/>
    <w:basedOn w:val="11"/>
    <w:uiPriority w:val="99"/>
    <w:rsid w:val="006346FD"/>
    <w:rPr>
      <w:rFonts w:ascii="Tahoma" w:hAnsi="Tahoma" w:cs="Tahoma"/>
      <w:sz w:val="16"/>
      <w:szCs w:val="16"/>
    </w:rPr>
  </w:style>
  <w:style w:type="character" w:styleId="af3">
    <w:name w:val="footnote reference"/>
    <w:basedOn w:val="a1"/>
    <w:uiPriority w:val="99"/>
    <w:rsid w:val="006346FD"/>
    <w:rPr>
      <w:rFonts w:cs="Times New Roman"/>
      <w:vertAlign w:val="superscript"/>
    </w:rPr>
  </w:style>
  <w:style w:type="character" w:styleId="af4">
    <w:name w:val="endnote reference"/>
    <w:basedOn w:val="a1"/>
    <w:uiPriority w:val="99"/>
    <w:rsid w:val="006346FD"/>
    <w:rPr>
      <w:rFonts w:cs="Times New Roman"/>
      <w:vertAlign w:val="superscript"/>
    </w:rPr>
  </w:style>
  <w:style w:type="paragraph" w:customStyle="1" w:styleId="13">
    <w:name w:val="Заголовок1"/>
    <w:basedOn w:val="a0"/>
    <w:next w:val="af5"/>
    <w:uiPriority w:val="99"/>
    <w:rsid w:val="006346FD"/>
    <w:pPr>
      <w:keepNext/>
      <w:suppressAutoHyphens/>
      <w:spacing w:before="240" w:after="120" w:line="240" w:lineRule="auto"/>
    </w:pPr>
    <w:rPr>
      <w:rFonts w:ascii="Arial" w:eastAsia="SimSun" w:hAnsi="Arial" w:cs="Tahoma"/>
      <w:sz w:val="28"/>
      <w:szCs w:val="28"/>
      <w:lang w:eastAsia="ar-SA"/>
    </w:rPr>
  </w:style>
  <w:style w:type="paragraph" w:styleId="af5">
    <w:name w:val="Body Text"/>
    <w:basedOn w:val="a0"/>
    <w:link w:val="14"/>
    <w:uiPriority w:val="99"/>
    <w:rsid w:val="006346FD"/>
    <w:pPr>
      <w:suppressAutoHyphens/>
      <w:spacing w:after="0" w:line="240" w:lineRule="exact"/>
      <w:ind w:right="1276"/>
    </w:pPr>
    <w:rPr>
      <w:sz w:val="28"/>
      <w:szCs w:val="28"/>
      <w:lang w:eastAsia="ar-SA"/>
    </w:rPr>
  </w:style>
  <w:style w:type="character" w:customStyle="1" w:styleId="14">
    <w:name w:val="Основной текст Знак1"/>
    <w:basedOn w:val="a1"/>
    <w:link w:val="af5"/>
    <w:uiPriority w:val="99"/>
    <w:rsid w:val="006346FD"/>
    <w:rPr>
      <w:rFonts w:ascii="Times New Roman" w:eastAsia="Times New Roman" w:hAnsi="Times New Roman" w:cs="Times New Roman"/>
      <w:sz w:val="28"/>
      <w:szCs w:val="28"/>
      <w:lang w:eastAsia="ar-SA"/>
    </w:rPr>
  </w:style>
  <w:style w:type="paragraph" w:styleId="af6">
    <w:name w:val="List"/>
    <w:basedOn w:val="af5"/>
    <w:uiPriority w:val="99"/>
    <w:rsid w:val="006346FD"/>
    <w:rPr>
      <w:rFonts w:cs="Tahoma"/>
    </w:rPr>
  </w:style>
  <w:style w:type="paragraph" w:customStyle="1" w:styleId="15">
    <w:name w:val="Название1"/>
    <w:basedOn w:val="a0"/>
    <w:uiPriority w:val="99"/>
    <w:rsid w:val="006346FD"/>
    <w:pPr>
      <w:suppressLineNumbers/>
      <w:suppressAutoHyphens/>
      <w:spacing w:before="120" w:after="120" w:line="240" w:lineRule="auto"/>
    </w:pPr>
    <w:rPr>
      <w:rFonts w:cs="Tahoma"/>
      <w:i/>
      <w:iCs/>
      <w:sz w:val="24"/>
      <w:szCs w:val="24"/>
      <w:lang w:eastAsia="ar-SA"/>
    </w:rPr>
  </w:style>
  <w:style w:type="paragraph" w:customStyle="1" w:styleId="16">
    <w:name w:val="Указатель1"/>
    <w:basedOn w:val="a0"/>
    <w:uiPriority w:val="99"/>
    <w:rsid w:val="006346FD"/>
    <w:pPr>
      <w:suppressLineNumbers/>
      <w:suppressAutoHyphens/>
      <w:spacing w:after="0" w:line="240" w:lineRule="auto"/>
    </w:pPr>
    <w:rPr>
      <w:rFonts w:cs="Tahoma"/>
      <w:sz w:val="28"/>
      <w:szCs w:val="28"/>
      <w:lang w:eastAsia="ar-SA"/>
    </w:rPr>
  </w:style>
  <w:style w:type="paragraph" w:customStyle="1" w:styleId="210">
    <w:name w:val="Основной текст с отступом 21"/>
    <w:basedOn w:val="a0"/>
    <w:uiPriority w:val="99"/>
    <w:rsid w:val="006346FD"/>
    <w:pPr>
      <w:suppressAutoHyphens/>
      <w:spacing w:after="0" w:line="240" w:lineRule="auto"/>
      <w:ind w:firstLine="851"/>
      <w:jc w:val="both"/>
    </w:pPr>
    <w:rPr>
      <w:b/>
      <w:bCs/>
      <w:sz w:val="32"/>
      <w:szCs w:val="32"/>
      <w:lang w:eastAsia="ar-SA"/>
    </w:rPr>
  </w:style>
  <w:style w:type="paragraph" w:styleId="af7">
    <w:name w:val="Body Text Indent"/>
    <w:basedOn w:val="a0"/>
    <w:link w:val="17"/>
    <w:uiPriority w:val="99"/>
    <w:rsid w:val="006346FD"/>
    <w:pPr>
      <w:suppressAutoHyphens/>
      <w:spacing w:before="120" w:after="0" w:line="240" w:lineRule="atLeast"/>
      <w:ind w:firstLine="851"/>
      <w:jc w:val="both"/>
    </w:pPr>
    <w:rPr>
      <w:sz w:val="28"/>
      <w:szCs w:val="28"/>
      <w:lang w:eastAsia="ar-SA"/>
    </w:rPr>
  </w:style>
  <w:style w:type="character" w:customStyle="1" w:styleId="17">
    <w:name w:val="Основной текст с отступом Знак1"/>
    <w:basedOn w:val="a1"/>
    <w:link w:val="af7"/>
    <w:uiPriority w:val="99"/>
    <w:rsid w:val="006346FD"/>
    <w:rPr>
      <w:rFonts w:ascii="Times New Roman" w:eastAsia="Times New Roman" w:hAnsi="Times New Roman" w:cs="Times New Roman"/>
      <w:sz w:val="28"/>
      <w:szCs w:val="28"/>
      <w:lang w:eastAsia="ar-SA"/>
    </w:rPr>
  </w:style>
  <w:style w:type="paragraph" w:styleId="af8">
    <w:name w:val="Title"/>
    <w:basedOn w:val="a0"/>
    <w:next w:val="af9"/>
    <w:link w:val="18"/>
    <w:uiPriority w:val="99"/>
    <w:qFormat/>
    <w:rsid w:val="006346FD"/>
    <w:pPr>
      <w:suppressAutoHyphens/>
      <w:spacing w:after="0" w:line="240" w:lineRule="auto"/>
      <w:jc w:val="center"/>
    </w:pPr>
    <w:rPr>
      <w:sz w:val="28"/>
      <w:szCs w:val="28"/>
      <w:lang w:eastAsia="ar-SA"/>
    </w:rPr>
  </w:style>
  <w:style w:type="character" w:customStyle="1" w:styleId="18">
    <w:name w:val="Название Знак1"/>
    <w:basedOn w:val="a1"/>
    <w:link w:val="af8"/>
    <w:uiPriority w:val="99"/>
    <w:rsid w:val="006346FD"/>
    <w:rPr>
      <w:rFonts w:ascii="Times New Roman" w:eastAsia="Times New Roman" w:hAnsi="Times New Roman" w:cs="Times New Roman"/>
      <w:sz w:val="28"/>
      <w:szCs w:val="28"/>
      <w:lang w:eastAsia="ar-SA"/>
    </w:rPr>
  </w:style>
  <w:style w:type="paragraph" w:styleId="af9">
    <w:name w:val="Subtitle"/>
    <w:basedOn w:val="a0"/>
    <w:next w:val="af5"/>
    <w:link w:val="afa"/>
    <w:uiPriority w:val="99"/>
    <w:qFormat/>
    <w:rsid w:val="006346FD"/>
    <w:pPr>
      <w:suppressAutoHyphens/>
      <w:spacing w:after="60" w:line="240" w:lineRule="auto"/>
      <w:jc w:val="center"/>
    </w:pPr>
    <w:rPr>
      <w:rFonts w:ascii="Arial" w:hAnsi="Arial" w:cs="Arial"/>
      <w:sz w:val="24"/>
      <w:szCs w:val="24"/>
      <w:lang w:eastAsia="ar-SA"/>
    </w:rPr>
  </w:style>
  <w:style w:type="character" w:customStyle="1" w:styleId="afa">
    <w:name w:val="Подзаголовок Знак"/>
    <w:basedOn w:val="a1"/>
    <w:link w:val="af9"/>
    <w:uiPriority w:val="99"/>
    <w:rsid w:val="006346FD"/>
    <w:rPr>
      <w:rFonts w:ascii="Arial" w:eastAsia="Times New Roman" w:hAnsi="Arial" w:cs="Arial"/>
      <w:sz w:val="24"/>
      <w:szCs w:val="24"/>
      <w:lang w:eastAsia="ar-SA"/>
    </w:rPr>
  </w:style>
  <w:style w:type="paragraph" w:styleId="afb">
    <w:name w:val="header"/>
    <w:basedOn w:val="a0"/>
    <w:link w:val="19"/>
    <w:uiPriority w:val="99"/>
    <w:rsid w:val="006346FD"/>
    <w:pPr>
      <w:tabs>
        <w:tab w:val="center" w:pos="4677"/>
        <w:tab w:val="right" w:pos="9355"/>
      </w:tabs>
      <w:suppressAutoHyphens/>
      <w:spacing w:after="0" w:line="300" w:lineRule="atLeast"/>
      <w:ind w:firstLine="420"/>
    </w:pPr>
    <w:rPr>
      <w:sz w:val="24"/>
      <w:szCs w:val="24"/>
      <w:lang w:eastAsia="ar-SA"/>
    </w:rPr>
  </w:style>
  <w:style w:type="character" w:customStyle="1" w:styleId="19">
    <w:name w:val="Верхний колонтитул Знак1"/>
    <w:basedOn w:val="a1"/>
    <w:link w:val="afb"/>
    <w:uiPriority w:val="99"/>
    <w:rsid w:val="006346FD"/>
    <w:rPr>
      <w:rFonts w:ascii="Times New Roman" w:eastAsia="Times New Roman" w:hAnsi="Times New Roman" w:cs="Times New Roman"/>
      <w:sz w:val="24"/>
      <w:szCs w:val="24"/>
      <w:lang w:eastAsia="ar-SA"/>
    </w:rPr>
  </w:style>
  <w:style w:type="paragraph" w:customStyle="1" w:styleId="310">
    <w:name w:val="Основной текст с отступом 31"/>
    <w:basedOn w:val="a0"/>
    <w:uiPriority w:val="99"/>
    <w:rsid w:val="006346FD"/>
    <w:pPr>
      <w:suppressAutoHyphens/>
      <w:spacing w:before="60" w:after="0" w:line="360" w:lineRule="atLeast"/>
      <w:ind w:firstLine="709"/>
      <w:jc w:val="both"/>
    </w:pPr>
    <w:rPr>
      <w:sz w:val="28"/>
      <w:szCs w:val="28"/>
      <w:lang w:eastAsia="ar-SA"/>
    </w:rPr>
  </w:style>
  <w:style w:type="paragraph" w:customStyle="1" w:styleId="211">
    <w:name w:val="Основной текст 21"/>
    <w:basedOn w:val="a0"/>
    <w:uiPriority w:val="99"/>
    <w:rsid w:val="006346FD"/>
    <w:pPr>
      <w:suppressAutoHyphens/>
      <w:spacing w:after="0" w:line="360" w:lineRule="auto"/>
      <w:ind w:right="1276"/>
    </w:pPr>
    <w:rPr>
      <w:sz w:val="28"/>
      <w:szCs w:val="28"/>
      <w:lang w:eastAsia="ar-SA"/>
    </w:rPr>
  </w:style>
  <w:style w:type="paragraph" w:customStyle="1" w:styleId="311">
    <w:name w:val="Основной текст 31"/>
    <w:basedOn w:val="a0"/>
    <w:uiPriority w:val="99"/>
    <w:rsid w:val="006346FD"/>
    <w:pPr>
      <w:tabs>
        <w:tab w:val="left" w:pos="10632"/>
      </w:tabs>
      <w:suppressAutoHyphens/>
      <w:spacing w:before="60" w:after="0" w:line="240" w:lineRule="auto"/>
      <w:jc w:val="both"/>
    </w:pPr>
    <w:rPr>
      <w:sz w:val="28"/>
      <w:szCs w:val="28"/>
      <w:lang w:eastAsia="ar-SA"/>
    </w:rPr>
  </w:style>
  <w:style w:type="paragraph" w:styleId="afc">
    <w:name w:val="footer"/>
    <w:basedOn w:val="a0"/>
    <w:link w:val="1a"/>
    <w:uiPriority w:val="99"/>
    <w:rsid w:val="006346FD"/>
    <w:pPr>
      <w:tabs>
        <w:tab w:val="center" w:pos="4677"/>
        <w:tab w:val="right" w:pos="9355"/>
      </w:tabs>
      <w:suppressAutoHyphens/>
      <w:spacing w:after="0" w:line="240" w:lineRule="auto"/>
    </w:pPr>
    <w:rPr>
      <w:sz w:val="28"/>
      <w:szCs w:val="28"/>
      <w:lang w:eastAsia="ar-SA"/>
    </w:rPr>
  </w:style>
  <w:style w:type="character" w:customStyle="1" w:styleId="1a">
    <w:name w:val="Нижний колонтитул Знак1"/>
    <w:basedOn w:val="a1"/>
    <w:link w:val="afc"/>
    <w:uiPriority w:val="99"/>
    <w:rsid w:val="006346FD"/>
    <w:rPr>
      <w:rFonts w:ascii="Times New Roman" w:eastAsia="Times New Roman" w:hAnsi="Times New Roman" w:cs="Times New Roman"/>
      <w:sz w:val="28"/>
      <w:szCs w:val="28"/>
      <w:lang w:eastAsia="ar-SA"/>
    </w:rPr>
  </w:style>
  <w:style w:type="paragraph" w:customStyle="1" w:styleId="1b">
    <w:name w:val="Цитата1"/>
    <w:basedOn w:val="a0"/>
    <w:uiPriority w:val="99"/>
    <w:rsid w:val="006346FD"/>
    <w:pPr>
      <w:suppressAutoHyphens/>
      <w:spacing w:after="0" w:line="240" w:lineRule="auto"/>
      <w:ind w:left="5954" w:right="-569"/>
    </w:pPr>
    <w:rPr>
      <w:b/>
      <w:bCs/>
      <w:szCs w:val="20"/>
      <w:lang w:eastAsia="ar-SA"/>
    </w:rPr>
  </w:style>
  <w:style w:type="paragraph" w:customStyle="1" w:styleId="ConsPlusNormal">
    <w:name w:val="ConsPlusNormal"/>
    <w:rsid w:val="006346FD"/>
    <w:pPr>
      <w:widowControl w:val="0"/>
      <w:suppressAutoHyphens/>
      <w:autoSpaceDE w:val="0"/>
      <w:spacing w:after="0" w:line="240" w:lineRule="auto"/>
      <w:ind w:firstLine="720"/>
    </w:pPr>
    <w:rPr>
      <w:rFonts w:ascii="Arial" w:eastAsia="Times New Roman" w:hAnsi="Arial" w:cs="Arial"/>
      <w:sz w:val="16"/>
      <w:szCs w:val="16"/>
      <w:lang w:eastAsia="ar-SA"/>
    </w:rPr>
  </w:style>
  <w:style w:type="paragraph" w:customStyle="1" w:styleId="ConsNormal">
    <w:name w:val="ConsNormal"/>
    <w:uiPriority w:val="99"/>
    <w:rsid w:val="006346FD"/>
    <w:pPr>
      <w:widowControl w:val="0"/>
      <w:suppressAutoHyphens/>
      <w:autoSpaceDE w:val="0"/>
      <w:spacing w:after="0" w:line="240" w:lineRule="auto"/>
      <w:ind w:right="19772" w:firstLine="720"/>
    </w:pPr>
    <w:rPr>
      <w:rFonts w:ascii="Arial" w:eastAsia="Times New Roman" w:hAnsi="Arial" w:cs="Arial"/>
      <w:sz w:val="20"/>
      <w:szCs w:val="20"/>
      <w:lang w:eastAsia="ar-SA"/>
    </w:rPr>
  </w:style>
  <w:style w:type="paragraph" w:customStyle="1" w:styleId="ConsNonformat">
    <w:name w:val="ConsNonformat"/>
    <w:rsid w:val="006346FD"/>
    <w:pPr>
      <w:widowControl w:val="0"/>
      <w:suppressAutoHyphens/>
      <w:snapToGrid w:val="0"/>
      <w:spacing w:after="0" w:line="240" w:lineRule="auto"/>
    </w:pPr>
    <w:rPr>
      <w:rFonts w:ascii="Courier New" w:eastAsia="Times New Roman" w:hAnsi="Courier New" w:cs="Courier New"/>
      <w:sz w:val="20"/>
      <w:szCs w:val="20"/>
      <w:lang w:eastAsia="ar-SA"/>
    </w:rPr>
  </w:style>
  <w:style w:type="paragraph" w:styleId="afd">
    <w:name w:val="footnote text"/>
    <w:basedOn w:val="a0"/>
    <w:link w:val="1c"/>
    <w:uiPriority w:val="99"/>
    <w:rsid w:val="006346FD"/>
    <w:pPr>
      <w:suppressAutoHyphens/>
      <w:spacing w:after="0" w:line="240" w:lineRule="auto"/>
    </w:pPr>
    <w:rPr>
      <w:szCs w:val="20"/>
      <w:lang w:eastAsia="ar-SA"/>
    </w:rPr>
  </w:style>
  <w:style w:type="character" w:customStyle="1" w:styleId="1c">
    <w:name w:val="Текст сноски Знак1"/>
    <w:basedOn w:val="a1"/>
    <w:link w:val="afd"/>
    <w:uiPriority w:val="99"/>
    <w:rsid w:val="006346FD"/>
    <w:rPr>
      <w:rFonts w:ascii="Times New Roman" w:eastAsia="Times New Roman" w:hAnsi="Times New Roman" w:cs="Times New Roman"/>
      <w:sz w:val="20"/>
      <w:szCs w:val="20"/>
      <w:lang w:eastAsia="ar-SA"/>
    </w:rPr>
  </w:style>
  <w:style w:type="paragraph" w:styleId="afe">
    <w:name w:val="Balloon Text"/>
    <w:basedOn w:val="a0"/>
    <w:link w:val="aff"/>
    <w:uiPriority w:val="99"/>
    <w:rsid w:val="006346FD"/>
    <w:pPr>
      <w:suppressAutoHyphens/>
      <w:spacing w:after="0" w:line="240" w:lineRule="auto"/>
    </w:pPr>
    <w:rPr>
      <w:rFonts w:ascii="Tahoma" w:hAnsi="Tahoma" w:cs="Tahoma"/>
      <w:sz w:val="16"/>
      <w:szCs w:val="16"/>
      <w:lang w:eastAsia="ar-SA"/>
    </w:rPr>
  </w:style>
  <w:style w:type="character" w:customStyle="1" w:styleId="aff">
    <w:name w:val="Текст выноски Знак"/>
    <w:basedOn w:val="a1"/>
    <w:link w:val="afe"/>
    <w:uiPriority w:val="99"/>
    <w:rsid w:val="006346FD"/>
    <w:rPr>
      <w:rFonts w:ascii="Tahoma" w:eastAsia="Times New Roman" w:hAnsi="Tahoma" w:cs="Tahoma"/>
      <w:sz w:val="16"/>
      <w:szCs w:val="16"/>
      <w:lang w:eastAsia="ar-SA"/>
    </w:rPr>
  </w:style>
  <w:style w:type="paragraph" w:styleId="aff0">
    <w:name w:val="Normal (Web)"/>
    <w:basedOn w:val="a0"/>
    <w:uiPriority w:val="99"/>
    <w:rsid w:val="006346FD"/>
    <w:pPr>
      <w:suppressAutoHyphens/>
      <w:spacing w:before="100" w:line="240" w:lineRule="auto"/>
    </w:pPr>
    <w:rPr>
      <w:sz w:val="24"/>
      <w:szCs w:val="24"/>
      <w:lang w:eastAsia="ar-SA"/>
    </w:rPr>
  </w:style>
  <w:style w:type="paragraph" w:customStyle="1" w:styleId="ConsPlusNonformat">
    <w:name w:val="ConsPlusNonformat"/>
    <w:rsid w:val="006346FD"/>
    <w:pPr>
      <w:widowControl w:val="0"/>
      <w:suppressAutoHyphens/>
      <w:autoSpaceDE w:val="0"/>
      <w:spacing w:after="0" w:line="240" w:lineRule="auto"/>
    </w:pPr>
    <w:rPr>
      <w:rFonts w:ascii="Courier New" w:eastAsia="Times New Roman" w:hAnsi="Courier New" w:cs="Courier New"/>
      <w:sz w:val="20"/>
      <w:szCs w:val="20"/>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0"/>
    <w:uiPriority w:val="99"/>
    <w:rsid w:val="006346FD"/>
    <w:pPr>
      <w:suppressAutoHyphens/>
      <w:spacing w:after="0" w:line="240" w:lineRule="auto"/>
    </w:pPr>
    <w:rPr>
      <w:rFonts w:ascii="Verdana" w:hAnsi="Verdana" w:cs="Verdana"/>
      <w:szCs w:val="20"/>
      <w:lang w:val="en-US" w:eastAsia="ar-SA"/>
    </w:rPr>
  </w:style>
  <w:style w:type="paragraph" w:styleId="a">
    <w:name w:val="List Paragraph"/>
    <w:basedOn w:val="a0"/>
    <w:uiPriority w:val="34"/>
    <w:qFormat/>
    <w:rsid w:val="00EC3C90"/>
    <w:pPr>
      <w:numPr>
        <w:numId w:val="17"/>
      </w:numPr>
      <w:suppressAutoHyphens/>
      <w:spacing w:after="200" w:line="240" w:lineRule="auto"/>
    </w:pPr>
    <w:rPr>
      <w:b/>
      <w:sz w:val="22"/>
      <w:szCs w:val="28"/>
      <w:lang w:eastAsia="ar-SA"/>
    </w:rPr>
  </w:style>
  <w:style w:type="paragraph" w:customStyle="1" w:styleId="1d">
    <w:name w:val="Текст примечания1"/>
    <w:basedOn w:val="a0"/>
    <w:uiPriority w:val="99"/>
    <w:rsid w:val="006346FD"/>
    <w:pPr>
      <w:suppressAutoHyphens/>
      <w:spacing w:after="0" w:line="240" w:lineRule="auto"/>
    </w:pPr>
    <w:rPr>
      <w:szCs w:val="20"/>
      <w:lang w:eastAsia="ar-SA"/>
    </w:rPr>
  </w:style>
  <w:style w:type="paragraph" w:styleId="aff1">
    <w:name w:val="annotation text"/>
    <w:basedOn w:val="a0"/>
    <w:link w:val="1e"/>
    <w:uiPriority w:val="99"/>
    <w:semiHidden/>
    <w:rsid w:val="006346FD"/>
    <w:pPr>
      <w:suppressAutoHyphens/>
      <w:spacing w:after="0" w:line="240" w:lineRule="auto"/>
    </w:pPr>
    <w:rPr>
      <w:szCs w:val="20"/>
      <w:lang w:eastAsia="ar-SA"/>
    </w:rPr>
  </w:style>
  <w:style w:type="character" w:customStyle="1" w:styleId="1e">
    <w:name w:val="Текст примечания Знак1"/>
    <w:basedOn w:val="a1"/>
    <w:link w:val="aff1"/>
    <w:uiPriority w:val="99"/>
    <w:semiHidden/>
    <w:rsid w:val="006346FD"/>
    <w:rPr>
      <w:rFonts w:ascii="Times New Roman" w:eastAsia="Times New Roman" w:hAnsi="Times New Roman" w:cs="Times New Roman"/>
      <w:sz w:val="20"/>
      <w:szCs w:val="20"/>
      <w:lang w:eastAsia="ar-SA"/>
    </w:rPr>
  </w:style>
  <w:style w:type="paragraph" w:styleId="aff2">
    <w:name w:val="annotation subject"/>
    <w:basedOn w:val="1d"/>
    <w:next w:val="1d"/>
    <w:link w:val="1f"/>
    <w:uiPriority w:val="99"/>
    <w:rsid w:val="006346FD"/>
    <w:rPr>
      <w:b/>
      <w:bCs/>
    </w:rPr>
  </w:style>
  <w:style w:type="character" w:customStyle="1" w:styleId="1f">
    <w:name w:val="Тема примечания Знак1"/>
    <w:basedOn w:val="1e"/>
    <w:link w:val="aff2"/>
    <w:uiPriority w:val="99"/>
    <w:rsid w:val="006346FD"/>
    <w:rPr>
      <w:rFonts w:ascii="Times New Roman" w:eastAsia="Times New Roman" w:hAnsi="Times New Roman" w:cs="Times New Roman"/>
      <w:b/>
      <w:bCs/>
      <w:sz w:val="20"/>
      <w:szCs w:val="20"/>
      <w:lang w:eastAsia="ar-SA"/>
    </w:rPr>
  </w:style>
  <w:style w:type="paragraph" w:styleId="aff3">
    <w:name w:val="endnote text"/>
    <w:basedOn w:val="a0"/>
    <w:link w:val="1f0"/>
    <w:uiPriority w:val="99"/>
    <w:rsid w:val="006346FD"/>
    <w:pPr>
      <w:suppressAutoHyphens/>
      <w:spacing w:after="0" w:line="240" w:lineRule="auto"/>
    </w:pPr>
    <w:rPr>
      <w:szCs w:val="20"/>
      <w:lang w:eastAsia="ar-SA"/>
    </w:rPr>
  </w:style>
  <w:style w:type="character" w:customStyle="1" w:styleId="1f0">
    <w:name w:val="Текст концевой сноски Знак1"/>
    <w:basedOn w:val="a1"/>
    <w:link w:val="aff3"/>
    <w:uiPriority w:val="99"/>
    <w:rsid w:val="006346FD"/>
    <w:rPr>
      <w:rFonts w:ascii="Times New Roman" w:eastAsia="Times New Roman" w:hAnsi="Times New Roman" w:cs="Times New Roman"/>
      <w:sz w:val="20"/>
      <w:szCs w:val="20"/>
      <w:lang w:eastAsia="ar-SA"/>
    </w:rPr>
  </w:style>
  <w:style w:type="paragraph" w:customStyle="1" w:styleId="aff4">
    <w:name w:val="Знак Знак Знак Знак Знак Знак Знак Знак Знак Знак Знак Знак Знак Знак Знак Знак Знак Знак Знак Знак Знак Знак"/>
    <w:basedOn w:val="a0"/>
    <w:uiPriority w:val="99"/>
    <w:rsid w:val="006346FD"/>
    <w:pPr>
      <w:suppressAutoHyphens/>
      <w:spacing w:before="100" w:line="240" w:lineRule="auto"/>
    </w:pPr>
    <w:rPr>
      <w:rFonts w:ascii="Tahoma" w:hAnsi="Tahoma"/>
      <w:szCs w:val="20"/>
      <w:lang w:val="en-US" w:eastAsia="ar-SA"/>
    </w:rPr>
  </w:style>
  <w:style w:type="paragraph" w:customStyle="1" w:styleId="1f1">
    <w:name w:val="Схема документа1"/>
    <w:basedOn w:val="a0"/>
    <w:uiPriority w:val="99"/>
    <w:rsid w:val="006346FD"/>
    <w:pPr>
      <w:suppressAutoHyphens/>
      <w:spacing w:after="0" w:line="240" w:lineRule="auto"/>
    </w:pPr>
    <w:rPr>
      <w:rFonts w:ascii="Tahoma" w:hAnsi="Tahoma" w:cs="Tahoma"/>
      <w:sz w:val="16"/>
      <w:szCs w:val="16"/>
      <w:lang w:eastAsia="ar-SA"/>
    </w:rPr>
  </w:style>
  <w:style w:type="paragraph" w:customStyle="1" w:styleId="aff5">
    <w:name w:val="Содержимое таблицы"/>
    <w:basedOn w:val="a0"/>
    <w:uiPriority w:val="99"/>
    <w:rsid w:val="006346FD"/>
    <w:pPr>
      <w:suppressLineNumbers/>
      <w:suppressAutoHyphens/>
      <w:spacing w:after="0" w:line="240" w:lineRule="auto"/>
    </w:pPr>
    <w:rPr>
      <w:sz w:val="28"/>
      <w:szCs w:val="28"/>
      <w:lang w:eastAsia="ar-SA"/>
    </w:rPr>
  </w:style>
  <w:style w:type="paragraph" w:customStyle="1" w:styleId="aff6">
    <w:name w:val="Заголовок таблицы"/>
    <w:basedOn w:val="aff5"/>
    <w:uiPriority w:val="99"/>
    <w:rsid w:val="006346FD"/>
    <w:pPr>
      <w:jc w:val="center"/>
    </w:pPr>
    <w:rPr>
      <w:b/>
      <w:bCs/>
    </w:rPr>
  </w:style>
  <w:style w:type="paragraph" w:customStyle="1" w:styleId="aff7">
    <w:name w:val="Содержимое врезки"/>
    <w:basedOn w:val="af5"/>
    <w:uiPriority w:val="99"/>
    <w:rsid w:val="006346FD"/>
  </w:style>
  <w:style w:type="paragraph" w:styleId="aff8">
    <w:name w:val="Document Map"/>
    <w:basedOn w:val="a0"/>
    <w:link w:val="1f2"/>
    <w:uiPriority w:val="99"/>
    <w:semiHidden/>
    <w:rsid w:val="006346FD"/>
    <w:pPr>
      <w:suppressAutoHyphens/>
      <w:spacing w:after="0" w:line="240" w:lineRule="auto"/>
    </w:pPr>
    <w:rPr>
      <w:rFonts w:ascii="Tahoma" w:hAnsi="Tahoma" w:cs="Tahoma"/>
      <w:sz w:val="16"/>
      <w:szCs w:val="16"/>
      <w:lang w:eastAsia="ar-SA"/>
    </w:rPr>
  </w:style>
  <w:style w:type="character" w:customStyle="1" w:styleId="1f2">
    <w:name w:val="Схема документа Знак1"/>
    <w:basedOn w:val="a1"/>
    <w:link w:val="aff8"/>
    <w:uiPriority w:val="99"/>
    <w:semiHidden/>
    <w:rsid w:val="006346FD"/>
    <w:rPr>
      <w:rFonts w:ascii="Tahoma" w:eastAsia="Times New Roman" w:hAnsi="Tahoma" w:cs="Tahoma"/>
      <w:sz w:val="16"/>
      <w:szCs w:val="16"/>
      <w:lang w:eastAsia="ar-SA"/>
    </w:rPr>
  </w:style>
  <w:style w:type="character" w:styleId="aff9">
    <w:name w:val="Strong"/>
    <w:basedOn w:val="a1"/>
    <w:uiPriority w:val="99"/>
    <w:qFormat/>
    <w:rsid w:val="006346FD"/>
    <w:rPr>
      <w:rFonts w:cs="Times New Roman"/>
      <w:b/>
      <w:bCs/>
    </w:rPr>
  </w:style>
  <w:style w:type="table" w:styleId="affa">
    <w:name w:val="Table Grid"/>
    <w:uiPriority w:val="59"/>
    <w:rsid w:val="008D011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33">
    <w:name w:val="Body Text 3"/>
    <w:basedOn w:val="a0"/>
    <w:link w:val="312"/>
    <w:uiPriority w:val="99"/>
    <w:semiHidden/>
    <w:rsid w:val="006346FD"/>
    <w:pPr>
      <w:suppressAutoHyphens/>
      <w:spacing w:after="120" w:line="240" w:lineRule="auto"/>
    </w:pPr>
    <w:rPr>
      <w:sz w:val="16"/>
      <w:szCs w:val="16"/>
      <w:lang w:eastAsia="ar-SA"/>
    </w:rPr>
  </w:style>
  <w:style w:type="character" w:customStyle="1" w:styleId="312">
    <w:name w:val="Основной текст 3 Знак1"/>
    <w:basedOn w:val="a1"/>
    <w:link w:val="33"/>
    <w:uiPriority w:val="99"/>
    <w:semiHidden/>
    <w:rsid w:val="006346FD"/>
    <w:rPr>
      <w:rFonts w:ascii="Times New Roman" w:eastAsia="Times New Roman" w:hAnsi="Times New Roman" w:cs="Times New Roman"/>
      <w:sz w:val="16"/>
      <w:szCs w:val="16"/>
      <w:lang w:eastAsia="ar-SA"/>
    </w:rPr>
  </w:style>
  <w:style w:type="paragraph" w:customStyle="1" w:styleId="affb">
    <w:name w:val="Знак Знак Знак Знак"/>
    <w:basedOn w:val="a0"/>
    <w:uiPriority w:val="99"/>
    <w:rsid w:val="006346FD"/>
    <w:pPr>
      <w:spacing w:before="100" w:beforeAutospacing="1" w:afterAutospacing="1" w:line="240" w:lineRule="auto"/>
    </w:pPr>
    <w:rPr>
      <w:rFonts w:ascii="Tahoma" w:hAnsi="Tahoma"/>
      <w:szCs w:val="20"/>
      <w:lang w:val="en-US" w:eastAsia="en-US"/>
    </w:rPr>
  </w:style>
  <w:style w:type="paragraph" w:styleId="23">
    <w:name w:val="Body Text Indent 2"/>
    <w:basedOn w:val="a0"/>
    <w:link w:val="212"/>
    <w:uiPriority w:val="99"/>
    <w:semiHidden/>
    <w:rsid w:val="006346FD"/>
    <w:pPr>
      <w:suppressAutoHyphens/>
      <w:spacing w:after="120" w:line="480" w:lineRule="auto"/>
      <w:ind w:left="283"/>
    </w:pPr>
    <w:rPr>
      <w:sz w:val="28"/>
      <w:szCs w:val="28"/>
      <w:lang w:eastAsia="ar-SA"/>
    </w:rPr>
  </w:style>
  <w:style w:type="character" w:customStyle="1" w:styleId="212">
    <w:name w:val="Основной текст с отступом 2 Знак1"/>
    <w:basedOn w:val="a1"/>
    <w:link w:val="23"/>
    <w:uiPriority w:val="99"/>
    <w:semiHidden/>
    <w:rsid w:val="006346FD"/>
    <w:rPr>
      <w:rFonts w:ascii="Times New Roman" w:eastAsia="Times New Roman" w:hAnsi="Times New Roman" w:cs="Times New Roman"/>
      <w:sz w:val="28"/>
      <w:szCs w:val="28"/>
      <w:lang w:eastAsia="ar-SA"/>
    </w:rPr>
  </w:style>
  <w:style w:type="paragraph" w:styleId="24">
    <w:name w:val="Body Text 2"/>
    <w:basedOn w:val="a0"/>
    <w:link w:val="213"/>
    <w:uiPriority w:val="99"/>
    <w:semiHidden/>
    <w:rsid w:val="006346FD"/>
    <w:pPr>
      <w:suppressAutoHyphens/>
      <w:spacing w:after="120" w:line="480" w:lineRule="auto"/>
    </w:pPr>
    <w:rPr>
      <w:sz w:val="28"/>
      <w:szCs w:val="28"/>
      <w:lang w:eastAsia="ar-SA"/>
    </w:rPr>
  </w:style>
  <w:style w:type="character" w:customStyle="1" w:styleId="213">
    <w:name w:val="Основной текст 2 Знак1"/>
    <w:basedOn w:val="a1"/>
    <w:link w:val="24"/>
    <w:uiPriority w:val="99"/>
    <w:semiHidden/>
    <w:rsid w:val="006346FD"/>
    <w:rPr>
      <w:rFonts w:ascii="Times New Roman" w:eastAsia="Times New Roman" w:hAnsi="Times New Roman" w:cs="Times New Roman"/>
      <w:sz w:val="28"/>
      <w:szCs w:val="28"/>
      <w:lang w:eastAsia="ar-SA"/>
    </w:rPr>
  </w:style>
  <w:style w:type="paragraph" w:customStyle="1" w:styleId="1f3">
    <w:name w:val="Знак Знак Знак Знак1"/>
    <w:basedOn w:val="a0"/>
    <w:uiPriority w:val="99"/>
    <w:rsid w:val="006346FD"/>
    <w:pPr>
      <w:spacing w:before="100" w:beforeAutospacing="1" w:afterAutospacing="1" w:line="240" w:lineRule="auto"/>
    </w:pPr>
    <w:rPr>
      <w:rFonts w:ascii="Tahoma" w:hAnsi="Tahoma"/>
      <w:szCs w:val="20"/>
      <w:lang w:val="en-US" w:eastAsia="en-US"/>
    </w:rPr>
  </w:style>
  <w:style w:type="paragraph" w:styleId="affc">
    <w:name w:val="Body Text First Indent"/>
    <w:basedOn w:val="af5"/>
    <w:link w:val="affd"/>
    <w:uiPriority w:val="99"/>
    <w:rsid w:val="006346FD"/>
    <w:pPr>
      <w:spacing w:after="120" w:line="240" w:lineRule="auto"/>
      <w:ind w:right="0" w:firstLine="210"/>
    </w:pPr>
  </w:style>
  <w:style w:type="character" w:customStyle="1" w:styleId="affd">
    <w:name w:val="Красная строка Знак"/>
    <w:basedOn w:val="14"/>
    <w:link w:val="affc"/>
    <w:uiPriority w:val="99"/>
    <w:rsid w:val="006346FD"/>
    <w:rPr>
      <w:rFonts w:ascii="Times New Roman" w:eastAsia="Times New Roman" w:hAnsi="Times New Roman" w:cs="Times New Roman"/>
      <w:sz w:val="28"/>
      <w:szCs w:val="28"/>
      <w:lang w:eastAsia="ar-SA"/>
    </w:rPr>
  </w:style>
  <w:style w:type="paragraph" w:customStyle="1" w:styleId="34">
    <w:name w:val="Стиль3 Знак Знак"/>
    <w:basedOn w:val="23"/>
    <w:uiPriority w:val="99"/>
    <w:rsid w:val="006346FD"/>
    <w:pPr>
      <w:widowControl w:val="0"/>
      <w:tabs>
        <w:tab w:val="num" w:pos="227"/>
      </w:tabs>
      <w:suppressAutoHyphens w:val="0"/>
      <w:adjustRightInd w:val="0"/>
      <w:spacing w:after="0" w:line="240" w:lineRule="auto"/>
      <w:ind w:left="0"/>
      <w:jc w:val="both"/>
      <w:textAlignment w:val="baseline"/>
    </w:pPr>
    <w:rPr>
      <w:sz w:val="24"/>
      <w:szCs w:val="20"/>
      <w:lang w:eastAsia="ru-RU"/>
    </w:rPr>
  </w:style>
  <w:style w:type="character" w:customStyle="1" w:styleId="140">
    <w:name w:val="Знак Знак14"/>
    <w:basedOn w:val="a1"/>
    <w:rsid w:val="006346FD"/>
  </w:style>
  <w:style w:type="paragraph" w:customStyle="1" w:styleId="1f4">
    <w:name w:val="Обычный (веб)1"/>
    <w:basedOn w:val="a0"/>
    <w:rsid w:val="006346FD"/>
    <w:pPr>
      <w:suppressAutoHyphens/>
    </w:pPr>
    <w:rPr>
      <w:kern w:val="1"/>
      <w:lang w:eastAsia="ar-SA"/>
    </w:rPr>
  </w:style>
  <w:style w:type="paragraph" w:styleId="affe">
    <w:name w:val="No Spacing"/>
    <w:uiPriority w:val="1"/>
    <w:qFormat/>
    <w:rsid w:val="006346FD"/>
    <w:pPr>
      <w:suppressAutoHyphens/>
      <w:spacing w:after="0" w:line="240" w:lineRule="auto"/>
    </w:pPr>
    <w:rPr>
      <w:rFonts w:ascii="Times New Roman" w:eastAsia="Times New Roman" w:hAnsi="Times New Roman" w:cs="Times New Roman"/>
      <w:sz w:val="28"/>
      <w:szCs w:val="28"/>
      <w:lang w:eastAsia="ar-SA"/>
    </w:rPr>
  </w:style>
  <w:style w:type="paragraph" w:customStyle="1" w:styleId="afff">
    <w:name w:val="Словарная статья"/>
    <w:basedOn w:val="a0"/>
    <w:next w:val="a0"/>
    <w:rsid w:val="006346FD"/>
    <w:pPr>
      <w:autoSpaceDE w:val="0"/>
      <w:autoSpaceDN w:val="0"/>
      <w:adjustRightInd w:val="0"/>
      <w:spacing w:after="0" w:line="240" w:lineRule="auto"/>
      <w:ind w:right="118"/>
      <w:jc w:val="both"/>
    </w:pPr>
    <w:rPr>
      <w:rFonts w:ascii="Arial" w:eastAsia="Calibri" w:hAnsi="Arial"/>
      <w:szCs w:val="20"/>
    </w:rPr>
  </w:style>
  <w:style w:type="character" w:styleId="afff0">
    <w:name w:val="Placeholder Text"/>
    <w:basedOn w:val="a1"/>
    <w:uiPriority w:val="99"/>
    <w:semiHidden/>
    <w:rsid w:val="000834EC"/>
    <w:rPr>
      <w:color w:val="808080"/>
    </w:rPr>
  </w:style>
  <w:style w:type="paragraph" w:customStyle="1" w:styleId="RequirementLevel1">
    <w:name w:val="Requirement Level 1"/>
    <w:basedOn w:val="a0"/>
    <w:link w:val="RequirementLevel1Char"/>
    <w:qFormat/>
    <w:rsid w:val="000834EC"/>
    <w:pPr>
      <w:spacing w:after="0" w:line="240" w:lineRule="auto"/>
    </w:pPr>
    <w:rPr>
      <w:rFonts w:ascii="Segoe UI" w:eastAsiaTheme="minorHAnsi" w:hAnsi="Segoe UI" w:cs="Segoe UI"/>
      <w:b/>
      <w:color w:val="767171" w:themeColor="background2" w:themeShade="80"/>
      <w:sz w:val="28"/>
      <w:szCs w:val="20"/>
      <w:lang w:val="en-GB" w:eastAsia="en-US"/>
    </w:rPr>
  </w:style>
  <w:style w:type="character" w:customStyle="1" w:styleId="RequirementLevel1Char">
    <w:name w:val="Requirement Level 1 Char"/>
    <w:basedOn w:val="a1"/>
    <w:link w:val="RequirementLevel1"/>
    <w:rsid w:val="000834EC"/>
    <w:rPr>
      <w:rFonts w:ascii="Segoe UI" w:hAnsi="Segoe UI" w:cs="Segoe UI"/>
      <w:b/>
      <w:color w:val="767171" w:themeColor="background2" w:themeShade="80"/>
      <w:sz w:val="28"/>
      <w:szCs w:val="20"/>
      <w:lang w:val="en-GB"/>
    </w:rPr>
  </w:style>
  <w:style w:type="paragraph" w:customStyle="1" w:styleId="RequirementLevel2">
    <w:name w:val="Requirement Level 2"/>
    <w:basedOn w:val="a0"/>
    <w:link w:val="RequirementLevel2Char"/>
    <w:qFormat/>
    <w:rsid w:val="000834EC"/>
    <w:pPr>
      <w:spacing w:after="0" w:line="240" w:lineRule="auto"/>
    </w:pPr>
    <w:rPr>
      <w:rFonts w:ascii="Segoe UI" w:eastAsiaTheme="minorHAnsi" w:hAnsi="Segoe UI" w:cs="Segoe UI"/>
      <w:b/>
      <w:color w:val="2E74B5" w:themeColor="accent1" w:themeShade="BF"/>
      <w:sz w:val="28"/>
      <w:szCs w:val="20"/>
      <w:lang w:val="en-GB" w:eastAsia="en-US"/>
    </w:rPr>
  </w:style>
  <w:style w:type="character" w:customStyle="1" w:styleId="RequirementLevel2Char">
    <w:name w:val="Requirement Level 2 Char"/>
    <w:basedOn w:val="a1"/>
    <w:link w:val="RequirementLevel2"/>
    <w:rsid w:val="000834EC"/>
    <w:rPr>
      <w:rFonts w:ascii="Segoe UI" w:hAnsi="Segoe UI" w:cs="Segoe UI"/>
      <w:b/>
      <w:color w:val="2E74B5" w:themeColor="accent1" w:themeShade="BF"/>
      <w:sz w:val="28"/>
      <w:szCs w:val="20"/>
      <w:lang w:val="en-GB"/>
    </w:rPr>
  </w:style>
  <w:style w:type="paragraph" w:styleId="afff1">
    <w:name w:val="TOC Heading"/>
    <w:uiPriority w:val="39"/>
    <w:unhideWhenUsed/>
    <w:qFormat/>
    <w:rsid w:val="00E67AA6"/>
    <w:rPr>
      <w:lang w:eastAsia="nb-NO"/>
    </w:rPr>
  </w:style>
  <w:style w:type="paragraph" w:styleId="1f5">
    <w:name w:val="toc 1"/>
    <w:autoRedefine/>
    <w:uiPriority w:val="39"/>
    <w:unhideWhenUsed/>
    <w:pPr>
      <w:spacing w:after="100"/>
      <w:ind w:left="440"/>
    </w:pPr>
  </w:style>
  <w:style w:type="paragraph" w:styleId="25">
    <w:name w:val="toc 2"/>
    <w:autoRedefine/>
    <w:uiPriority w:val="39"/>
    <w:unhideWhenUsed/>
    <w:pPr>
      <w:spacing w:after="100"/>
      <w:ind w:left="440"/>
    </w:pPr>
  </w:style>
  <w:style w:type="paragraph" w:styleId="35">
    <w:name w:val="toc 3"/>
    <w:autoRedefine/>
    <w:uiPriority w:val="39"/>
    <w:unhideWhenUsed/>
    <w:pPr>
      <w:spacing w:after="100"/>
      <w:ind w:left="440"/>
    </w:pPr>
  </w:style>
  <w:style w:type="paragraph" w:styleId="41">
    <w:name w:val="toc 4"/>
    <w:autoRedefine/>
    <w:uiPriority w:val="39"/>
    <w:unhideWhenUsed/>
    <w:pPr>
      <w:spacing w:after="100"/>
      <w:ind w:left="440"/>
    </w:pPr>
  </w:style>
  <w:style w:type="paragraph" w:styleId="51">
    <w:name w:val="toc 5"/>
    <w:basedOn w:val="a0"/>
    <w:next w:val="a0"/>
    <w:autoRedefine/>
    <w:uiPriority w:val="39"/>
    <w:unhideWhenUsed/>
    <w:rsid w:val="00643D93"/>
    <w:pPr>
      <w:spacing w:after="0"/>
      <w:ind w:left="880"/>
    </w:pPr>
    <w:rPr>
      <w:rFonts w:asciiTheme="minorHAnsi" w:hAnsiTheme="minorHAnsi"/>
      <w:szCs w:val="20"/>
    </w:rPr>
  </w:style>
  <w:style w:type="paragraph" w:styleId="61">
    <w:name w:val="toc 6"/>
    <w:basedOn w:val="a0"/>
    <w:next w:val="a0"/>
    <w:autoRedefine/>
    <w:uiPriority w:val="39"/>
    <w:unhideWhenUsed/>
    <w:rsid w:val="00643D93"/>
    <w:pPr>
      <w:spacing w:after="0"/>
      <w:ind w:left="1100"/>
    </w:pPr>
    <w:rPr>
      <w:rFonts w:asciiTheme="minorHAnsi" w:hAnsiTheme="minorHAnsi"/>
      <w:szCs w:val="20"/>
    </w:rPr>
  </w:style>
  <w:style w:type="paragraph" w:styleId="71">
    <w:name w:val="toc 7"/>
    <w:basedOn w:val="a0"/>
    <w:next w:val="a0"/>
    <w:autoRedefine/>
    <w:uiPriority w:val="39"/>
    <w:unhideWhenUsed/>
    <w:rsid w:val="00643D93"/>
    <w:pPr>
      <w:spacing w:after="0"/>
      <w:ind w:left="1320"/>
    </w:pPr>
    <w:rPr>
      <w:rFonts w:asciiTheme="minorHAnsi" w:hAnsiTheme="minorHAnsi"/>
      <w:szCs w:val="20"/>
    </w:rPr>
  </w:style>
  <w:style w:type="paragraph" w:styleId="81">
    <w:name w:val="toc 8"/>
    <w:basedOn w:val="a0"/>
    <w:next w:val="a0"/>
    <w:autoRedefine/>
    <w:uiPriority w:val="39"/>
    <w:unhideWhenUsed/>
    <w:rsid w:val="00643D93"/>
    <w:pPr>
      <w:spacing w:after="0"/>
      <w:ind w:left="1540"/>
    </w:pPr>
    <w:rPr>
      <w:rFonts w:asciiTheme="minorHAnsi" w:hAnsiTheme="minorHAnsi"/>
      <w:szCs w:val="20"/>
    </w:rPr>
  </w:style>
  <w:style w:type="paragraph" w:styleId="91">
    <w:name w:val="toc 9"/>
    <w:basedOn w:val="a0"/>
    <w:next w:val="a0"/>
    <w:autoRedefine/>
    <w:uiPriority w:val="39"/>
    <w:unhideWhenUsed/>
    <w:rsid w:val="00643D93"/>
    <w:pPr>
      <w:spacing w:after="0"/>
      <w:ind w:left="1760"/>
    </w:pPr>
    <w:rPr>
      <w:rFonts w:asciiTheme="minorHAnsi" w:hAnsiTheme="minorHAnsi"/>
      <w:szCs w:val="20"/>
    </w:rPr>
  </w:style>
  <w:style w:type="paragraph" w:customStyle="1" w:styleId="afff2">
    <w:name w:val="Тендерные данные"/>
    <w:basedOn w:val="a0"/>
    <w:semiHidden/>
    <w:rsid w:val="001A3CA3"/>
    <w:pPr>
      <w:tabs>
        <w:tab w:val="left" w:pos="1985"/>
      </w:tabs>
      <w:spacing w:before="120" w:after="60" w:line="240" w:lineRule="auto"/>
      <w:jc w:val="both"/>
    </w:pPr>
    <w:rPr>
      <w:b/>
      <w:sz w:val="24"/>
      <w:szCs w:val="20"/>
    </w:rPr>
  </w:style>
  <w:style w:type="paragraph" w:styleId="afff3">
    <w:name w:val="Date"/>
    <w:basedOn w:val="a0"/>
    <w:next w:val="a0"/>
    <w:link w:val="afff4"/>
    <w:rsid w:val="001A3CA3"/>
    <w:pPr>
      <w:spacing w:after="60" w:line="240" w:lineRule="auto"/>
      <w:jc w:val="both"/>
    </w:pPr>
    <w:rPr>
      <w:sz w:val="24"/>
      <w:szCs w:val="20"/>
      <w:lang w:val="x-none" w:eastAsia="x-none"/>
    </w:rPr>
  </w:style>
  <w:style w:type="character" w:customStyle="1" w:styleId="afff4">
    <w:name w:val="Дата Знак"/>
    <w:basedOn w:val="a1"/>
    <w:link w:val="afff3"/>
    <w:rsid w:val="001A3CA3"/>
    <w:rPr>
      <w:rFonts w:ascii="Times New Roman" w:eastAsia="Times New Roman" w:hAnsi="Times New Roman" w:cs="Times New Roman"/>
      <w:sz w:val="24"/>
      <w:szCs w:val="20"/>
      <w:lang w:val="x-none" w:eastAsia="x-none"/>
    </w:rPr>
  </w:style>
  <w:style w:type="paragraph" w:styleId="afff5">
    <w:name w:val="table of figures"/>
    <w:basedOn w:val="a0"/>
    <w:next w:val="a0"/>
    <w:uiPriority w:val="99"/>
    <w:unhideWhenUsed/>
    <w:rsid w:val="00CF22ED"/>
    <w:pPr>
      <w:spacing w:after="0"/>
    </w:pPr>
  </w:style>
  <w:style w:type="character" w:styleId="afff6">
    <w:name w:val="annotation reference"/>
    <w:basedOn w:val="a1"/>
    <w:uiPriority w:val="99"/>
    <w:semiHidden/>
    <w:unhideWhenUsed/>
    <w:rsid w:val="00EB7DAE"/>
    <w:rPr>
      <w:sz w:val="16"/>
      <w:szCs w:val="16"/>
    </w:rPr>
  </w:style>
  <w:style w:type="table" w:customStyle="1" w:styleId="TableNormal">
    <w:name w:val="Table Normal"/>
    <w:uiPriority w:val="2"/>
    <w:semiHidden/>
    <w:unhideWhenUsed/>
    <w:qFormat/>
    <w:rsid w:val="00D42C08"/>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6">
    <w:name w:val="Сетка таблицы1"/>
    <w:basedOn w:val="a2"/>
    <w:next w:val="affa"/>
    <w:uiPriority w:val="59"/>
    <w:rsid w:val="003D0C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0727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80727A"/>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26">
    <w:name w:val="Сетка таблицы2"/>
    <w:next w:val="affa"/>
    <w:uiPriority w:val="59"/>
    <w:rsid w:val="00C41980"/>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3">
    <w:name w:val="Table Normal3"/>
    <w:uiPriority w:val="2"/>
    <w:semiHidden/>
    <w:unhideWhenUsed/>
    <w:qFormat/>
    <w:rsid w:val="00E9020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E9020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
    <w:name w:val="Сетка таблицы11"/>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
    <w:name w:val="Сетка таблицы111"/>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Сетка таблицы112"/>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next w:val="affa"/>
    <w:uiPriority w:val="59"/>
    <w:rsid w:val="000A3E56"/>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
    <w:name w:val="Сетка таблицы113"/>
    <w:basedOn w:val="a2"/>
    <w:next w:val="affa"/>
    <w:uiPriority w:val="59"/>
    <w:rsid w:val="000A3E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yperlink" Target="http://www.etprf.ru" TargetMode="External"/><Relationship Id="rId26" Type="http://schemas.openxmlformats.org/officeDocument/2006/relationships/image" Target="media/image3.emf"/><Relationship Id="rId3" Type="http://schemas.openxmlformats.org/officeDocument/2006/relationships/styles" Target="styles.xml"/><Relationship Id="rId21" Type="http://schemas.openxmlformats.org/officeDocument/2006/relationships/hyperlink" Target="http://www.nii-vektor.ru"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http://www.etprf.ru" TargetMode="External"/><Relationship Id="rId25" Type="http://schemas.openxmlformats.org/officeDocument/2006/relationships/header" Target="header1.xml"/><Relationship Id="rId33"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hyperlink" Target="http://www.nii-vektor.ru" TargetMode="External"/><Relationship Id="rId20" Type="http://schemas.openxmlformats.org/officeDocument/2006/relationships/hyperlink" Target="http://www.etprf.ru" TargetMode="External"/><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rozova@vkn.ru" TargetMode="External"/><Relationship Id="rId24" Type="http://schemas.openxmlformats.org/officeDocument/2006/relationships/image" Target="media/image2.jpeg"/><Relationship Id="rId32"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hyperlink" Target="http://www.etprf.ru" TargetMode="External"/><Relationship Id="rId23" Type="http://schemas.openxmlformats.org/officeDocument/2006/relationships/hyperlink" Target="mailto:rozova@vkn.ru" TargetMode="External"/><Relationship Id="rId28" Type="http://schemas.openxmlformats.org/officeDocument/2006/relationships/header" Target="header2.xml"/><Relationship Id="rId10" Type="http://schemas.openxmlformats.org/officeDocument/2006/relationships/hyperlink" Target="mailto:nii@nii-vektor.ru" TargetMode="External"/><Relationship Id="rId19" Type="http://schemas.openxmlformats.org/officeDocument/2006/relationships/hyperlink" Target="http://www.nii-vektor.ru" TargetMode="External"/><Relationship Id="rId31" Type="http://schemas.openxmlformats.org/officeDocument/2006/relationships/footer" Target="footer5.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3.xml"/><Relationship Id="rId22" Type="http://schemas.openxmlformats.org/officeDocument/2006/relationships/hyperlink" Target="mailto:nii@nii-vektor.ru" TargetMode="External"/><Relationship Id="rId27" Type="http://schemas.openxmlformats.org/officeDocument/2006/relationships/oleObject" Target="embeddings/oleObject1.bin"/><Relationship Id="rId30" Type="http://schemas.openxmlformats.org/officeDocument/2006/relationships/footer" Target="footer4.xml"/><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CA62CC-A257-4D8C-8BD2-1A616700FB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14043</Words>
  <Characters>80050</Characters>
  <Application>Microsoft Office Word</Application>
  <DocSecurity>0</DocSecurity>
  <Lines>667</Lines>
  <Paragraphs>187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93906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Nina PipiLolo</dc:creator>
  <cp:lastModifiedBy>rozova</cp:lastModifiedBy>
  <cp:revision>2</cp:revision>
  <cp:lastPrinted>2019-04-17T12:48:00Z</cp:lastPrinted>
  <dcterms:created xsi:type="dcterms:W3CDTF">2019-04-19T11:16:00Z</dcterms:created>
  <dcterms:modified xsi:type="dcterms:W3CDTF">2019-04-19T11:16:00Z</dcterms:modified>
</cp:coreProperties>
</file>